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0E919" w14:textId="77777777" w:rsidR="006D222F" w:rsidRDefault="006D222F" w:rsidP="00772E6D">
      <w:pPr>
        <w:suppressAutoHyphens/>
        <w:jc w:val="center"/>
        <w:rPr>
          <w:rFonts w:ascii="Arial" w:hAnsi="Arial" w:cs="Arial"/>
          <w:b/>
          <w:bCs/>
          <w:smallCaps/>
          <w:sz w:val="20"/>
          <w:lang w:eastAsia="ar-SA"/>
        </w:rPr>
      </w:pPr>
    </w:p>
    <w:p w14:paraId="344ACD9A" w14:textId="77777777" w:rsidR="006D222F" w:rsidRDefault="006D222F" w:rsidP="00772E6D">
      <w:pPr>
        <w:suppressAutoHyphens/>
        <w:jc w:val="center"/>
        <w:rPr>
          <w:rFonts w:ascii="Arial" w:hAnsi="Arial" w:cs="Arial"/>
          <w:b/>
          <w:bCs/>
          <w:smallCaps/>
          <w:sz w:val="20"/>
          <w:lang w:eastAsia="ar-SA"/>
        </w:rPr>
      </w:pPr>
    </w:p>
    <w:p w14:paraId="20796A56" w14:textId="1B4B56BA"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 xml:space="preserve">UMOWA </w:t>
      </w:r>
    </w:p>
    <w:p w14:paraId="6CF130C4" w14:textId="07F58E2F"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NR/</w:t>
      </w:r>
      <w:proofErr w:type="gramStart"/>
      <w:r w:rsidR="00E652D3" w:rsidRPr="00781806">
        <w:rPr>
          <w:rFonts w:ascii="Arial" w:hAnsi="Arial" w:cs="Arial"/>
          <w:b/>
          <w:bCs/>
          <w:smallCaps/>
          <w:sz w:val="20"/>
          <w:lang w:eastAsia="ar-SA"/>
        </w:rPr>
        <w:t>202</w:t>
      </w:r>
      <w:r w:rsidR="00E652D3">
        <w:rPr>
          <w:rFonts w:ascii="Arial" w:hAnsi="Arial" w:cs="Arial"/>
          <w:b/>
          <w:bCs/>
          <w:smallCaps/>
          <w:sz w:val="20"/>
          <w:lang w:eastAsia="ar-SA"/>
        </w:rPr>
        <w:t>….</w:t>
      </w:r>
      <w:r w:rsidRPr="00781806">
        <w:rPr>
          <w:rFonts w:ascii="Arial" w:hAnsi="Arial" w:cs="Arial"/>
          <w:b/>
          <w:bCs/>
          <w:smallCaps/>
          <w:sz w:val="20"/>
          <w:lang w:eastAsia="ar-SA"/>
        </w:rPr>
        <w:t>/….</w:t>
      </w:r>
      <w:proofErr w:type="gramEnd"/>
      <w:r w:rsidRPr="00781806">
        <w:rPr>
          <w:rFonts w:ascii="Arial" w:hAnsi="Arial" w:cs="Arial"/>
          <w:b/>
          <w:bCs/>
          <w:smallCaps/>
          <w:sz w:val="20"/>
          <w:lang w:eastAsia="ar-SA"/>
        </w:rPr>
        <w:t>.</w:t>
      </w:r>
      <w:proofErr w:type="gramStart"/>
      <w:r w:rsidRPr="00781806">
        <w:rPr>
          <w:rFonts w:ascii="Arial" w:hAnsi="Arial" w:cs="Arial"/>
          <w:b/>
          <w:bCs/>
          <w:smallCaps/>
          <w:sz w:val="20"/>
          <w:lang w:eastAsia="ar-SA"/>
        </w:rPr>
        <w:t>/….</w:t>
      </w:r>
      <w:proofErr w:type="gramEnd"/>
      <w:r w:rsidRPr="00781806">
        <w:rPr>
          <w:rFonts w:ascii="Arial" w:hAnsi="Arial" w:cs="Arial"/>
          <w:b/>
          <w:bCs/>
          <w:smallCaps/>
          <w:sz w:val="20"/>
          <w:lang w:eastAsia="ar-SA"/>
        </w:rPr>
        <w:t>.</w:t>
      </w:r>
    </w:p>
    <w:p w14:paraId="7BE8D300" w14:textId="77777777" w:rsidR="005E607D" w:rsidRPr="00781806" w:rsidRDefault="005E607D" w:rsidP="00A550B8">
      <w:pPr>
        <w:jc w:val="both"/>
        <w:rPr>
          <w:rFonts w:ascii="Arial" w:hAnsi="Arial" w:cs="Arial"/>
          <w:sz w:val="20"/>
        </w:rPr>
      </w:pPr>
    </w:p>
    <w:p w14:paraId="2DF39452" w14:textId="77777777" w:rsidR="00A731F7" w:rsidRPr="00781806" w:rsidRDefault="00A731F7" w:rsidP="00A550B8">
      <w:pPr>
        <w:jc w:val="both"/>
        <w:rPr>
          <w:rFonts w:ascii="Arial" w:hAnsi="Arial" w:cs="Arial"/>
          <w:sz w:val="20"/>
        </w:rPr>
      </w:pPr>
      <w:r w:rsidRPr="00781806">
        <w:rPr>
          <w:rFonts w:ascii="Arial" w:hAnsi="Arial" w:cs="Arial"/>
          <w:sz w:val="20"/>
        </w:rPr>
        <w:t>zawarta w Gdańsku w dniu……</w:t>
      </w:r>
      <w:r w:rsidR="00155D5C" w:rsidRPr="00781806">
        <w:rPr>
          <w:rFonts w:ascii="Arial" w:hAnsi="Arial" w:cs="Arial"/>
          <w:sz w:val="20"/>
        </w:rPr>
        <w:t>…</w:t>
      </w:r>
      <w:proofErr w:type="gramStart"/>
      <w:r w:rsidR="00155D5C" w:rsidRPr="00781806">
        <w:rPr>
          <w:rFonts w:ascii="Arial" w:hAnsi="Arial" w:cs="Arial"/>
          <w:sz w:val="20"/>
        </w:rPr>
        <w:t>…….</w:t>
      </w:r>
      <w:r w:rsidRPr="00781806">
        <w:rPr>
          <w:rFonts w:ascii="Arial" w:hAnsi="Arial" w:cs="Arial"/>
          <w:sz w:val="20"/>
        </w:rPr>
        <w:t>…….</w:t>
      </w:r>
      <w:proofErr w:type="gramEnd"/>
      <w:r w:rsidRPr="00781806">
        <w:rPr>
          <w:rFonts w:ascii="Arial" w:hAnsi="Arial" w:cs="Arial"/>
          <w:sz w:val="20"/>
        </w:rPr>
        <w:t>.</w:t>
      </w:r>
      <w:r w:rsidR="002E615C" w:rsidRPr="00781806">
        <w:rPr>
          <w:rFonts w:ascii="Arial" w:hAnsi="Arial" w:cs="Arial"/>
          <w:sz w:val="20"/>
        </w:rPr>
        <w:t xml:space="preserve"> </w:t>
      </w:r>
      <w:proofErr w:type="gramStart"/>
      <w:r w:rsidR="002E615C" w:rsidRPr="00781806">
        <w:rPr>
          <w:rFonts w:ascii="Arial" w:hAnsi="Arial" w:cs="Arial"/>
          <w:sz w:val="20"/>
        </w:rPr>
        <w:t>20</w:t>
      </w:r>
      <w:r w:rsidR="00F55457" w:rsidRPr="00781806">
        <w:rPr>
          <w:rFonts w:ascii="Arial" w:hAnsi="Arial" w:cs="Arial"/>
          <w:sz w:val="20"/>
        </w:rPr>
        <w:t>….</w:t>
      </w:r>
      <w:proofErr w:type="gramEnd"/>
      <w:r w:rsidR="00F55457" w:rsidRPr="00781806">
        <w:rPr>
          <w:rFonts w:ascii="Arial" w:hAnsi="Arial" w:cs="Arial"/>
          <w:sz w:val="20"/>
        </w:rPr>
        <w:t>.</w:t>
      </w:r>
      <w:r w:rsidR="002E615C" w:rsidRPr="00781806">
        <w:rPr>
          <w:rFonts w:ascii="Arial" w:hAnsi="Arial" w:cs="Arial"/>
          <w:sz w:val="20"/>
        </w:rPr>
        <w:t xml:space="preserve"> r.</w:t>
      </w:r>
      <w:r w:rsidRPr="00781806">
        <w:rPr>
          <w:rFonts w:ascii="Arial" w:hAnsi="Arial" w:cs="Arial"/>
          <w:sz w:val="20"/>
        </w:rPr>
        <w:t xml:space="preserve"> pomiędzy:  </w:t>
      </w:r>
    </w:p>
    <w:p w14:paraId="748DE83A" w14:textId="77777777" w:rsidR="00A731F7" w:rsidRPr="00781806" w:rsidRDefault="00A731F7" w:rsidP="00A550B8">
      <w:pPr>
        <w:jc w:val="both"/>
        <w:rPr>
          <w:rFonts w:ascii="Arial" w:hAnsi="Arial" w:cs="Arial"/>
          <w:sz w:val="20"/>
        </w:rPr>
      </w:pPr>
    </w:p>
    <w:p w14:paraId="0312DC21" w14:textId="725C4DF4" w:rsidR="00F55457" w:rsidRPr="00781806" w:rsidRDefault="00F55457" w:rsidP="00F55457">
      <w:pPr>
        <w:autoSpaceDE w:val="0"/>
        <w:autoSpaceDN w:val="0"/>
        <w:adjustRightInd w:val="0"/>
        <w:jc w:val="both"/>
        <w:rPr>
          <w:rFonts w:ascii="Arial" w:eastAsia="Arial" w:hAnsi="Arial" w:cs="Arial"/>
          <w:sz w:val="20"/>
        </w:rPr>
      </w:pPr>
      <w:r w:rsidRPr="00781806">
        <w:rPr>
          <w:rFonts w:ascii="Arial" w:eastAsia="Arial" w:hAnsi="Arial" w:cs="Arial"/>
          <w:b/>
          <w:bCs/>
          <w:sz w:val="20"/>
        </w:rPr>
        <w:t>ORLEN OIL Sp. z o.o.</w:t>
      </w:r>
      <w:r w:rsidRPr="00781806">
        <w:rPr>
          <w:rFonts w:ascii="Arial" w:eastAsia="Arial" w:hAnsi="Arial" w:cs="Arial"/>
          <w:sz w:val="20"/>
        </w:rPr>
        <w:t xml:space="preserve"> </w:t>
      </w:r>
      <w:r w:rsidRPr="00781806">
        <w:rPr>
          <w:rFonts w:ascii="Arial" w:eastAsia="Arial" w:hAnsi="Arial" w:cs="Arial"/>
          <w:b/>
          <w:bCs/>
          <w:sz w:val="20"/>
        </w:rPr>
        <w:t>z siedzibą w Gdańsku</w:t>
      </w:r>
      <w:r w:rsidRPr="00781806">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781806">
        <w:rPr>
          <w:rFonts w:ascii="Arial" w:eastAsia="Arial" w:hAnsi="Arial" w:cs="Arial"/>
          <w:b/>
          <w:bCs/>
          <w:sz w:val="20"/>
        </w:rPr>
        <w:t>KRS pod numerem 0000102722</w:t>
      </w:r>
      <w:r w:rsidRPr="00781806">
        <w:rPr>
          <w:rFonts w:ascii="Arial" w:eastAsia="Arial" w:hAnsi="Arial" w:cs="Arial"/>
          <w:sz w:val="20"/>
        </w:rPr>
        <w:t xml:space="preserve">, o kapitale zakładowym w </w:t>
      </w:r>
      <w:proofErr w:type="gramStart"/>
      <w:r w:rsidRPr="00781806">
        <w:rPr>
          <w:rFonts w:ascii="Arial" w:eastAsia="Arial" w:hAnsi="Arial" w:cs="Arial"/>
          <w:sz w:val="20"/>
        </w:rPr>
        <w:t>wysokości  342.365.000</w:t>
      </w:r>
      <w:proofErr w:type="gramEnd"/>
      <w:r w:rsidRPr="00781806">
        <w:rPr>
          <w:rFonts w:ascii="Arial" w:eastAsia="Arial" w:hAnsi="Arial" w:cs="Arial"/>
          <w:sz w:val="20"/>
        </w:rPr>
        <w:t xml:space="preserve"> PLN, będącą podatnikiem VAT, NIP: 675 – 11 – 90 – 702, REGON:</w:t>
      </w:r>
      <w:r w:rsidRPr="00781806">
        <w:rPr>
          <w:rFonts w:ascii="Arial" w:hAnsi="Arial" w:cs="Arial"/>
          <w:sz w:val="20"/>
        </w:rPr>
        <w:t xml:space="preserve"> </w:t>
      </w:r>
      <w:r w:rsidRPr="00781806">
        <w:rPr>
          <w:rFonts w:ascii="Arial" w:eastAsia="Arial" w:hAnsi="Arial" w:cs="Arial"/>
          <w:sz w:val="20"/>
        </w:rPr>
        <w:t>351492391, nr rejestrowy BDO: 000026343, reprezentowaną przez:</w:t>
      </w:r>
    </w:p>
    <w:p w14:paraId="05939690" w14:textId="77777777" w:rsidR="005C5BF8" w:rsidRPr="00781806" w:rsidRDefault="005C5BF8" w:rsidP="000D59CC">
      <w:pPr>
        <w:autoSpaceDE w:val="0"/>
        <w:autoSpaceDN w:val="0"/>
        <w:adjustRightInd w:val="0"/>
        <w:jc w:val="both"/>
        <w:rPr>
          <w:rFonts w:ascii="Arial" w:eastAsia="Arial" w:hAnsi="Arial" w:cs="Arial"/>
          <w:sz w:val="20"/>
        </w:rPr>
      </w:pPr>
    </w:p>
    <w:p w14:paraId="0A03CB1D" w14:textId="77777777" w:rsidR="005C5BF8" w:rsidRPr="00781806" w:rsidRDefault="005C5BF8" w:rsidP="000D59CC">
      <w:pPr>
        <w:autoSpaceDE w:val="0"/>
        <w:autoSpaceDN w:val="0"/>
        <w:adjustRightInd w:val="0"/>
        <w:jc w:val="both"/>
        <w:rPr>
          <w:rFonts w:ascii="Arial" w:eastAsia="Arial" w:hAnsi="Arial" w:cs="Arial"/>
          <w:sz w:val="20"/>
        </w:rPr>
      </w:pPr>
      <w:r w:rsidRPr="00781806">
        <w:rPr>
          <w:rFonts w:ascii="Arial" w:eastAsia="Arial" w:hAnsi="Arial" w:cs="Arial"/>
          <w:sz w:val="20"/>
        </w:rPr>
        <w:t>……………………………………………………………………..</w:t>
      </w:r>
      <w:r w:rsidR="006F696B" w:rsidRPr="00781806">
        <w:rPr>
          <w:rFonts w:ascii="Arial" w:eastAsia="Arial" w:hAnsi="Arial" w:cs="Arial"/>
          <w:b/>
          <w:bCs/>
          <w:sz w:val="20"/>
        </w:rPr>
        <w:br/>
      </w:r>
    </w:p>
    <w:p w14:paraId="4E93D5DE" w14:textId="77777777" w:rsidR="000D59CC" w:rsidRPr="00781806" w:rsidRDefault="000D59CC" w:rsidP="000D59CC">
      <w:pPr>
        <w:autoSpaceDE w:val="0"/>
        <w:autoSpaceDN w:val="0"/>
        <w:adjustRightInd w:val="0"/>
        <w:jc w:val="both"/>
        <w:rPr>
          <w:rFonts w:ascii="Arial" w:eastAsia="Arial" w:hAnsi="Arial" w:cs="Arial"/>
          <w:sz w:val="20"/>
        </w:rPr>
      </w:pPr>
      <w:r w:rsidRPr="00781806">
        <w:rPr>
          <w:rFonts w:ascii="Arial" w:eastAsia="Arial" w:hAnsi="Arial" w:cs="Arial"/>
          <w:sz w:val="20"/>
        </w:rPr>
        <w:t>……………………………………………………………………..</w:t>
      </w:r>
    </w:p>
    <w:p w14:paraId="18807507" w14:textId="77777777" w:rsidR="000D59CC" w:rsidRPr="00781806" w:rsidRDefault="000D59CC" w:rsidP="000D59CC">
      <w:pPr>
        <w:pStyle w:val="Stopka"/>
        <w:ind w:left="426" w:hanging="426"/>
        <w:jc w:val="both"/>
        <w:rPr>
          <w:rFonts w:ascii="Arial" w:hAnsi="Arial" w:cs="Arial"/>
        </w:rPr>
      </w:pPr>
    </w:p>
    <w:p w14:paraId="13165627"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 xml:space="preserve">zwaną dalej </w:t>
      </w:r>
      <w:r w:rsidRPr="00781806">
        <w:rPr>
          <w:rFonts w:ascii="Arial" w:hAnsi="Arial" w:cs="Arial"/>
          <w:b/>
          <w:bCs/>
        </w:rPr>
        <w:t>ZAMAWIAJĄCYM</w:t>
      </w:r>
      <w:r w:rsidR="00DF0002" w:rsidRPr="00DF0002">
        <w:rPr>
          <w:rFonts w:ascii="Arial" w:eastAsia="Times New Roman" w:hAnsi="Arial" w:cs="Arial"/>
          <w:b/>
          <w:bCs/>
          <w:sz w:val="24"/>
        </w:rPr>
        <w:t xml:space="preserve"> </w:t>
      </w:r>
      <w:r w:rsidR="00DF0002" w:rsidRPr="00DF0002">
        <w:rPr>
          <w:rFonts w:ascii="Arial" w:hAnsi="Arial" w:cs="Arial"/>
          <w:b/>
          <w:bCs/>
        </w:rPr>
        <w:t>lub „ORLEN OIL”</w:t>
      </w:r>
    </w:p>
    <w:p w14:paraId="5AF3CA04" w14:textId="77777777" w:rsidR="000D59CC" w:rsidRPr="00781806" w:rsidRDefault="000D59CC" w:rsidP="000D59CC">
      <w:pPr>
        <w:pStyle w:val="Stopka"/>
        <w:ind w:left="426" w:hanging="426"/>
        <w:jc w:val="both"/>
        <w:rPr>
          <w:rFonts w:ascii="Arial" w:hAnsi="Arial" w:cs="Arial"/>
        </w:rPr>
      </w:pPr>
    </w:p>
    <w:p w14:paraId="5599EFF7"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a</w:t>
      </w:r>
    </w:p>
    <w:p w14:paraId="0D97C1E2" w14:textId="77777777" w:rsidR="000D59CC" w:rsidRPr="00781806" w:rsidRDefault="000D59CC" w:rsidP="000D59CC">
      <w:pPr>
        <w:pStyle w:val="Stopka"/>
        <w:ind w:left="426" w:hanging="426"/>
        <w:jc w:val="both"/>
        <w:rPr>
          <w:rFonts w:ascii="Arial" w:hAnsi="Arial" w:cs="Arial"/>
        </w:rPr>
      </w:pPr>
    </w:p>
    <w:p w14:paraId="11F5A4D7" w14:textId="77777777" w:rsidR="000D59CC" w:rsidRPr="00781806" w:rsidRDefault="000D59CC" w:rsidP="000D59CC">
      <w:pPr>
        <w:jc w:val="both"/>
        <w:rPr>
          <w:rFonts w:ascii="Arial" w:hAnsi="Arial" w:cs="Arial"/>
          <w:b/>
          <w:color w:val="0070C0"/>
          <w:sz w:val="20"/>
          <w:u w:val="single"/>
        </w:rPr>
      </w:pPr>
      <w:r w:rsidRPr="00781806">
        <w:rPr>
          <w:rFonts w:ascii="Arial" w:eastAsia="Arial" w:hAnsi="Arial" w:cs="Arial"/>
          <w:b/>
          <w:bCs/>
          <w:i/>
          <w:iCs/>
          <w:color w:val="0070C0"/>
          <w:sz w:val="20"/>
          <w:u w:val="single"/>
        </w:rPr>
        <w:t>[w przypadku spółek handlowych]</w:t>
      </w:r>
    </w:p>
    <w:p w14:paraId="17C18641" w14:textId="77777777" w:rsidR="000D59CC" w:rsidRPr="00781806" w:rsidRDefault="000D59CC" w:rsidP="000D59CC">
      <w:pPr>
        <w:jc w:val="both"/>
        <w:rPr>
          <w:rFonts w:ascii="Arial" w:hAnsi="Arial" w:cs="Arial"/>
          <w:sz w:val="20"/>
        </w:rPr>
      </w:pPr>
      <w:r w:rsidRPr="00781806">
        <w:rPr>
          <w:rFonts w:ascii="Arial" w:eastAsia="Arial" w:hAnsi="Arial" w:cs="Arial"/>
          <w:b/>
          <w:bCs/>
          <w:sz w:val="20"/>
        </w:rPr>
        <w:t>………………….. z siedzibą w ………………</w:t>
      </w:r>
      <w:r w:rsidRPr="00781806">
        <w:rPr>
          <w:rFonts w:ascii="Arial" w:eastAsia="Arial" w:hAnsi="Arial" w:cs="Arial"/>
          <w:sz w:val="20"/>
        </w:rPr>
        <w:t>, przy ul. …………</w:t>
      </w:r>
      <w:proofErr w:type="gramStart"/>
      <w:r w:rsidRPr="00781806">
        <w:rPr>
          <w:rFonts w:ascii="Arial" w:eastAsia="Arial" w:hAnsi="Arial" w:cs="Arial"/>
          <w:sz w:val="20"/>
        </w:rPr>
        <w:t>…….</w:t>
      </w:r>
      <w:proofErr w:type="gramEnd"/>
      <w:r w:rsidRPr="00781806">
        <w:rPr>
          <w:rFonts w:ascii="Arial" w:eastAsia="Arial" w:hAnsi="Arial" w:cs="Arial"/>
          <w:sz w:val="20"/>
        </w:rPr>
        <w:t>, kod …</w:t>
      </w:r>
      <w:proofErr w:type="gramStart"/>
      <w:r w:rsidRPr="00781806">
        <w:rPr>
          <w:rFonts w:ascii="Arial" w:eastAsia="Arial" w:hAnsi="Arial" w:cs="Arial"/>
          <w:sz w:val="20"/>
        </w:rPr>
        <w:t>–….</w:t>
      </w:r>
      <w:proofErr w:type="gramEnd"/>
      <w:r w:rsidRPr="00781806">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781806">
        <w:rPr>
          <w:rFonts w:ascii="Arial" w:eastAsia="Arial" w:hAnsi="Arial" w:cs="Arial"/>
          <w:color w:val="00B050"/>
          <w:sz w:val="20"/>
        </w:rPr>
        <w:t xml:space="preserve"> </w:t>
      </w:r>
      <w:r w:rsidRPr="00781806">
        <w:rPr>
          <w:rFonts w:ascii="Arial" w:eastAsia="Arial" w:hAnsi="Arial" w:cs="Arial"/>
          <w:sz w:val="20"/>
        </w:rPr>
        <w:t>(</w:t>
      </w:r>
      <w:bookmarkStart w:id="0" w:name="_Hlk83810182"/>
      <w:r w:rsidRPr="00781806">
        <w:rPr>
          <w:rFonts w:ascii="Arial" w:eastAsia="Arial" w:hAnsi="Arial" w:cs="Arial"/>
          <w:color w:val="0070C0"/>
          <w:sz w:val="20"/>
        </w:rPr>
        <w:t>*</w:t>
      </w:r>
      <w:bookmarkEnd w:id="0"/>
      <w:r w:rsidRPr="00781806">
        <w:rPr>
          <w:rFonts w:ascii="Arial" w:eastAsia="Arial" w:hAnsi="Arial" w:cs="Arial"/>
          <w:sz w:val="20"/>
        </w:rPr>
        <w:t xml:space="preserve">opłaconym w całości </w:t>
      </w:r>
      <w:r w:rsidRPr="00781806">
        <w:rPr>
          <w:rFonts w:ascii="Arial" w:eastAsia="Arial" w:hAnsi="Arial" w:cs="Arial"/>
          <w:i/>
          <w:iCs/>
          <w:color w:val="0070C0"/>
          <w:sz w:val="20"/>
        </w:rPr>
        <w:t>-*opcjonalnie, dotyczy spółek akcyjnych, a także spółek komandytowo - akcyjnych)</w:t>
      </w:r>
      <w:r w:rsidRPr="00781806">
        <w:rPr>
          <w:rFonts w:ascii="Arial" w:eastAsia="Arial" w:hAnsi="Arial" w:cs="Arial"/>
          <w:sz w:val="20"/>
        </w:rPr>
        <w:t>,</w:t>
      </w:r>
      <w:r w:rsidR="00F12CA7" w:rsidRPr="00781806">
        <w:rPr>
          <w:rFonts w:ascii="Arial" w:hAnsi="Arial" w:cs="Arial"/>
          <w:sz w:val="20"/>
        </w:rPr>
        <w:t xml:space="preserve"> (</w:t>
      </w:r>
      <w:r w:rsidR="00F12CA7" w:rsidRPr="00781806">
        <w:rPr>
          <w:rFonts w:ascii="Arial" w:hAnsi="Arial" w:cs="Arial"/>
          <w:color w:val="0070C0"/>
          <w:sz w:val="20"/>
        </w:rPr>
        <w:t>*</w:t>
      </w:r>
      <w:r w:rsidR="00F12CA7" w:rsidRPr="00781806">
        <w:rPr>
          <w:color w:val="333333"/>
          <w:sz w:val="21"/>
          <w:szCs w:val="21"/>
          <w:shd w:val="clear" w:color="auto" w:fill="FFFFFF"/>
        </w:rPr>
        <w:t>informacja, że wymagane wkłady na kapitał zakładowy nie zostały wniesione –</w:t>
      </w:r>
      <w:r w:rsidR="00F12CA7" w:rsidRPr="00781806">
        <w:rPr>
          <w:rFonts w:ascii="Arial" w:hAnsi="Arial" w:cs="Arial"/>
          <w:color w:val="0070C0"/>
          <w:sz w:val="20"/>
        </w:rPr>
        <w:t xml:space="preserve">*opcjonalnie, </w:t>
      </w:r>
      <w:r w:rsidR="00F12CA7" w:rsidRPr="00781806">
        <w:rPr>
          <w:color w:val="0070C0"/>
          <w:sz w:val="21"/>
          <w:szCs w:val="21"/>
          <w:shd w:val="clear" w:color="auto" w:fill="FFFFFF"/>
        </w:rPr>
        <w:t>dotyczy spółki z ograniczoną odpowiedzialnością, której umowę zawarto przy wykorzystaniu wzorca umowy, do czasu pokrycia kapitału zakładowego</w:t>
      </w:r>
      <w:r w:rsidR="00F12CA7" w:rsidRPr="00781806">
        <w:rPr>
          <w:rFonts w:ascii="Arial" w:hAnsi="Arial" w:cs="Arial"/>
          <w:i/>
          <w:color w:val="0070C0"/>
          <w:sz w:val="20"/>
        </w:rPr>
        <w:t>)</w:t>
      </w:r>
      <w:r w:rsidR="00F12CA7" w:rsidRPr="00781806">
        <w:rPr>
          <w:rFonts w:ascii="Arial" w:hAnsi="Arial" w:cs="Arial"/>
          <w:color w:val="0070C0"/>
          <w:sz w:val="20"/>
        </w:rPr>
        <w:t>,</w:t>
      </w:r>
      <w:r w:rsidR="00F12CA7" w:rsidRPr="00781806">
        <w:rPr>
          <w:rFonts w:ascii="Arial" w:eastAsia="Arial" w:hAnsi="Arial" w:cs="Arial"/>
          <w:sz w:val="20"/>
        </w:rPr>
        <w:t xml:space="preserve"> </w:t>
      </w:r>
      <w:r w:rsidRPr="00781806">
        <w:rPr>
          <w:rFonts w:ascii="Arial" w:eastAsia="Arial" w:hAnsi="Arial" w:cs="Arial"/>
          <w:sz w:val="20"/>
        </w:rPr>
        <w:t>NIP: ………</w:t>
      </w:r>
      <w:proofErr w:type="gramStart"/>
      <w:r w:rsidRPr="00781806">
        <w:rPr>
          <w:rFonts w:ascii="Arial" w:eastAsia="Arial" w:hAnsi="Arial" w:cs="Arial"/>
          <w:sz w:val="20"/>
        </w:rPr>
        <w:t>…….</w:t>
      </w:r>
      <w:proofErr w:type="gramEnd"/>
      <w:r w:rsidRPr="00781806">
        <w:rPr>
          <w:rFonts w:ascii="Arial" w:eastAsia="Arial" w:hAnsi="Arial" w:cs="Arial"/>
          <w:sz w:val="20"/>
        </w:rPr>
        <w:t>., REGON……………………, reprezentowaną przez:</w:t>
      </w:r>
    </w:p>
    <w:p w14:paraId="76481D4A" w14:textId="77777777" w:rsidR="000D59CC" w:rsidRPr="00781806" w:rsidRDefault="000D59CC" w:rsidP="000D59CC">
      <w:pPr>
        <w:jc w:val="both"/>
        <w:rPr>
          <w:rFonts w:ascii="Arial" w:hAnsi="Arial" w:cs="Arial"/>
          <w:sz w:val="20"/>
        </w:rPr>
      </w:pPr>
      <w:r w:rsidRPr="00781806">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47988A22" w14:textId="77777777" w:rsidR="000D59CC" w:rsidRPr="00781806" w:rsidRDefault="000D59CC" w:rsidP="000D59CC">
      <w:pPr>
        <w:jc w:val="both"/>
        <w:rPr>
          <w:rFonts w:ascii="Arial" w:hAnsi="Arial" w:cs="Arial"/>
          <w:b/>
          <w:i/>
          <w:color w:val="0070C0"/>
          <w:sz w:val="20"/>
        </w:rPr>
      </w:pPr>
    </w:p>
    <w:p w14:paraId="41F803B5" w14:textId="77777777" w:rsidR="000D59CC" w:rsidRPr="00781806" w:rsidRDefault="000D59CC" w:rsidP="000D59CC">
      <w:pPr>
        <w:jc w:val="both"/>
        <w:rPr>
          <w:rFonts w:ascii="Arial" w:hAnsi="Arial" w:cs="Arial"/>
          <w:i/>
          <w:sz w:val="20"/>
        </w:rPr>
      </w:pPr>
      <w:r w:rsidRPr="00781806">
        <w:rPr>
          <w:rFonts w:ascii="Arial" w:eastAsia="Arial" w:hAnsi="Arial" w:cs="Arial"/>
          <w:b/>
          <w:bCs/>
          <w:i/>
          <w:iCs/>
          <w:color w:val="0070C0"/>
          <w:sz w:val="20"/>
          <w:u w:val="single"/>
        </w:rPr>
        <w:t xml:space="preserve"> [w przypadku osób fizycznych prowadzących działalność gospodarczą]</w:t>
      </w:r>
    </w:p>
    <w:p w14:paraId="62B309EC" w14:textId="77777777" w:rsidR="000D59CC" w:rsidRPr="00781806" w:rsidRDefault="000D59CC" w:rsidP="000D59CC">
      <w:pPr>
        <w:jc w:val="both"/>
        <w:rPr>
          <w:rFonts w:ascii="Arial" w:hAnsi="Arial" w:cs="Arial"/>
          <w:sz w:val="20"/>
        </w:rPr>
      </w:pPr>
      <w:r w:rsidRPr="00781806">
        <w:rPr>
          <w:rFonts w:ascii="Arial" w:eastAsia="Arial" w:hAnsi="Arial" w:cs="Arial"/>
          <w:b/>
          <w:bCs/>
          <w:sz w:val="20"/>
        </w:rPr>
        <w:t>………………</w:t>
      </w:r>
      <w:proofErr w:type="gramStart"/>
      <w:r w:rsidRPr="00781806">
        <w:rPr>
          <w:rFonts w:ascii="Arial" w:eastAsia="Arial" w:hAnsi="Arial" w:cs="Arial"/>
          <w:b/>
          <w:bCs/>
          <w:sz w:val="20"/>
        </w:rPr>
        <w:t>…….</w:t>
      </w:r>
      <w:proofErr w:type="gramEnd"/>
      <w:r w:rsidRPr="00781806">
        <w:rPr>
          <w:rFonts w:ascii="Arial" w:eastAsia="Arial" w:hAnsi="Arial" w:cs="Arial"/>
          <w:sz w:val="20"/>
        </w:rPr>
        <w:t xml:space="preserve">, prowadzącym działalność gospodarczą pod firmą </w:t>
      </w:r>
      <w:r w:rsidRPr="00781806">
        <w:rPr>
          <w:rFonts w:ascii="Arial" w:eastAsia="Arial" w:hAnsi="Arial" w:cs="Arial"/>
          <w:b/>
          <w:bCs/>
          <w:sz w:val="20"/>
        </w:rPr>
        <w:t>…………………</w:t>
      </w:r>
      <w:proofErr w:type="gramStart"/>
      <w:r w:rsidRPr="00781806">
        <w:rPr>
          <w:rFonts w:ascii="Arial" w:eastAsia="Arial" w:hAnsi="Arial" w:cs="Arial"/>
          <w:b/>
          <w:bCs/>
          <w:sz w:val="20"/>
        </w:rPr>
        <w:t>…….</w:t>
      </w:r>
      <w:proofErr w:type="gramEnd"/>
      <w:r w:rsidRPr="00781806">
        <w:rPr>
          <w:rFonts w:ascii="Arial" w:eastAsia="Arial" w:hAnsi="Arial" w:cs="Arial"/>
          <w:b/>
          <w:bCs/>
          <w:sz w:val="20"/>
        </w:rPr>
        <w:t>.  w …………</w:t>
      </w:r>
      <w:proofErr w:type="gramStart"/>
      <w:r w:rsidRPr="00781806">
        <w:rPr>
          <w:rFonts w:ascii="Arial" w:eastAsia="Arial" w:hAnsi="Arial" w:cs="Arial"/>
          <w:b/>
          <w:bCs/>
          <w:sz w:val="20"/>
        </w:rPr>
        <w:t>…….</w:t>
      </w:r>
      <w:proofErr w:type="gramEnd"/>
      <w:r w:rsidRPr="00781806">
        <w:rPr>
          <w:rFonts w:ascii="Arial" w:eastAsia="Arial" w:hAnsi="Arial" w:cs="Arial"/>
          <w:sz w:val="20"/>
        </w:rPr>
        <w:t>, przy ul. …………</w:t>
      </w:r>
      <w:proofErr w:type="gramStart"/>
      <w:r w:rsidRPr="00781806">
        <w:rPr>
          <w:rFonts w:ascii="Arial" w:eastAsia="Arial" w:hAnsi="Arial" w:cs="Arial"/>
          <w:sz w:val="20"/>
        </w:rPr>
        <w:t>…….</w:t>
      </w:r>
      <w:proofErr w:type="gramEnd"/>
      <w:r w:rsidRPr="00781806">
        <w:rPr>
          <w:rFonts w:ascii="Arial" w:eastAsia="Arial" w:hAnsi="Arial" w:cs="Arial"/>
          <w:sz w:val="20"/>
        </w:rPr>
        <w:t>, kod …. – ….. wpisanym do Centralnej Ewidencji i Informacji o Działalności Gospodarczej zam. w ………………………, przy ul. …………………………, kod … –</w:t>
      </w:r>
      <w:proofErr w:type="gramStart"/>
      <w:r w:rsidRPr="00781806">
        <w:rPr>
          <w:rFonts w:ascii="Arial" w:eastAsia="Arial" w:hAnsi="Arial" w:cs="Arial"/>
          <w:sz w:val="20"/>
        </w:rPr>
        <w:t xml:space="preserve"> ….</w:t>
      </w:r>
      <w:proofErr w:type="gramEnd"/>
      <w:r w:rsidRPr="00781806">
        <w:rPr>
          <w:rFonts w:ascii="Arial" w:eastAsia="Arial" w:hAnsi="Arial" w:cs="Arial"/>
          <w:sz w:val="20"/>
        </w:rPr>
        <w:t>., NIP: …………………, REGON: …………</w:t>
      </w:r>
      <w:proofErr w:type="gramStart"/>
      <w:r w:rsidRPr="00781806">
        <w:rPr>
          <w:rFonts w:ascii="Arial" w:eastAsia="Arial" w:hAnsi="Arial" w:cs="Arial"/>
          <w:sz w:val="20"/>
        </w:rPr>
        <w:t>…….</w:t>
      </w:r>
      <w:proofErr w:type="gramEnd"/>
      <w:r w:rsidRPr="00781806">
        <w:rPr>
          <w:rFonts w:ascii="Arial" w:eastAsia="Arial" w:hAnsi="Arial" w:cs="Arial"/>
          <w:sz w:val="20"/>
        </w:rPr>
        <w:t>, PESEL: ……….</w:t>
      </w:r>
    </w:p>
    <w:p w14:paraId="09909467" w14:textId="77777777" w:rsidR="000D59CC" w:rsidRPr="00781806" w:rsidRDefault="000D59CC" w:rsidP="000D59CC">
      <w:pPr>
        <w:jc w:val="both"/>
        <w:rPr>
          <w:rFonts w:ascii="Arial" w:hAnsi="Arial" w:cs="Arial"/>
          <w:sz w:val="20"/>
        </w:rPr>
      </w:pPr>
    </w:p>
    <w:p w14:paraId="0A99FBF4" w14:textId="77777777" w:rsidR="000D59CC" w:rsidRPr="00781806" w:rsidRDefault="000D59CC" w:rsidP="000D59CC">
      <w:pPr>
        <w:jc w:val="both"/>
        <w:rPr>
          <w:rFonts w:ascii="Arial" w:hAnsi="Arial" w:cs="Arial"/>
          <w:b/>
          <w:i/>
          <w:color w:val="0070C0"/>
          <w:sz w:val="20"/>
          <w:u w:val="single"/>
        </w:rPr>
      </w:pPr>
      <w:r w:rsidRPr="00781806">
        <w:rPr>
          <w:rFonts w:ascii="Arial" w:eastAsia="Arial" w:hAnsi="Arial" w:cs="Arial"/>
          <w:b/>
          <w:bCs/>
          <w:i/>
          <w:iCs/>
          <w:color w:val="0070C0"/>
          <w:sz w:val="20"/>
          <w:u w:val="single"/>
        </w:rPr>
        <w:t>[w przypadku spółek cywilnych]</w:t>
      </w:r>
    </w:p>
    <w:p w14:paraId="50636C86" w14:textId="77777777" w:rsidR="000D59CC" w:rsidRPr="00781806" w:rsidRDefault="000D59CC" w:rsidP="000D59CC">
      <w:pPr>
        <w:shd w:val="clear" w:color="auto" w:fill="FFFFFF" w:themeFill="background1"/>
        <w:jc w:val="both"/>
        <w:rPr>
          <w:rFonts w:ascii="Arial" w:hAnsi="Arial" w:cs="Arial"/>
          <w:color w:val="000000"/>
          <w:sz w:val="20"/>
        </w:rPr>
      </w:pPr>
      <w:r w:rsidRPr="00781806">
        <w:rPr>
          <w:rFonts w:ascii="Arial" w:eastAsia="Arial" w:hAnsi="Arial" w:cs="Arial"/>
          <w:b/>
          <w:bCs/>
          <w:color w:val="000000" w:themeColor="text1"/>
          <w:sz w:val="20"/>
        </w:rPr>
        <w:t xml:space="preserve">..................................... </w:t>
      </w:r>
      <w:r w:rsidRPr="00781806">
        <w:rPr>
          <w:rFonts w:ascii="Arial" w:eastAsia="Arial" w:hAnsi="Arial" w:cs="Arial"/>
          <w:color w:val="000000" w:themeColor="text1"/>
          <w:sz w:val="20"/>
        </w:rPr>
        <w:t>zam. w …………</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 przy ul. …………………</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 kod … –</w:t>
      </w:r>
      <w:proofErr w:type="gramStart"/>
      <w:r w:rsidRPr="00781806">
        <w:rPr>
          <w:rFonts w:ascii="Arial" w:eastAsia="Arial" w:hAnsi="Arial" w:cs="Arial"/>
          <w:color w:val="000000" w:themeColor="text1"/>
          <w:sz w:val="20"/>
        </w:rPr>
        <w:t xml:space="preserve"> ….</w:t>
      </w:r>
      <w:proofErr w:type="gramEnd"/>
      <w:r w:rsidRPr="00781806">
        <w:rPr>
          <w:rFonts w:ascii="Arial" w:eastAsia="Arial" w:hAnsi="Arial" w:cs="Arial"/>
          <w:color w:val="000000" w:themeColor="text1"/>
          <w:sz w:val="20"/>
        </w:rPr>
        <w:t xml:space="preserve">, PESEL: </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 xml:space="preserve"> i </w:t>
      </w:r>
      <w:r w:rsidRPr="00781806">
        <w:rPr>
          <w:rFonts w:ascii="Arial" w:eastAsia="Arial" w:hAnsi="Arial" w:cs="Arial"/>
          <w:b/>
          <w:bCs/>
          <w:color w:val="000000" w:themeColor="text1"/>
          <w:sz w:val="20"/>
        </w:rPr>
        <w:t xml:space="preserve">............................................ </w:t>
      </w:r>
      <w:r w:rsidRPr="00781806">
        <w:rPr>
          <w:rFonts w:ascii="Arial" w:eastAsia="Arial" w:hAnsi="Arial" w:cs="Arial"/>
          <w:color w:val="000000" w:themeColor="text1"/>
          <w:sz w:val="20"/>
        </w:rPr>
        <w:t xml:space="preserve">zam. w ………………………, przy ul. …………………………, kod … – ……, PESEL: </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w:t>
      </w:r>
      <w:proofErr w:type="gramStart"/>
      <w:r w:rsidRPr="00781806">
        <w:rPr>
          <w:rFonts w:ascii="Arial" w:eastAsia="Arial" w:hAnsi="Arial" w:cs="Arial"/>
          <w:color w:val="000000" w:themeColor="text1"/>
          <w:sz w:val="20"/>
        </w:rPr>
        <w:t>, ,</w:t>
      </w:r>
      <w:proofErr w:type="gramEnd"/>
      <w:r w:rsidRPr="00781806">
        <w:rPr>
          <w:rFonts w:ascii="Arial" w:eastAsia="Arial" w:hAnsi="Arial" w:cs="Arial"/>
          <w:color w:val="000000" w:themeColor="text1"/>
          <w:sz w:val="20"/>
        </w:rPr>
        <w:t xml:space="preserve"> wpisanymi do Centralnej Ewidencji i Informacji o Działalności Gospodarczej,</w:t>
      </w:r>
      <w:r w:rsidRPr="00781806">
        <w:rPr>
          <w:rFonts w:ascii="Arial" w:eastAsia="Arial" w:hAnsi="Arial" w:cs="Arial"/>
          <w:b/>
          <w:bCs/>
          <w:color w:val="000000" w:themeColor="text1"/>
          <w:sz w:val="20"/>
        </w:rPr>
        <w:t xml:space="preserve"> </w:t>
      </w:r>
      <w:r w:rsidRPr="00781806">
        <w:rPr>
          <w:rFonts w:ascii="Arial" w:eastAsia="Arial" w:hAnsi="Arial" w:cs="Arial"/>
          <w:color w:val="000000" w:themeColor="text1"/>
          <w:sz w:val="20"/>
        </w:rPr>
        <w:t xml:space="preserve">prowadzącymi działalność gospodarczą w formie spółki cywilnej pod nazwą </w:t>
      </w:r>
      <w:r w:rsidRPr="00781806">
        <w:rPr>
          <w:rFonts w:ascii="Arial" w:eastAsia="Arial" w:hAnsi="Arial" w:cs="Arial"/>
          <w:b/>
          <w:bCs/>
          <w:color w:val="000000" w:themeColor="text1"/>
          <w:sz w:val="20"/>
        </w:rPr>
        <w:t>.................................................. w ...........................</w:t>
      </w:r>
      <w:r w:rsidRPr="00781806">
        <w:rPr>
          <w:rFonts w:ascii="Arial" w:eastAsia="Arial" w:hAnsi="Arial" w:cs="Arial"/>
          <w:color w:val="000000" w:themeColor="text1"/>
          <w:sz w:val="20"/>
        </w:rPr>
        <w:t>, przy ul. ............................, kod …. – ………, NIP ......................, REGON …………</w:t>
      </w:r>
      <w:proofErr w:type="gramStart"/>
      <w:r w:rsidRPr="00781806">
        <w:rPr>
          <w:rFonts w:ascii="Arial" w:eastAsia="Arial" w:hAnsi="Arial" w:cs="Arial"/>
          <w:color w:val="000000" w:themeColor="text1"/>
          <w:sz w:val="20"/>
        </w:rPr>
        <w:t>…….</w:t>
      </w:r>
      <w:proofErr w:type="gramEnd"/>
      <w:r w:rsidRPr="00781806">
        <w:rPr>
          <w:rFonts w:ascii="Arial" w:eastAsia="Arial" w:hAnsi="Arial" w:cs="Arial"/>
          <w:color w:val="000000" w:themeColor="text1"/>
          <w:sz w:val="20"/>
        </w:rPr>
        <w:t>, reprezentowanymi przez:</w:t>
      </w:r>
    </w:p>
    <w:p w14:paraId="114722F4" w14:textId="77777777" w:rsidR="000D59CC" w:rsidRPr="00781806" w:rsidRDefault="000D59CC" w:rsidP="000D59CC">
      <w:pPr>
        <w:jc w:val="both"/>
        <w:rPr>
          <w:rFonts w:ascii="Arial" w:hAnsi="Arial" w:cs="Arial"/>
          <w:color w:val="000000"/>
          <w:sz w:val="20"/>
        </w:rPr>
      </w:pPr>
      <w:r w:rsidRPr="00781806">
        <w:rPr>
          <w:rFonts w:ascii="Arial" w:eastAsia="Arial" w:hAnsi="Arial" w:cs="Arial"/>
          <w:color w:val="000000" w:themeColor="text1"/>
          <w:sz w:val="20"/>
        </w:rPr>
        <w:t xml:space="preserve">…………………………………………………………. </w:t>
      </w:r>
    </w:p>
    <w:p w14:paraId="7114AF0C" w14:textId="77777777" w:rsidR="000D59CC" w:rsidRPr="00781806" w:rsidRDefault="000D59CC" w:rsidP="000D59CC">
      <w:pPr>
        <w:jc w:val="both"/>
        <w:rPr>
          <w:rFonts w:ascii="Arial" w:hAnsi="Arial" w:cs="Arial"/>
          <w:color w:val="000000"/>
          <w:sz w:val="20"/>
        </w:rPr>
      </w:pPr>
    </w:p>
    <w:p w14:paraId="418C5958" w14:textId="77777777" w:rsidR="000D59CC" w:rsidRPr="00781806" w:rsidRDefault="000D59CC" w:rsidP="000D59CC">
      <w:pPr>
        <w:jc w:val="both"/>
        <w:rPr>
          <w:rFonts w:ascii="Arial" w:hAnsi="Arial" w:cs="Arial"/>
          <w:b/>
          <w:i/>
          <w:color w:val="0070C0"/>
          <w:sz w:val="20"/>
          <w:u w:val="single"/>
        </w:rPr>
      </w:pPr>
      <w:r w:rsidRPr="00781806">
        <w:rPr>
          <w:rFonts w:ascii="Arial" w:eastAsia="Arial" w:hAnsi="Arial" w:cs="Arial"/>
          <w:b/>
          <w:bCs/>
          <w:i/>
          <w:iCs/>
          <w:color w:val="0070C0"/>
          <w:sz w:val="20"/>
          <w:u w:val="single"/>
        </w:rPr>
        <w:t>[w przypadku osób fizycznych nieprowadzących działalności gospodarczej]</w:t>
      </w:r>
    </w:p>
    <w:p w14:paraId="404C53B8" w14:textId="77777777" w:rsidR="000D59CC" w:rsidRPr="00781806" w:rsidRDefault="000D59CC" w:rsidP="000D59CC">
      <w:pPr>
        <w:jc w:val="both"/>
        <w:rPr>
          <w:rFonts w:ascii="Arial" w:hAnsi="Arial" w:cs="Arial"/>
          <w:sz w:val="20"/>
        </w:rPr>
      </w:pPr>
      <w:r w:rsidRPr="00781806">
        <w:rPr>
          <w:rFonts w:ascii="Arial" w:eastAsia="Arial" w:hAnsi="Arial" w:cs="Arial"/>
          <w:b/>
          <w:bCs/>
          <w:sz w:val="20"/>
        </w:rPr>
        <w:t xml:space="preserve">........................................., </w:t>
      </w:r>
      <w:r w:rsidRPr="00781806">
        <w:rPr>
          <w:rFonts w:ascii="Arial" w:eastAsia="Arial" w:hAnsi="Arial" w:cs="Arial"/>
          <w:sz w:val="20"/>
        </w:rPr>
        <w:t>zam. w ……………</w:t>
      </w:r>
      <w:proofErr w:type="gramStart"/>
      <w:r w:rsidRPr="00781806">
        <w:rPr>
          <w:rFonts w:ascii="Arial" w:eastAsia="Arial" w:hAnsi="Arial" w:cs="Arial"/>
          <w:sz w:val="20"/>
        </w:rPr>
        <w:t>…….</w:t>
      </w:r>
      <w:proofErr w:type="gramEnd"/>
      <w:r w:rsidRPr="00781806">
        <w:rPr>
          <w:rFonts w:ascii="Arial" w:eastAsia="Arial" w:hAnsi="Arial" w:cs="Arial"/>
          <w:sz w:val="20"/>
        </w:rPr>
        <w:t>., przy ul. …………</w:t>
      </w:r>
      <w:proofErr w:type="gramStart"/>
      <w:r w:rsidRPr="00781806">
        <w:rPr>
          <w:rFonts w:ascii="Arial" w:eastAsia="Arial" w:hAnsi="Arial" w:cs="Arial"/>
          <w:sz w:val="20"/>
        </w:rPr>
        <w:t>…….</w:t>
      </w:r>
      <w:proofErr w:type="gramEnd"/>
      <w:r w:rsidRPr="00781806">
        <w:rPr>
          <w:rFonts w:ascii="Arial" w:eastAsia="Arial" w:hAnsi="Arial" w:cs="Arial"/>
          <w:sz w:val="20"/>
        </w:rPr>
        <w:t>., kod … –</w:t>
      </w:r>
      <w:proofErr w:type="gramStart"/>
      <w:r w:rsidRPr="00781806">
        <w:rPr>
          <w:rFonts w:ascii="Arial" w:eastAsia="Arial" w:hAnsi="Arial" w:cs="Arial"/>
          <w:sz w:val="20"/>
        </w:rPr>
        <w:t xml:space="preserve"> ….</w:t>
      </w:r>
      <w:proofErr w:type="gramEnd"/>
      <w:r w:rsidRPr="00781806">
        <w:rPr>
          <w:rFonts w:ascii="Arial" w:eastAsia="Arial" w:hAnsi="Arial" w:cs="Arial"/>
          <w:sz w:val="20"/>
        </w:rPr>
        <w:t>., PESEL: ……………………, NIP: ………………………</w:t>
      </w:r>
    </w:p>
    <w:p w14:paraId="4B349003" w14:textId="77777777" w:rsidR="000D59CC" w:rsidRPr="00781806" w:rsidRDefault="000D59CC" w:rsidP="000D59CC">
      <w:pPr>
        <w:pStyle w:val="Stopka"/>
        <w:ind w:left="426" w:hanging="426"/>
        <w:jc w:val="both"/>
        <w:rPr>
          <w:rFonts w:ascii="Arial" w:hAnsi="Arial" w:cs="Arial"/>
        </w:rPr>
      </w:pPr>
    </w:p>
    <w:p w14:paraId="3A859895" w14:textId="77777777" w:rsidR="000D59CC" w:rsidRPr="00781806" w:rsidRDefault="000D59CC" w:rsidP="000D59CC">
      <w:pPr>
        <w:autoSpaceDE w:val="0"/>
        <w:ind w:left="426" w:hanging="426"/>
        <w:jc w:val="both"/>
        <w:rPr>
          <w:rFonts w:ascii="Arial" w:hAnsi="Arial" w:cs="Arial"/>
          <w:sz w:val="20"/>
        </w:rPr>
      </w:pPr>
    </w:p>
    <w:p w14:paraId="323B6FA3" w14:textId="77777777" w:rsidR="000D59CC" w:rsidRPr="00781806" w:rsidRDefault="000D59CC" w:rsidP="000D59CC">
      <w:pPr>
        <w:jc w:val="both"/>
        <w:rPr>
          <w:rFonts w:ascii="Arial" w:hAnsi="Arial" w:cs="Arial"/>
          <w:sz w:val="20"/>
        </w:rPr>
      </w:pPr>
      <w:r w:rsidRPr="00781806">
        <w:rPr>
          <w:rFonts w:ascii="Arial" w:hAnsi="Arial" w:cs="Arial"/>
          <w:sz w:val="20"/>
        </w:rPr>
        <w:t>………………………………………………..</w:t>
      </w:r>
    </w:p>
    <w:p w14:paraId="2D367C16" w14:textId="77777777" w:rsidR="00D01758" w:rsidRPr="00781806" w:rsidRDefault="00D01758" w:rsidP="00D01758">
      <w:pPr>
        <w:pStyle w:val="Stopka"/>
        <w:jc w:val="both"/>
        <w:rPr>
          <w:rFonts w:ascii="Arial" w:hAnsi="Arial" w:cs="Arial"/>
        </w:rPr>
      </w:pPr>
    </w:p>
    <w:p w14:paraId="1E43107E" w14:textId="77777777" w:rsidR="00D01758" w:rsidRPr="00781806" w:rsidRDefault="00D01758" w:rsidP="00D01758">
      <w:pPr>
        <w:rPr>
          <w:rFonts w:ascii="Arial" w:hAnsi="Arial" w:cs="Arial"/>
          <w:sz w:val="20"/>
        </w:rPr>
      </w:pPr>
    </w:p>
    <w:p w14:paraId="0DDC639B" w14:textId="77777777" w:rsidR="00D01758" w:rsidRPr="00781806" w:rsidRDefault="000165BE" w:rsidP="00D01758">
      <w:pPr>
        <w:rPr>
          <w:rFonts w:ascii="Arial" w:hAnsi="Arial" w:cs="Arial"/>
          <w:sz w:val="20"/>
        </w:rPr>
      </w:pPr>
      <w:r w:rsidRPr="00781806">
        <w:rPr>
          <w:rFonts w:ascii="Arial" w:hAnsi="Arial" w:cs="Arial"/>
          <w:sz w:val="20"/>
        </w:rPr>
        <w:t>Z</w:t>
      </w:r>
      <w:r w:rsidR="00D01758" w:rsidRPr="00781806">
        <w:rPr>
          <w:rFonts w:ascii="Arial" w:hAnsi="Arial" w:cs="Arial"/>
          <w:sz w:val="20"/>
        </w:rPr>
        <w:t>wanym</w:t>
      </w:r>
      <w:r w:rsidRPr="00781806">
        <w:rPr>
          <w:rFonts w:ascii="Arial" w:hAnsi="Arial" w:cs="Arial"/>
          <w:sz w:val="20"/>
        </w:rPr>
        <w:t>/zwaną</w:t>
      </w:r>
      <w:r w:rsidR="00D01758" w:rsidRPr="00781806">
        <w:rPr>
          <w:rFonts w:ascii="Arial" w:hAnsi="Arial" w:cs="Arial"/>
          <w:sz w:val="20"/>
        </w:rPr>
        <w:t xml:space="preserve"> dalej „</w:t>
      </w:r>
      <w:r w:rsidR="00D01758" w:rsidRPr="00781806">
        <w:rPr>
          <w:rFonts w:ascii="Arial" w:hAnsi="Arial" w:cs="Arial"/>
          <w:b/>
          <w:sz w:val="20"/>
        </w:rPr>
        <w:t>WYKONAWCĄ”</w:t>
      </w:r>
    </w:p>
    <w:p w14:paraId="5AE5DCC4" w14:textId="77777777" w:rsidR="00D01758" w:rsidRPr="00781806" w:rsidRDefault="00D01758" w:rsidP="00D01758">
      <w:pPr>
        <w:rPr>
          <w:rFonts w:ascii="Arial" w:hAnsi="Arial" w:cs="Arial"/>
          <w:sz w:val="20"/>
        </w:rPr>
      </w:pPr>
    </w:p>
    <w:p w14:paraId="3F533288" w14:textId="77777777" w:rsidR="00D01758" w:rsidRPr="00781806" w:rsidRDefault="00D01758" w:rsidP="00D01758">
      <w:pPr>
        <w:rPr>
          <w:rFonts w:ascii="Arial" w:hAnsi="Arial" w:cs="Arial"/>
          <w:sz w:val="20"/>
        </w:rPr>
      </w:pPr>
      <w:r w:rsidRPr="00781806">
        <w:rPr>
          <w:rFonts w:ascii="Arial" w:hAnsi="Arial" w:cs="Arial"/>
          <w:sz w:val="20"/>
        </w:rPr>
        <w:t>łącznie zwanymi „</w:t>
      </w:r>
      <w:r w:rsidRPr="00781806">
        <w:rPr>
          <w:rFonts w:ascii="Arial" w:hAnsi="Arial" w:cs="Arial"/>
          <w:b/>
          <w:sz w:val="20"/>
        </w:rPr>
        <w:t>STRONAMI”</w:t>
      </w:r>
      <w:r w:rsidRPr="00781806">
        <w:rPr>
          <w:rFonts w:ascii="Arial" w:hAnsi="Arial" w:cs="Arial"/>
          <w:sz w:val="20"/>
        </w:rPr>
        <w:t xml:space="preserve">, </w:t>
      </w:r>
      <w:proofErr w:type="gramStart"/>
      <w:r w:rsidRPr="00781806">
        <w:rPr>
          <w:rFonts w:ascii="Arial" w:hAnsi="Arial" w:cs="Arial"/>
          <w:sz w:val="20"/>
        </w:rPr>
        <w:t>a  każda</w:t>
      </w:r>
      <w:proofErr w:type="gramEnd"/>
      <w:r w:rsidRPr="00781806">
        <w:rPr>
          <w:rFonts w:ascii="Arial" w:hAnsi="Arial" w:cs="Arial"/>
          <w:sz w:val="20"/>
        </w:rPr>
        <w:t xml:space="preserve"> z osobna „</w:t>
      </w:r>
      <w:r w:rsidRPr="00781806">
        <w:rPr>
          <w:rFonts w:ascii="Arial" w:hAnsi="Arial" w:cs="Arial"/>
          <w:b/>
          <w:sz w:val="20"/>
        </w:rPr>
        <w:t>STRONĄ”,</w:t>
      </w:r>
    </w:p>
    <w:p w14:paraId="75C65163" w14:textId="77777777" w:rsidR="00D01758" w:rsidRPr="00781806" w:rsidRDefault="00D01758" w:rsidP="00D01758">
      <w:pPr>
        <w:rPr>
          <w:rFonts w:ascii="Arial" w:hAnsi="Arial" w:cs="Arial"/>
          <w:sz w:val="20"/>
        </w:rPr>
      </w:pPr>
    </w:p>
    <w:p w14:paraId="542D35D4" w14:textId="77777777" w:rsidR="00D01758" w:rsidRPr="00781806" w:rsidRDefault="00D01758" w:rsidP="00D01758">
      <w:pPr>
        <w:rPr>
          <w:rFonts w:ascii="Arial" w:hAnsi="Arial" w:cs="Arial"/>
          <w:sz w:val="20"/>
        </w:rPr>
      </w:pPr>
      <w:r w:rsidRPr="00781806">
        <w:rPr>
          <w:rFonts w:ascii="Arial" w:hAnsi="Arial" w:cs="Arial"/>
          <w:sz w:val="20"/>
        </w:rPr>
        <w:t>o następującej treści:</w:t>
      </w:r>
    </w:p>
    <w:p w14:paraId="6576F163" w14:textId="77777777" w:rsidR="00A731F7" w:rsidRPr="00781806" w:rsidRDefault="00A731F7" w:rsidP="001D79FC">
      <w:bookmarkStart w:id="1" w:name="_Toc58912533"/>
    </w:p>
    <w:p w14:paraId="1F1747F8"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 1</w:t>
      </w:r>
      <w:r w:rsidR="00552247" w:rsidRPr="00781806">
        <w:rPr>
          <w:rFonts w:ascii="Arial" w:hAnsi="Arial" w:cs="Arial"/>
          <w:u w:val="none"/>
        </w:rPr>
        <w:t>.</w:t>
      </w:r>
    </w:p>
    <w:p w14:paraId="5B30C93D" w14:textId="77777777" w:rsidR="00A731F7" w:rsidRPr="00781806" w:rsidRDefault="00A731F7" w:rsidP="00A550B8">
      <w:pPr>
        <w:pStyle w:val="Nagwek1"/>
        <w:tabs>
          <w:tab w:val="clear" w:pos="567"/>
          <w:tab w:val="left" w:pos="0"/>
        </w:tabs>
        <w:spacing w:before="0" w:after="0"/>
        <w:rPr>
          <w:rFonts w:ascii="Arial" w:hAnsi="Arial" w:cs="Arial"/>
          <w:b w:val="0"/>
          <w:i/>
          <w:color w:val="0070C0"/>
          <w:u w:val="none"/>
        </w:rPr>
      </w:pPr>
      <w:r w:rsidRPr="00781806">
        <w:rPr>
          <w:rFonts w:ascii="Arial" w:hAnsi="Arial" w:cs="Arial"/>
          <w:u w:val="none"/>
        </w:rPr>
        <w:t>Przedmiot Umowy</w:t>
      </w:r>
      <w:bookmarkEnd w:id="1"/>
      <w:r w:rsidR="002B14B5" w:rsidRPr="00781806">
        <w:rPr>
          <w:rFonts w:ascii="Arial" w:hAnsi="Arial" w:cs="Arial"/>
          <w:u w:val="none"/>
        </w:rPr>
        <w:t>.</w:t>
      </w:r>
    </w:p>
    <w:p w14:paraId="79A50252" w14:textId="5835B006" w:rsidR="002408D4" w:rsidRPr="00F15807" w:rsidRDefault="002408D4" w:rsidP="0089289F">
      <w:pPr>
        <w:pStyle w:val="Akapitzlist"/>
        <w:numPr>
          <w:ilvl w:val="0"/>
          <w:numId w:val="9"/>
        </w:numPr>
        <w:suppressAutoHyphens/>
        <w:ind w:left="426"/>
        <w:contextualSpacing w:val="0"/>
        <w:jc w:val="both"/>
        <w:rPr>
          <w:rFonts w:ascii="Arial" w:hAnsi="Arial" w:cs="Arial"/>
          <w:sz w:val="20"/>
          <w:highlight w:val="yellow"/>
        </w:rPr>
      </w:pPr>
      <w:r w:rsidRPr="00781806">
        <w:rPr>
          <w:rFonts w:ascii="Arial" w:hAnsi="Arial" w:cs="Arial"/>
          <w:sz w:val="20"/>
        </w:rPr>
        <w:t xml:space="preserve">Przedmiotem niniejszej </w:t>
      </w:r>
      <w:r w:rsidRPr="00F15807">
        <w:rPr>
          <w:rFonts w:ascii="Arial" w:hAnsi="Arial" w:cs="Arial"/>
          <w:sz w:val="20"/>
          <w:highlight w:val="yellow"/>
        </w:rPr>
        <w:t xml:space="preserve">Umowy jest </w:t>
      </w:r>
      <w:r w:rsidR="00F15807" w:rsidRPr="00F15807">
        <w:rPr>
          <w:rFonts w:ascii="Arial" w:hAnsi="Arial" w:cs="Arial"/>
          <w:sz w:val="20"/>
          <w:highlight w:val="yellow"/>
        </w:rPr>
        <w:t>odtworzenie zaworów PRV na pompach na instalacji 1500 w Zakładzie Gdańsk w formule „zaprojektuj - wybuduj”.</w:t>
      </w:r>
    </w:p>
    <w:p w14:paraId="4A5709D6" w14:textId="77777777" w:rsidR="009B3CFE" w:rsidRPr="00781806" w:rsidRDefault="004945E1" w:rsidP="0089289F">
      <w:pPr>
        <w:pStyle w:val="Akapitzlist"/>
        <w:numPr>
          <w:ilvl w:val="0"/>
          <w:numId w:val="9"/>
        </w:numPr>
        <w:suppressAutoHyphens/>
        <w:ind w:left="426"/>
        <w:contextualSpacing w:val="0"/>
        <w:jc w:val="both"/>
        <w:rPr>
          <w:rFonts w:ascii="Arial" w:hAnsi="Arial" w:cs="Arial"/>
          <w:sz w:val="20"/>
        </w:rPr>
      </w:pPr>
      <w:r w:rsidRPr="00781806">
        <w:rPr>
          <w:rFonts w:ascii="Arial" w:hAnsi="Arial" w:cs="Arial"/>
          <w:sz w:val="20"/>
        </w:rPr>
        <w:t>Zakres prac wykonany zostanie zgodnie</w:t>
      </w:r>
      <w:r w:rsidRPr="00781806">
        <w:rPr>
          <w:rFonts w:ascii="Arial" w:hAnsi="Arial" w:cs="Arial"/>
          <w:bCs/>
          <w:sz w:val="20"/>
        </w:rPr>
        <w:t xml:space="preserve"> z </w:t>
      </w:r>
      <w:proofErr w:type="gramStart"/>
      <w:r w:rsidRPr="00781806">
        <w:rPr>
          <w:rFonts w:ascii="Arial" w:hAnsi="Arial" w:cs="Arial"/>
          <w:bCs/>
          <w:sz w:val="20"/>
        </w:rPr>
        <w:t>obowiązującymi  przepisami</w:t>
      </w:r>
      <w:proofErr w:type="gramEnd"/>
      <w:r w:rsidRPr="00781806">
        <w:rPr>
          <w:rFonts w:ascii="Arial" w:hAnsi="Arial" w:cs="Arial"/>
          <w:bCs/>
          <w:sz w:val="20"/>
        </w:rPr>
        <w:t>, normami,</w:t>
      </w:r>
      <w:r w:rsidRPr="00781806">
        <w:rPr>
          <w:rFonts w:ascii="Arial" w:hAnsi="Arial" w:cs="Arial"/>
          <w:sz w:val="20"/>
        </w:rPr>
        <w:t xml:space="preserve"> zasadami wiedzy technicznej, </w:t>
      </w:r>
      <w:r w:rsidR="00DF3F03" w:rsidRPr="00781806">
        <w:rPr>
          <w:rFonts w:ascii="Arial" w:hAnsi="Arial" w:cs="Arial"/>
          <w:sz w:val="20"/>
        </w:rPr>
        <w:t xml:space="preserve">a także </w:t>
      </w:r>
      <w:r w:rsidRPr="00781806">
        <w:rPr>
          <w:rFonts w:ascii="Arial" w:hAnsi="Arial" w:cs="Arial"/>
          <w:color w:val="000000" w:themeColor="text1"/>
          <w:sz w:val="20"/>
        </w:rPr>
        <w:t>szczegółowym opisem przedmiotu za</w:t>
      </w:r>
      <w:r w:rsidR="005C5BF8" w:rsidRPr="00781806">
        <w:rPr>
          <w:rFonts w:ascii="Arial" w:hAnsi="Arial" w:cs="Arial"/>
          <w:color w:val="000000" w:themeColor="text1"/>
          <w:sz w:val="20"/>
        </w:rPr>
        <w:t>mówienia</w:t>
      </w:r>
      <w:r w:rsidR="00C661A7" w:rsidRPr="00781806">
        <w:rPr>
          <w:rFonts w:ascii="Arial" w:hAnsi="Arial" w:cs="Arial"/>
          <w:color w:val="000000" w:themeColor="text1"/>
          <w:sz w:val="20"/>
        </w:rPr>
        <w:t xml:space="preserve"> / specyfikacją</w:t>
      </w:r>
      <w:r w:rsidRPr="00781806">
        <w:rPr>
          <w:rFonts w:ascii="Arial" w:hAnsi="Arial" w:cs="Arial"/>
          <w:color w:val="000000" w:themeColor="text1"/>
          <w:sz w:val="20"/>
        </w:rPr>
        <w:t xml:space="preserve"> </w:t>
      </w:r>
      <w:r w:rsidRPr="00781806">
        <w:rPr>
          <w:rFonts w:ascii="Arial" w:hAnsi="Arial" w:cs="Arial"/>
          <w:iCs/>
          <w:color w:val="000000" w:themeColor="text1"/>
          <w:sz w:val="20"/>
        </w:rPr>
        <w:t>stanowiąc</w:t>
      </w:r>
      <w:r w:rsidR="00C661A7" w:rsidRPr="00781806">
        <w:rPr>
          <w:rFonts w:ascii="Arial" w:hAnsi="Arial" w:cs="Arial"/>
          <w:iCs/>
          <w:color w:val="000000" w:themeColor="text1"/>
          <w:sz w:val="20"/>
        </w:rPr>
        <w:t>ą</w:t>
      </w:r>
      <w:r w:rsidRPr="00781806">
        <w:rPr>
          <w:rFonts w:ascii="Arial" w:hAnsi="Arial" w:cs="Arial"/>
          <w:iCs/>
          <w:color w:val="000000" w:themeColor="text1"/>
          <w:sz w:val="20"/>
        </w:rPr>
        <w:t xml:space="preserve"> </w:t>
      </w:r>
      <w:r w:rsidRPr="00781806">
        <w:rPr>
          <w:rFonts w:ascii="Arial" w:hAnsi="Arial" w:cs="Arial"/>
          <w:iCs/>
          <w:sz w:val="20"/>
        </w:rPr>
        <w:t xml:space="preserve">Załącznik nr </w:t>
      </w:r>
      <w:r w:rsidR="00031FA8" w:rsidRPr="00781806">
        <w:rPr>
          <w:rFonts w:ascii="Arial" w:hAnsi="Arial" w:cs="Arial"/>
          <w:iCs/>
          <w:sz w:val="20"/>
        </w:rPr>
        <w:t>1</w:t>
      </w:r>
      <w:r w:rsidRPr="00781806">
        <w:rPr>
          <w:rFonts w:ascii="Arial" w:hAnsi="Arial" w:cs="Arial"/>
          <w:iCs/>
          <w:sz w:val="20"/>
        </w:rPr>
        <w:t xml:space="preserve"> do Umowy</w:t>
      </w:r>
      <w:r w:rsidR="00261746" w:rsidRPr="00781806">
        <w:rPr>
          <w:rFonts w:ascii="Arial" w:hAnsi="Arial" w:cs="Arial"/>
          <w:iCs/>
          <w:sz w:val="20"/>
        </w:rPr>
        <w:t xml:space="preserve"> oraz </w:t>
      </w:r>
      <w:r w:rsidR="00261746" w:rsidRPr="00781806">
        <w:rPr>
          <w:rFonts w:ascii="Arial" w:hAnsi="Arial" w:cs="Arial"/>
          <w:iCs/>
          <w:color w:val="000000" w:themeColor="text1"/>
          <w:sz w:val="20"/>
        </w:rPr>
        <w:t>ofertą z dnia …</w:t>
      </w:r>
      <w:proofErr w:type="gramStart"/>
      <w:r w:rsidR="00261746" w:rsidRPr="00781806">
        <w:rPr>
          <w:rFonts w:ascii="Arial" w:hAnsi="Arial" w:cs="Arial"/>
          <w:iCs/>
          <w:color w:val="000000" w:themeColor="text1"/>
          <w:sz w:val="20"/>
        </w:rPr>
        <w:t>…….</w:t>
      </w:r>
      <w:proofErr w:type="gramEnd"/>
      <w:r w:rsidR="00261746" w:rsidRPr="00781806">
        <w:rPr>
          <w:rFonts w:ascii="Arial" w:hAnsi="Arial" w:cs="Arial"/>
          <w:iCs/>
          <w:color w:val="000000" w:themeColor="text1"/>
          <w:sz w:val="20"/>
        </w:rPr>
        <w:t xml:space="preserve">.  20.. </w:t>
      </w:r>
      <w:proofErr w:type="gramStart"/>
      <w:r w:rsidR="00261746" w:rsidRPr="00781806">
        <w:rPr>
          <w:rFonts w:ascii="Arial" w:hAnsi="Arial" w:cs="Arial"/>
          <w:iCs/>
          <w:color w:val="000000" w:themeColor="text1"/>
          <w:sz w:val="20"/>
        </w:rPr>
        <w:t>r</w:t>
      </w:r>
      <w:r w:rsidR="00261746" w:rsidRPr="00781806" w:rsidDel="00510BCF">
        <w:rPr>
          <w:rFonts w:ascii="Arial" w:hAnsi="Arial" w:cs="Arial"/>
          <w:sz w:val="20"/>
        </w:rPr>
        <w:t xml:space="preserve"> </w:t>
      </w:r>
      <w:r w:rsidR="00261746" w:rsidRPr="00781806">
        <w:rPr>
          <w:rFonts w:ascii="Arial" w:hAnsi="Arial" w:cs="Arial"/>
          <w:sz w:val="20"/>
        </w:rPr>
        <w:t xml:space="preserve"> </w:t>
      </w:r>
      <w:r w:rsidR="00261746" w:rsidRPr="00781806">
        <w:rPr>
          <w:rFonts w:ascii="Arial" w:hAnsi="Arial" w:cs="Arial"/>
          <w:iCs/>
          <w:sz w:val="20"/>
        </w:rPr>
        <w:t>stanowiącym</w:t>
      </w:r>
      <w:proofErr w:type="gramEnd"/>
      <w:r w:rsidR="00261746" w:rsidRPr="00781806">
        <w:rPr>
          <w:rFonts w:ascii="Arial" w:hAnsi="Arial" w:cs="Arial"/>
          <w:iCs/>
          <w:sz w:val="20"/>
        </w:rPr>
        <w:t xml:space="preserve"> Załącznik nr 2 do Umowy. </w:t>
      </w:r>
    </w:p>
    <w:p w14:paraId="503449A6" w14:textId="2AF1EBAF" w:rsidR="0089289F" w:rsidRPr="0089289F" w:rsidRDefault="004945E1" w:rsidP="0089289F">
      <w:pPr>
        <w:pStyle w:val="Akapitzlist"/>
        <w:numPr>
          <w:ilvl w:val="0"/>
          <w:numId w:val="9"/>
        </w:numPr>
        <w:suppressAutoHyphens/>
        <w:ind w:left="426"/>
        <w:contextualSpacing w:val="0"/>
        <w:jc w:val="both"/>
      </w:pPr>
      <w:r w:rsidRPr="00781806">
        <w:rPr>
          <w:rFonts w:ascii="Arial" w:hAnsi="Arial" w:cs="Arial"/>
          <w:sz w:val="20"/>
        </w:rPr>
        <w:t>Wykonawca przeprowadzi i ukończy wszystkie prace zgodnie z Umową, w szczególności zgodnie</w:t>
      </w:r>
      <w:r w:rsidR="0054157A" w:rsidRPr="00781806">
        <w:rPr>
          <w:rFonts w:ascii="Arial" w:hAnsi="Arial" w:cs="Arial"/>
          <w:sz w:val="20"/>
        </w:rPr>
        <w:t xml:space="preserve"> </w:t>
      </w:r>
      <w:r w:rsidRPr="00781806">
        <w:rPr>
          <w:rFonts w:ascii="Arial" w:hAnsi="Arial" w:cs="Arial"/>
          <w:sz w:val="20"/>
        </w:rPr>
        <w:t xml:space="preserve">z Załącznikiem </w:t>
      </w:r>
      <w:r w:rsidR="00E652D3">
        <w:rPr>
          <w:rFonts w:ascii="Arial" w:hAnsi="Arial" w:cs="Arial"/>
          <w:sz w:val="20"/>
        </w:rPr>
        <w:t>n</w:t>
      </w:r>
      <w:r w:rsidR="00E652D3" w:rsidRPr="00781806">
        <w:rPr>
          <w:rFonts w:ascii="Arial" w:hAnsi="Arial" w:cs="Arial"/>
          <w:sz w:val="20"/>
        </w:rPr>
        <w:t xml:space="preserve">r </w:t>
      </w:r>
      <w:r w:rsidRPr="00781806">
        <w:rPr>
          <w:rFonts w:ascii="Arial" w:hAnsi="Arial" w:cs="Arial"/>
          <w:sz w:val="20"/>
        </w:rPr>
        <w:t>1</w:t>
      </w:r>
      <w:r w:rsidR="00261746" w:rsidRPr="00781806">
        <w:rPr>
          <w:rFonts w:ascii="Arial" w:hAnsi="Arial" w:cs="Arial"/>
          <w:sz w:val="20"/>
        </w:rPr>
        <w:t>,</w:t>
      </w:r>
      <w:r w:rsidRPr="00781806">
        <w:rPr>
          <w:rFonts w:ascii="Arial" w:hAnsi="Arial" w:cs="Arial"/>
          <w:sz w:val="20"/>
        </w:rPr>
        <w:t xml:space="preserve"> 2</w:t>
      </w:r>
      <w:r w:rsidR="00261746" w:rsidRPr="00781806">
        <w:rPr>
          <w:rFonts w:ascii="Arial" w:hAnsi="Arial" w:cs="Arial"/>
          <w:sz w:val="20"/>
        </w:rPr>
        <w:t xml:space="preserve"> i </w:t>
      </w:r>
      <w:r w:rsidR="00FE137D" w:rsidRPr="00781806">
        <w:rPr>
          <w:rFonts w:ascii="Arial" w:hAnsi="Arial" w:cs="Arial"/>
          <w:sz w:val="20"/>
        </w:rPr>
        <w:t>3</w:t>
      </w:r>
      <w:r w:rsidRPr="00781806">
        <w:rPr>
          <w:rFonts w:ascii="Arial" w:hAnsi="Arial" w:cs="Arial"/>
          <w:sz w:val="20"/>
        </w:rPr>
        <w:t xml:space="preserve"> do Umowy oraz zgodnie ze Standardami Technicznymi stanowiącymi</w:t>
      </w:r>
      <w:r w:rsidR="0054157A" w:rsidRPr="00781806">
        <w:rPr>
          <w:rFonts w:ascii="Arial" w:hAnsi="Arial" w:cs="Arial"/>
          <w:sz w:val="20"/>
        </w:rPr>
        <w:t xml:space="preserve"> </w:t>
      </w:r>
      <w:r w:rsidRPr="00781806">
        <w:rPr>
          <w:rFonts w:ascii="Arial" w:hAnsi="Arial" w:cs="Arial"/>
          <w:sz w:val="20"/>
        </w:rPr>
        <w:t>Załącznik</w:t>
      </w:r>
      <w:r w:rsidR="009E0D92" w:rsidRPr="00781806">
        <w:rPr>
          <w:rFonts w:ascii="Arial" w:hAnsi="Arial" w:cs="Arial"/>
          <w:sz w:val="20"/>
        </w:rPr>
        <w:t xml:space="preserve"> </w:t>
      </w:r>
      <w:r w:rsidR="00E652D3">
        <w:rPr>
          <w:rFonts w:ascii="Arial" w:hAnsi="Arial" w:cs="Arial"/>
          <w:sz w:val="20"/>
        </w:rPr>
        <w:t>n</w:t>
      </w:r>
      <w:r w:rsidR="00E652D3" w:rsidRPr="00781806">
        <w:rPr>
          <w:rFonts w:ascii="Arial" w:hAnsi="Arial" w:cs="Arial"/>
          <w:sz w:val="20"/>
        </w:rPr>
        <w:t xml:space="preserve">r </w:t>
      </w:r>
      <w:r w:rsidR="00DC36A1">
        <w:rPr>
          <w:rFonts w:ascii="Arial" w:hAnsi="Arial" w:cs="Arial"/>
          <w:sz w:val="20"/>
        </w:rPr>
        <w:t>4</w:t>
      </w:r>
      <w:r w:rsidR="004D56AC" w:rsidRPr="00781806">
        <w:rPr>
          <w:rFonts w:ascii="Arial" w:hAnsi="Arial" w:cs="Arial"/>
          <w:sz w:val="20"/>
        </w:rPr>
        <w:t xml:space="preserve"> (i dostępnymi</w:t>
      </w:r>
      <w:r w:rsidR="0054157A" w:rsidRPr="00781806">
        <w:rPr>
          <w:rFonts w:ascii="Arial" w:hAnsi="Arial" w:cs="Arial"/>
          <w:sz w:val="20"/>
        </w:rPr>
        <w:t xml:space="preserve"> </w:t>
      </w:r>
      <w:r w:rsidR="004D56AC" w:rsidRPr="00781806">
        <w:rPr>
          <w:rFonts w:ascii="Arial" w:hAnsi="Arial" w:cs="Arial"/>
          <w:sz w:val="20"/>
        </w:rPr>
        <w:t>pod</w:t>
      </w:r>
      <w:r w:rsidR="00987037" w:rsidRPr="00781806">
        <w:rPr>
          <w:rFonts w:ascii="Arial" w:hAnsi="Arial" w:cs="Arial"/>
          <w:sz w:val="20"/>
        </w:rPr>
        <w:t xml:space="preserve"> linkiem: </w:t>
      </w:r>
      <w:hyperlink r:id="rId13" w:history="1">
        <w:r w:rsidR="0089289F" w:rsidRPr="000D0707">
          <w:rPr>
            <w:rStyle w:val="Hipercze"/>
            <w:rFonts w:ascii="Arial" w:hAnsi="Arial" w:cs="Arial"/>
            <w:sz w:val="20"/>
          </w:rPr>
          <w:t>https://rafineriagdanska.pl/3613/dla_dostawcow/standardy_techniczne</w:t>
        </w:r>
      </w:hyperlink>
    </w:p>
    <w:p w14:paraId="08212EF0" w14:textId="6F5CA509" w:rsidR="009B3CFE" w:rsidRPr="00781806" w:rsidRDefault="004945E1" w:rsidP="0089289F">
      <w:pPr>
        <w:pStyle w:val="Akapitzlist"/>
        <w:numPr>
          <w:ilvl w:val="0"/>
          <w:numId w:val="9"/>
        </w:numPr>
        <w:suppressAutoHyphens/>
        <w:ind w:left="426"/>
        <w:contextualSpacing w:val="0"/>
        <w:jc w:val="both"/>
      </w:pPr>
      <w:r w:rsidRPr="00781806">
        <w:rPr>
          <w:rFonts w:ascii="Arial" w:hAnsi="Arial" w:cs="Arial"/>
          <w:sz w:val="20"/>
        </w:rPr>
        <w:t>do Umowy, wykorzystując 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7C1258A4" w14:textId="77777777" w:rsidR="00DF56FD" w:rsidRPr="00781806" w:rsidRDefault="00DF56FD" w:rsidP="009B3CFE">
      <w:pPr>
        <w:widowControl w:val="0"/>
        <w:suppressAutoHyphens/>
        <w:jc w:val="both"/>
        <w:rPr>
          <w:rFonts w:ascii="Arial" w:hAnsi="Arial" w:cs="Arial"/>
          <w:sz w:val="20"/>
        </w:rPr>
      </w:pPr>
    </w:p>
    <w:p w14:paraId="66DF9944"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§2</w:t>
      </w:r>
      <w:r w:rsidR="00552247" w:rsidRPr="00781806">
        <w:rPr>
          <w:rFonts w:ascii="Arial" w:hAnsi="Arial" w:cs="Arial"/>
          <w:u w:val="none"/>
        </w:rPr>
        <w:t>.</w:t>
      </w:r>
    </w:p>
    <w:p w14:paraId="2B07B220" w14:textId="491CDC1F" w:rsidR="00A731F7" w:rsidRPr="00781806" w:rsidRDefault="00811212" w:rsidP="00A550B8">
      <w:pPr>
        <w:pStyle w:val="Nagwek2"/>
        <w:jc w:val="center"/>
        <w:rPr>
          <w:rFonts w:ascii="Arial" w:hAnsi="Arial" w:cs="Arial"/>
          <w:b/>
          <w:color w:val="0070C0"/>
          <w:sz w:val="20"/>
          <w:szCs w:val="20"/>
        </w:rPr>
      </w:pPr>
      <w:r w:rsidRPr="00781806">
        <w:rPr>
          <w:rFonts w:ascii="Arial" w:hAnsi="Arial" w:cs="Arial"/>
          <w:b/>
          <w:sz w:val="20"/>
          <w:szCs w:val="20"/>
        </w:rPr>
        <w:t>OBOWIĄZKI</w:t>
      </w:r>
      <w:r w:rsidR="007C385E" w:rsidRPr="00781806">
        <w:rPr>
          <w:rFonts w:ascii="Arial" w:hAnsi="Arial" w:cs="Arial"/>
          <w:b/>
          <w:sz w:val="20"/>
          <w:szCs w:val="20"/>
        </w:rPr>
        <w:t xml:space="preserve"> </w:t>
      </w:r>
      <w:r w:rsidR="00E652D3">
        <w:rPr>
          <w:rFonts w:ascii="Arial" w:hAnsi="Arial" w:cs="Arial"/>
          <w:b/>
          <w:sz w:val="20"/>
          <w:szCs w:val="20"/>
        </w:rPr>
        <w:t>I</w:t>
      </w:r>
      <w:r w:rsidR="00E652D3" w:rsidRPr="00781806">
        <w:rPr>
          <w:rFonts w:ascii="Arial" w:hAnsi="Arial" w:cs="Arial"/>
          <w:b/>
          <w:sz w:val="20"/>
          <w:szCs w:val="20"/>
        </w:rPr>
        <w:t xml:space="preserve"> </w:t>
      </w:r>
      <w:r w:rsidR="00F968EF" w:rsidRPr="00781806">
        <w:rPr>
          <w:rFonts w:ascii="Arial" w:hAnsi="Arial" w:cs="Arial"/>
          <w:b/>
          <w:sz w:val="20"/>
          <w:szCs w:val="20"/>
        </w:rPr>
        <w:t xml:space="preserve">OŚWIADCZENIA </w:t>
      </w:r>
      <w:r w:rsidR="001E2916" w:rsidRPr="00781806">
        <w:rPr>
          <w:rFonts w:ascii="Arial" w:hAnsi="Arial" w:cs="Arial"/>
          <w:b/>
          <w:sz w:val="20"/>
          <w:szCs w:val="20"/>
        </w:rPr>
        <w:t>WYKONAWCY</w:t>
      </w:r>
      <w:r w:rsidR="002B14B5" w:rsidRPr="00781806">
        <w:rPr>
          <w:rFonts w:ascii="Arial" w:hAnsi="Arial" w:cs="Arial"/>
          <w:b/>
          <w:sz w:val="20"/>
          <w:szCs w:val="20"/>
        </w:rPr>
        <w:t>.</w:t>
      </w:r>
    </w:p>
    <w:p w14:paraId="61494918" w14:textId="77777777" w:rsidR="00552247" w:rsidRPr="00781806" w:rsidRDefault="00552247" w:rsidP="00A550B8">
      <w:pPr>
        <w:tabs>
          <w:tab w:val="left" w:pos="638"/>
          <w:tab w:val="left" w:pos="821"/>
          <w:tab w:val="left" w:pos="1608"/>
          <w:tab w:val="left" w:pos="2395"/>
          <w:tab w:val="left" w:pos="4349"/>
          <w:tab w:val="left" w:pos="5357"/>
          <w:tab w:val="left" w:pos="6379"/>
          <w:tab w:val="left" w:pos="7661"/>
          <w:tab w:val="left" w:pos="8460"/>
          <w:tab w:val="left" w:pos="9408"/>
        </w:tabs>
        <w:ind w:right="23"/>
        <w:jc w:val="both"/>
        <w:rPr>
          <w:rFonts w:ascii="Arial" w:hAnsi="Arial" w:cs="Arial"/>
          <w:snapToGrid w:val="0"/>
          <w:color w:val="000000"/>
          <w:sz w:val="20"/>
        </w:rPr>
      </w:pPr>
    </w:p>
    <w:p w14:paraId="538604E5"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Wykonawca zobowiązuje się wykonywać prace będące Przedmiotem niniejszej Umowy w sposób profesjonalny i z zachowaniem najwyższej staranności,</w:t>
      </w:r>
      <w:r w:rsidRPr="00781806">
        <w:rPr>
          <w:rFonts w:ascii="Arial" w:hAnsi="Arial" w:cs="Arial"/>
          <w:snapToGrid w:val="0"/>
          <w:color w:val="000000"/>
          <w:sz w:val="20"/>
        </w:rPr>
        <w:t xml:space="preserve"> której miarą będzie w pełni zawodowy charakter działalności Wykonawcy oraz duże doświadczenie w wykonywaniu prac i usług, określonych w § 1 Umowy,</w:t>
      </w:r>
      <w:r w:rsidRPr="00781806">
        <w:rPr>
          <w:rFonts w:ascii="Arial" w:hAnsi="Arial" w:cs="Arial"/>
          <w:iCs/>
          <w:sz w:val="20"/>
        </w:rPr>
        <w:t xml:space="preserve"> w szczególności zapewniając maksymalną ochronę interesów Zamawiającego pozostających w związku z </w:t>
      </w:r>
      <w:r w:rsidR="006F5E7B" w:rsidRPr="00781806">
        <w:rPr>
          <w:rFonts w:ascii="Arial" w:hAnsi="Arial" w:cs="Arial"/>
          <w:iCs/>
          <w:sz w:val="20"/>
        </w:rPr>
        <w:t xml:space="preserve">tymi </w:t>
      </w:r>
      <w:r w:rsidRPr="00781806">
        <w:rPr>
          <w:rFonts w:ascii="Arial" w:hAnsi="Arial" w:cs="Arial"/>
          <w:iCs/>
          <w:sz w:val="20"/>
        </w:rPr>
        <w:t xml:space="preserve">pracami. </w:t>
      </w:r>
    </w:p>
    <w:p w14:paraId="5776A39A" w14:textId="77777777" w:rsidR="006E5062" w:rsidRPr="00781806" w:rsidRDefault="00E158C8" w:rsidP="0089289F">
      <w:pPr>
        <w:pStyle w:val="Akapitzlist"/>
        <w:numPr>
          <w:ilvl w:val="0"/>
          <w:numId w:val="10"/>
        </w:numPr>
        <w:ind w:left="357" w:hanging="357"/>
        <w:jc w:val="both"/>
        <w:rPr>
          <w:rFonts w:ascii="Arial" w:hAnsi="Arial" w:cs="Arial"/>
          <w:sz w:val="20"/>
        </w:rPr>
      </w:pPr>
      <w:r w:rsidRPr="00781806">
        <w:rPr>
          <w:rFonts w:ascii="Arial" w:hAnsi="Arial" w:cs="Arial"/>
          <w:sz w:val="20"/>
        </w:rPr>
        <w:t>Potwierdzeniem prawidłowego wykonania Przedmiotu Umowy będ</w:t>
      </w:r>
      <w:r w:rsidR="005C5BF8" w:rsidRPr="00781806">
        <w:rPr>
          <w:rFonts w:ascii="Arial" w:hAnsi="Arial" w:cs="Arial"/>
          <w:sz w:val="20"/>
        </w:rPr>
        <w:t>zie</w:t>
      </w:r>
      <w:r w:rsidRPr="00781806">
        <w:rPr>
          <w:rFonts w:ascii="Arial" w:hAnsi="Arial" w:cs="Arial"/>
          <w:sz w:val="20"/>
        </w:rPr>
        <w:t xml:space="preserve"> podpisan</w:t>
      </w:r>
      <w:r w:rsidR="005C5BF8" w:rsidRPr="00781806">
        <w:rPr>
          <w:rFonts w:ascii="Arial" w:hAnsi="Arial" w:cs="Arial"/>
          <w:sz w:val="20"/>
        </w:rPr>
        <w:t>i</w:t>
      </w:r>
      <w:r w:rsidR="006A6D83" w:rsidRPr="00781806">
        <w:rPr>
          <w:rFonts w:ascii="Arial" w:hAnsi="Arial" w:cs="Arial"/>
          <w:sz w:val="20"/>
        </w:rPr>
        <w:t>e</w:t>
      </w:r>
      <w:r w:rsidRPr="00781806">
        <w:rPr>
          <w:rFonts w:ascii="Arial" w:hAnsi="Arial" w:cs="Arial"/>
          <w:sz w:val="20"/>
        </w:rPr>
        <w:t xml:space="preserve"> przez</w:t>
      </w:r>
      <w:r w:rsidRPr="00781806">
        <w:rPr>
          <w:rFonts w:ascii="Arial" w:hAnsi="Arial" w:cs="Arial"/>
          <w:b/>
          <w:sz w:val="20"/>
        </w:rPr>
        <w:t xml:space="preserve"> </w:t>
      </w:r>
      <w:proofErr w:type="gramStart"/>
      <w:r w:rsidRPr="00781806">
        <w:rPr>
          <w:rFonts w:ascii="Arial" w:hAnsi="Arial" w:cs="Arial"/>
          <w:sz w:val="20"/>
        </w:rPr>
        <w:t xml:space="preserve">Strony  </w:t>
      </w:r>
      <w:r w:rsidR="005C5BF8" w:rsidRPr="00781806">
        <w:rPr>
          <w:rFonts w:ascii="Arial" w:hAnsi="Arial" w:cs="Arial"/>
          <w:sz w:val="20"/>
        </w:rPr>
        <w:t>P</w:t>
      </w:r>
      <w:r w:rsidRPr="00781806">
        <w:rPr>
          <w:rFonts w:ascii="Arial" w:hAnsi="Arial" w:cs="Arial"/>
          <w:sz w:val="20"/>
        </w:rPr>
        <w:t>roto</w:t>
      </w:r>
      <w:r w:rsidR="00C61352" w:rsidRPr="00781806">
        <w:rPr>
          <w:rFonts w:ascii="Arial" w:hAnsi="Arial" w:cs="Arial"/>
          <w:sz w:val="20"/>
        </w:rPr>
        <w:t>k</w:t>
      </w:r>
      <w:r w:rsidR="005C5BF8" w:rsidRPr="00781806">
        <w:rPr>
          <w:rFonts w:ascii="Arial" w:hAnsi="Arial" w:cs="Arial"/>
          <w:sz w:val="20"/>
        </w:rPr>
        <w:t>ołu</w:t>
      </w:r>
      <w:proofErr w:type="gramEnd"/>
      <w:r w:rsidRPr="00781806">
        <w:rPr>
          <w:rFonts w:ascii="Arial" w:hAnsi="Arial" w:cs="Arial"/>
          <w:sz w:val="20"/>
        </w:rPr>
        <w:t xml:space="preserve"> </w:t>
      </w:r>
      <w:r w:rsidR="005C5BF8" w:rsidRPr="00781806">
        <w:rPr>
          <w:rFonts w:ascii="Arial" w:hAnsi="Arial" w:cs="Arial"/>
          <w:sz w:val="20"/>
        </w:rPr>
        <w:t xml:space="preserve">końcowego </w:t>
      </w:r>
      <w:r w:rsidR="00902DE6" w:rsidRPr="00781806">
        <w:rPr>
          <w:rFonts w:ascii="Arial" w:hAnsi="Arial" w:cs="Arial"/>
          <w:sz w:val="20"/>
        </w:rPr>
        <w:t>odbior</w:t>
      </w:r>
      <w:r w:rsidR="005C5BF8" w:rsidRPr="00781806">
        <w:rPr>
          <w:rFonts w:ascii="Arial" w:hAnsi="Arial" w:cs="Arial"/>
          <w:sz w:val="20"/>
        </w:rPr>
        <w:t xml:space="preserve">u prac. </w:t>
      </w:r>
      <w:r w:rsidRPr="00781806">
        <w:rPr>
          <w:rFonts w:ascii="Arial" w:hAnsi="Arial" w:cs="Arial"/>
          <w:sz w:val="20"/>
        </w:rPr>
        <w:t xml:space="preserve">W przypadku uwag Zamawiającego co do poprawności wykonania Przedmiotu Umowy, Wykonawca zobowiązany jest do uwzględnienia tych zastrzeżeń i wykonania Przedmiotu Umowy, zgodnie z uwagami i </w:t>
      </w:r>
      <w:r w:rsidR="006F5E7B" w:rsidRPr="00781806">
        <w:rPr>
          <w:rFonts w:ascii="Arial" w:hAnsi="Arial" w:cs="Arial"/>
          <w:sz w:val="20"/>
        </w:rPr>
        <w:t xml:space="preserve">w </w:t>
      </w:r>
      <w:r w:rsidRPr="00781806">
        <w:rPr>
          <w:rFonts w:ascii="Arial" w:hAnsi="Arial" w:cs="Arial"/>
          <w:sz w:val="20"/>
        </w:rPr>
        <w:t>termin</w:t>
      </w:r>
      <w:r w:rsidR="006F5E7B" w:rsidRPr="00781806">
        <w:rPr>
          <w:rFonts w:ascii="Arial" w:hAnsi="Arial" w:cs="Arial"/>
          <w:sz w:val="20"/>
        </w:rPr>
        <w:t>ie</w:t>
      </w:r>
      <w:r w:rsidRPr="00781806">
        <w:rPr>
          <w:rFonts w:ascii="Arial" w:hAnsi="Arial" w:cs="Arial"/>
          <w:sz w:val="20"/>
        </w:rPr>
        <w:t xml:space="preserve"> wskazanym przez Zamawiającego. Podpisan</w:t>
      </w:r>
      <w:r w:rsidR="005C5BF8" w:rsidRPr="00781806">
        <w:rPr>
          <w:rFonts w:ascii="Arial" w:hAnsi="Arial" w:cs="Arial"/>
          <w:sz w:val="20"/>
        </w:rPr>
        <w:t>y</w:t>
      </w:r>
      <w:r w:rsidRPr="00781806">
        <w:rPr>
          <w:rFonts w:ascii="Arial" w:hAnsi="Arial" w:cs="Arial"/>
          <w:sz w:val="20"/>
        </w:rPr>
        <w:t xml:space="preserve"> dwustronnie protok</w:t>
      </w:r>
      <w:r w:rsidR="005C5BF8" w:rsidRPr="00781806">
        <w:rPr>
          <w:rFonts w:ascii="Arial" w:hAnsi="Arial" w:cs="Arial"/>
          <w:sz w:val="20"/>
        </w:rPr>
        <w:t>ół</w:t>
      </w:r>
      <w:r w:rsidR="006A6D83" w:rsidRPr="00781806">
        <w:rPr>
          <w:rFonts w:ascii="Arial" w:hAnsi="Arial" w:cs="Arial"/>
          <w:sz w:val="20"/>
        </w:rPr>
        <w:t xml:space="preserve"> </w:t>
      </w:r>
      <w:r w:rsidR="00F968EF" w:rsidRPr="00781806">
        <w:rPr>
          <w:rFonts w:ascii="Arial" w:hAnsi="Arial" w:cs="Arial"/>
          <w:sz w:val="20"/>
        </w:rPr>
        <w:t>końcow</w:t>
      </w:r>
      <w:r w:rsidR="007C581E" w:rsidRPr="00781806">
        <w:rPr>
          <w:rFonts w:ascii="Arial" w:hAnsi="Arial" w:cs="Arial"/>
          <w:sz w:val="20"/>
        </w:rPr>
        <w:t>ego odbioru Prac</w:t>
      </w:r>
      <w:r w:rsidR="00F968EF" w:rsidRPr="00781806">
        <w:rPr>
          <w:rFonts w:ascii="Arial" w:hAnsi="Arial" w:cs="Arial"/>
          <w:sz w:val="20"/>
        </w:rPr>
        <w:t xml:space="preserve"> </w:t>
      </w:r>
      <w:r w:rsidRPr="00781806">
        <w:rPr>
          <w:rFonts w:ascii="Arial" w:hAnsi="Arial" w:cs="Arial"/>
          <w:sz w:val="20"/>
        </w:rPr>
        <w:t>bez uwag Zamawiającego będ</w:t>
      </w:r>
      <w:r w:rsidR="005C5BF8" w:rsidRPr="00781806">
        <w:rPr>
          <w:rFonts w:ascii="Arial" w:hAnsi="Arial" w:cs="Arial"/>
          <w:sz w:val="20"/>
        </w:rPr>
        <w:t>zie</w:t>
      </w:r>
      <w:r w:rsidRPr="00781806">
        <w:rPr>
          <w:rFonts w:ascii="Arial" w:hAnsi="Arial" w:cs="Arial"/>
          <w:sz w:val="20"/>
        </w:rPr>
        <w:t xml:space="preserve"> podstawą do wystawiania przez Wykonawcę faktur</w:t>
      </w:r>
      <w:r w:rsidR="005C5BF8" w:rsidRPr="00781806">
        <w:rPr>
          <w:rFonts w:ascii="Arial" w:hAnsi="Arial" w:cs="Arial"/>
          <w:sz w:val="20"/>
        </w:rPr>
        <w:t>y</w:t>
      </w:r>
      <w:r w:rsidRPr="00781806">
        <w:rPr>
          <w:rFonts w:ascii="Arial" w:hAnsi="Arial" w:cs="Arial"/>
          <w:sz w:val="20"/>
        </w:rPr>
        <w:t xml:space="preserve"> za wykonane prace</w:t>
      </w:r>
      <w:r w:rsidR="00E56C1F" w:rsidRPr="00781806">
        <w:rPr>
          <w:rFonts w:ascii="Arial" w:hAnsi="Arial" w:cs="Arial"/>
          <w:sz w:val="20"/>
        </w:rPr>
        <w:t>.</w:t>
      </w:r>
      <w:r w:rsidRPr="00781806">
        <w:rPr>
          <w:rFonts w:ascii="Arial" w:hAnsi="Arial" w:cs="Arial"/>
          <w:sz w:val="20"/>
        </w:rPr>
        <w:t xml:space="preserve"> Do protokoł</w:t>
      </w:r>
      <w:r w:rsidR="005C5BF8" w:rsidRPr="00781806">
        <w:rPr>
          <w:rFonts w:ascii="Arial" w:hAnsi="Arial" w:cs="Arial"/>
          <w:sz w:val="20"/>
        </w:rPr>
        <w:t>u</w:t>
      </w:r>
      <w:r w:rsidRPr="00781806">
        <w:rPr>
          <w:rFonts w:ascii="Arial" w:hAnsi="Arial" w:cs="Arial"/>
          <w:sz w:val="20"/>
        </w:rPr>
        <w:t xml:space="preserve"> dołączone zostaną przez Wykonawcę odpowiednie dokumenty stwierdzające zgodność zastosowanych materiałów z polskimi i europejskimi normami oraz przepisami prawa budowlanego. Dokumentami tymi są certyfikaty, aprobaty techniczne oraz atesty.</w:t>
      </w:r>
    </w:p>
    <w:p w14:paraId="7D6F1FB0"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spełnianie świadczeń objętych Umową wchodzi w zakres przedmiotu działalności jego przedsiębiorstwa.</w:t>
      </w:r>
    </w:p>
    <w:p w14:paraId="2B1F8D7D"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dysponuje stosownymi kwalifikacjami, doświadczeniem, jak również potencjałem technicznym oraz personelem niezbędnym do należytego wykonania zobowiązań wynikających z Umowy</w:t>
      </w:r>
      <w:r w:rsidR="008F5F56" w:rsidRPr="00781806">
        <w:rPr>
          <w:rFonts w:ascii="Arial" w:hAnsi="Arial" w:cs="Arial"/>
          <w:sz w:val="20"/>
        </w:rPr>
        <w:t xml:space="preserve">. </w:t>
      </w:r>
    </w:p>
    <w:p w14:paraId="7483B346"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napToGrid w:val="0"/>
          <w:color w:val="000000"/>
          <w:sz w:val="20"/>
        </w:rPr>
        <w:t xml:space="preserve">wykona prace będące przedmiotem Umowy z użyciem swoich narzędzi i materiałów, w tym Wykonawca zakupi wszystkie urządzenia potrzebne do realizacji </w:t>
      </w:r>
      <w:r w:rsidR="00426256" w:rsidRPr="00781806">
        <w:rPr>
          <w:rFonts w:ascii="Arial" w:hAnsi="Arial" w:cs="Arial"/>
          <w:snapToGrid w:val="0"/>
          <w:color w:val="000000"/>
          <w:sz w:val="20"/>
        </w:rPr>
        <w:t>P</w:t>
      </w:r>
      <w:r w:rsidRPr="00781806">
        <w:rPr>
          <w:rFonts w:ascii="Arial" w:hAnsi="Arial" w:cs="Arial"/>
          <w:snapToGrid w:val="0"/>
          <w:color w:val="000000"/>
          <w:sz w:val="20"/>
        </w:rPr>
        <w:t>rzedmiotu Umowy.</w:t>
      </w:r>
    </w:p>
    <w:p w14:paraId="7B816D7A"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noProof/>
          <w:color w:val="FF0000"/>
          <w:sz w:val="20"/>
        </w:rPr>
        <mc:AlternateContent>
          <mc:Choice Requires="wps">
            <w:drawing>
              <wp:anchor distT="0" distB="0" distL="114300" distR="114300" simplePos="0" relativeHeight="251659264" behindDoc="0" locked="0" layoutInCell="1" allowOverlap="1" wp14:anchorId="6706341D" wp14:editId="740A2462">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DD57B9"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2Ek5sQEAAFADAAAOAAAAZHJzL2Uyb0RvYy54bWysU01v2zAMvQ/ofxB0X5wE6LAZcXpI1166 LUDbH8BIsi1MFgVSiZ1/P0n5WNHehvkgSPx4fHykV3fT4MTBEFv0jVzM5lIYr1Bb3zXy9eXh81cp OILX4NCbRh4Ny7v1zafVGGqzxB6dNiQSiOd6DI3sYwx1VbHqzQA8w2B8crZIA8T0pK7SBGNCH1y1 nM+/VCOSDoTKMCfr/ckp1wW/bY2Kv9qWTRSukYlbLCeVc5fPar2CuiMIvVVnGvAPLAawPhW9Qt1D BLEn+wFqsIqQsY0zhUOFbWuVKT2kbhbzd9089xBM6SWJw+EqE/8/WPXzsPFbytTV5J/DE6rfLDxu evCdKQRejiENbpGlqsbA9TUlPzhsSezGH6hTDOwjFhWmloYMmfoTUxH7eBXbTFGok1FdrBXUl5RA HB8NDiJfGsmRwHZ93KD3aZhIi1IADk8cMyGoLwm5nscH61yZqfNibOS32+VtSWB0VmdnDmPqdhtH 4gB5K8pXukuet2GEe68LWG9Afz/fI1h3uqfizp9FyTrkpeN6h/q4pYtYaWyF5XnF8l68fZfsvz/C +g8AAAD//wMAUEsDBBQABgAIAAAAIQDo2B+y2wAAAAkBAAAPAAAAZHJzL2Rvd25yZXYueG1sTI/B TsMwEETvSPyDtUhcUOu0FdCEOFWFxIEjbSWu23hJAvE6ip0m9OtZ1AMcd+ZpdibfTK5VJ+pD49nA Yp6AIi69bbgycNi/zNagQkS22HomA98UYFNcX+WYWT/yG512sVISwiFDA3WMXaZ1KGtyGOa+Ixbv w/cOo5x9pW2Po4S7Vi+T5EE7bFg+1NjRc03l125wBigM94tkm7rq8Hoe796X58+x2xtzezNtn0BF muIfDL/1pToU0unoB7ZBtQbSVZoKKsbqEZQAF+F4EXSR6/8Lih8AAAD//wMAUEsBAi0AFAAGAAgA AAAhALaDOJL+AAAA4QEAABMAAAAAAAAAAAAAAAAAAAAAAFtDb250ZW50X1R5cGVzXS54bWxQSwEC LQAUAAYACAAAACEAOP0h/9YAAACUAQAACwAAAAAAAAAAAAAAAAAvAQAAX3JlbHMvLnJlbHNQSwEC LQAUAAYACAAAACEAjNhJObEBAABQAwAADgAAAAAAAAAAAAAAAAAuAgAAZHJzL2Uyb0RvYy54bWxQ SwECLQAUAAYACAAAACEA6NgfstsAAAAJAQAADwAAAAAAAAAAAAAAAAALBAAAZHJzL2Rvd25yZXYu eG1sUEsFBgAAAAAEAAQA8wAAABMFAAAAAA== "/>
            </w:pict>
          </mc:Fallback>
        </mc:AlternateContent>
      </w:r>
      <w:r w:rsidRPr="00781806">
        <w:rPr>
          <w:rFonts w:ascii="Arial" w:hAnsi="Arial" w:cs="Arial"/>
          <w:noProof/>
          <w:color w:val="FF0000"/>
          <w:sz w:val="20"/>
        </w:rPr>
        <mc:AlternateContent>
          <mc:Choice Requires="wps">
            <w:drawing>
              <wp:anchor distT="0" distB="0" distL="114300" distR="114300" simplePos="0" relativeHeight="251660288" behindDoc="0" locked="0" layoutInCell="1" allowOverlap="1" wp14:anchorId="4422BA5D" wp14:editId="035457E2">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AEE4E" id="AutoShape 3" o:spid="_x0000_s1026" type="#_x0000_t32" style="position:absolute;margin-left:451.9pt;margin-top:6.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2Ek5sQEAAFADAAAOAAAAZHJzL2Uyb0RvYy54bWysU01v2zAMvQ/ofxB0X5wE6LAZcXpI1166 LUDbH8BIsi1MFgVSiZ1/P0n5WNHehvkgSPx4fHykV3fT4MTBEFv0jVzM5lIYr1Bb3zXy9eXh81cp OILX4NCbRh4Ny7v1zafVGGqzxB6dNiQSiOd6DI3sYwx1VbHqzQA8w2B8crZIA8T0pK7SBGNCH1y1 nM+/VCOSDoTKMCfr/ckp1wW/bY2Kv9qWTRSukYlbLCeVc5fPar2CuiMIvVVnGvAPLAawPhW9Qt1D BLEn+wFqsIqQsY0zhUOFbWuVKT2kbhbzd9089xBM6SWJw+EqE/8/WPXzsPFbytTV5J/DE6rfLDxu evCdKQRejiENbpGlqsbA9TUlPzhsSezGH6hTDOwjFhWmloYMmfoTUxH7eBXbTFGok1FdrBXUl5RA HB8NDiJfGsmRwHZ93KD3aZhIi1IADk8cMyGoLwm5nscH61yZqfNibOS32+VtSWB0VmdnDmPqdhtH 4gB5K8pXukuet2GEe68LWG9Afz/fI1h3uqfizp9FyTrkpeN6h/q4pYtYaWyF5XnF8l68fZfsvz/C +g8AAAD//wMAUEsDBBQABgAIAAAAIQC+KZZd2wAAAAkBAAAPAAAAZHJzL2Rvd25yZXYueG1sTI/N TsMwEITvSLyDtUhcELXbip+GOFWFxIEjbSWu23hJAvE6ip0m9OlZ1AMcd2Y0+02+nnyrjtTHJrCF +cyAIi6Da7iysN+93D6CignZYRuYLHxThHVxeZFj5sLIb3TcpkpJCccMLdQpdZnWsazJY5yFjli8 j9B7THL2lXY9jlLuW70w5l57bFg+1NjRc03l13bwFigOd3OzWflq/3oab94Xp8+x21l7fTVtnkAl mtJfGH7xBR0KYTqEgV1UrYWVWQp6EmP5AEoCZ+FwFnSR6/8Lih8AAAD//wMAUEsBAi0AFAAGAAgA AAAhALaDOJL+AAAA4QEAABMAAAAAAAAAAAAAAAAAAAAAAFtDb250ZW50X1R5cGVzXS54bWxQSwEC LQAUAAYACAAAACEAOP0h/9YAAACUAQAACwAAAAAAAAAAAAAAAAAvAQAAX3JlbHMvLnJlbHNQSwEC LQAUAAYACAAAACEAjNhJObEBAABQAwAADgAAAAAAAAAAAAAAAAAuAgAAZHJzL2Uyb0RvYy54bWxQ SwECLQAUAAYACAAAACEAvimWXdsAAAAJAQAADwAAAAAAAAAAAAAAAAALBAAAZHJzL2Rvd25yZXYu eG1sUEsFBgAAAAAEAAQA8wAAABMFAAAAAA== "/>
            </w:pict>
          </mc:Fallback>
        </mc:AlternateContent>
      </w:r>
      <w:r w:rsidRPr="00781806">
        <w:rPr>
          <w:rFonts w:ascii="Arial" w:hAnsi="Arial" w:cs="Arial"/>
          <w:snapToGrid w:val="0"/>
          <w:color w:val="000000"/>
          <w:sz w:val="20"/>
        </w:rPr>
        <w:t xml:space="preserve">Wykonawca </w:t>
      </w:r>
      <w:r w:rsidRPr="00781806">
        <w:rPr>
          <w:rFonts w:ascii="Arial" w:hAnsi="Arial" w:cs="Arial"/>
          <w:sz w:val="20"/>
        </w:rPr>
        <w:t>zobowiązuje się do:</w:t>
      </w:r>
    </w:p>
    <w:p w14:paraId="2F51D4A3"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noProof/>
          <w:color w:val="FF0000"/>
          <w:sz w:val="20"/>
        </w:rPr>
        <mc:AlternateContent>
          <mc:Choice Requires="wps">
            <w:drawing>
              <wp:anchor distT="0" distB="0" distL="114300" distR="114300" simplePos="0" relativeHeight="251661312" behindDoc="0" locked="0" layoutInCell="1" allowOverlap="1" wp14:anchorId="55BC2143" wp14:editId="2D54EEF8">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6B750" id="AutoShape 4" o:spid="_x0000_s1026" type="#_x0000_t32" style="position:absolute;margin-left:220.15pt;margin-top:5.1pt;width:0;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E/hdrwEAAFMDAAAOAAAAZHJzL2Uyb0RvYy54bWysU01v2zAMvQ/YfxB0X5wE6LAZcXpI1126 LUDbH8BIsi1MFgVSiZ1/P0lxsq/bMB8IURQfHx/pzf00OHEyxBZ9I1eLpRTGK9TWd418fXl890EK juA1OPSmkWfD8n779s1mDLVZY49OGxIJxHM9hkb2MYa6qlj1ZgBeYDA+BVukAWJyqas0wZjQB1et l8v31YikA6EyzOn24RKU24LftkbFb23LJgrXyMQtFkvFHrKtthuoO4LQWzXTgH9gMYD1qegN6gEi iCPZv6AGqwgZ27hQOFTYtlaZ0kPqZrX8o5vnHoIpvSRxONxk4v8Hq76edn5Pmbqa/HN4QvWdhcdd D74zhcDLOaTBrbJU1Ri4vqVkh8OexGH8gjq9gWPEosLU0pAhU39iKmKfb2KbKQp1uVTp9uPd+q5A Q33NCsTxs8FB5EMjORLYro879D7NE2lVasDpiWPmBPU1IZf0+GidK2N1XoxzgRxhdFbnYHGoO+wc iRPkxSjfzOK3Z4RHrwtYb0B/ms8RrLucU3HnZ12yFHnvuD6gPu/pqleaXGE5b1lejV/9kv3zX9j+ AAAA//8DAFBLAwQUAAYACAAAACEAs+84tN0AAAAJAQAADwAAAGRycy9kb3ducmV2LnhtbEyPS0/D MBCE70j8B2uRuCBqJ7Q8QpyqQuLAsQ+JqxsvSSBeR7HThP56tuLQHnfm0+xMvpxcKw7Yh8aThmSm QCCV3jZUadht3++fQYRoyJrWE2r4xQDL4voqN5n1I63xsImV4BAKmdFQx9hlUoayRmfCzHdI7H35 3pnIZ19J25uRw10rU6UepTMN8YfadPhWY/mzGZwGDMMiUasXV+0+juPdZ3r8Hrut1rc30+oVRMQp nmE41efqUHCnvR/IBtFqmM/VA6NsqBQEA//CnoXkCWSRy8sFxR8AAAD//wMAUEsBAi0AFAAGAAgA AAAhALaDOJL+AAAA4QEAABMAAAAAAAAAAAAAAAAAAAAAAFtDb250ZW50X1R5cGVzXS54bWxQSwEC LQAUAAYACAAAACEAOP0h/9YAAACUAQAACwAAAAAAAAAAAAAAAAAvAQAAX3JlbHMvLnJlbHNQSwEC LQAUAAYACAAAACEAahP4Xa8BAABTAwAADgAAAAAAAAAAAAAAAAAuAgAAZHJzL2Uyb0RvYy54bWxQ SwECLQAUAAYACAAAACEAs+84tN0AAAAJAQAADwAAAAAAAAAAAAAAAAAJBAAAZHJzL2Rvd25yZXYu eG1sUEsFBgAAAAAEAAQA8wAAABMFAAAAAA== "/>
            </w:pict>
          </mc:Fallback>
        </mc:AlternateContent>
      </w:r>
      <w:r w:rsidRPr="00781806">
        <w:rPr>
          <w:rFonts w:ascii="Arial" w:hAnsi="Arial" w:cs="Arial"/>
          <w:sz w:val="20"/>
        </w:rPr>
        <w:t>regularnego informowania Zamawiającego o przebiegu realizacji Umowy, w tym o wszelkich zdarzeniach mogących mieć wpływ na uzasadnione interesy Zamawiającego,</w:t>
      </w:r>
    </w:p>
    <w:p w14:paraId="715739AB"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wykonania zobowiązań wynikających z Umowy według najlepszego stanu swojej wiedzy, z uwzględnieniem danych, informacji i wymagań przedstawianych w formie pisemnej przez Zamawiającego,</w:t>
      </w:r>
    </w:p>
    <w:p w14:paraId="3A4C47C3"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uwzględniania uwag i poleceń Zamawiającego związanych z wykonywaniem Przedmiotu Umowy przekazanych Wykonawcy w formie pisemnej.</w:t>
      </w:r>
    </w:p>
    <w:p w14:paraId="1B69DA62"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 xml:space="preserve">Wykonawca wyznaczy Koordynatora </w:t>
      </w:r>
      <w:proofErr w:type="gramStart"/>
      <w:r w:rsidRPr="00781806">
        <w:rPr>
          <w:rFonts w:ascii="Arial" w:hAnsi="Arial" w:cs="Arial"/>
          <w:sz w:val="20"/>
        </w:rPr>
        <w:t>prac ,</w:t>
      </w:r>
      <w:proofErr w:type="gramEnd"/>
      <w:r w:rsidRPr="00781806">
        <w:rPr>
          <w:rFonts w:ascii="Arial" w:hAnsi="Arial" w:cs="Arial"/>
          <w:sz w:val="20"/>
        </w:rPr>
        <w:t xml:space="preserve"> po uzyskaniu akceptacji dla proponowanej osoby przez Zamawiającego, który będzie bezpośrednio odpowiadał za realizację prac oraz przestrzeganie przepisów BHP przez pracowników Wykonawcy. </w:t>
      </w:r>
    </w:p>
    <w:p w14:paraId="46EBB393"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Wykonawca zobowiązany jest do tego, aby wszystkie osoby wykonujące prace posiadały aktualne szkolenia BHP.</w:t>
      </w:r>
    </w:p>
    <w:p w14:paraId="5B54DD4D"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 xml:space="preserve">Wszelkie roboty Wykonawca zobowiązany jest prowadzić w uzgodnieniu z przedstawicielem Zamawiającego, w sposób minimalizujący ich wpływ na pozostałe obiekty i środowisko naturalne. </w:t>
      </w:r>
    </w:p>
    <w:p w14:paraId="61BAB713"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lastRenderedPageBreak/>
        <w:t>W przypadku sprzeczności pomiędzy wymienionymi częściami Umowy, Dokumentacją Techniczną, załącznikami lub innymi dokumentami Wykonawca bezzwłocznie w formie pisemnej powiadomi Zamawiającego i zastosuje się do wydanych przez niego pisemnych instrukcji.</w:t>
      </w:r>
    </w:p>
    <w:p w14:paraId="530E4784"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Wykonawca jest zobowiązany do niezwłocznego pisemnego informowania Zamawiającego o każdej wiadomej mu okoliczności mogącej wpłynąć na przesunięcie terminów realizacji prac określonych w niniejszej Umowie.</w:t>
      </w:r>
    </w:p>
    <w:p w14:paraId="65DA7735" w14:textId="77777777" w:rsidR="00EF5375" w:rsidRPr="00781806" w:rsidRDefault="00EF5375" w:rsidP="004363CB">
      <w:pPr>
        <w:jc w:val="both"/>
        <w:rPr>
          <w:rFonts w:ascii="Arial" w:hAnsi="Arial" w:cs="Arial"/>
          <w:sz w:val="20"/>
        </w:rPr>
      </w:pPr>
    </w:p>
    <w:p w14:paraId="091C0772" w14:textId="77777777" w:rsidR="00EF5375" w:rsidRPr="00781806" w:rsidRDefault="00EF5375" w:rsidP="00EF5375">
      <w:pPr>
        <w:jc w:val="center"/>
        <w:rPr>
          <w:rFonts w:ascii="Arial" w:hAnsi="Arial" w:cs="Arial"/>
          <w:b/>
          <w:sz w:val="20"/>
        </w:rPr>
      </w:pPr>
      <w:r w:rsidRPr="00781806">
        <w:rPr>
          <w:rFonts w:ascii="Arial" w:hAnsi="Arial" w:cs="Arial"/>
          <w:b/>
          <w:sz w:val="20"/>
        </w:rPr>
        <w:t>§3.</w:t>
      </w:r>
    </w:p>
    <w:p w14:paraId="13565611" w14:textId="77777777" w:rsidR="00EF5375" w:rsidRPr="00781806" w:rsidRDefault="00EF5375" w:rsidP="00EF5375">
      <w:pPr>
        <w:pStyle w:val="Nagwek1"/>
        <w:tabs>
          <w:tab w:val="clear" w:pos="567"/>
          <w:tab w:val="clear" w:pos="9072"/>
          <w:tab w:val="num" w:pos="432"/>
        </w:tabs>
        <w:suppressAutoHyphens/>
        <w:spacing w:before="0" w:after="0"/>
        <w:ind w:left="432" w:hanging="432"/>
        <w:rPr>
          <w:rFonts w:ascii="Arial" w:hAnsi="Arial" w:cs="Arial"/>
          <w:u w:val="none"/>
        </w:rPr>
      </w:pPr>
      <w:r w:rsidRPr="00781806">
        <w:rPr>
          <w:rFonts w:ascii="Arial" w:hAnsi="Arial" w:cs="Arial"/>
          <w:u w:val="none"/>
        </w:rPr>
        <w:t>Podwykonawcy.</w:t>
      </w:r>
    </w:p>
    <w:p w14:paraId="72307FBF" w14:textId="77777777" w:rsidR="00EF5375" w:rsidRPr="00781806" w:rsidRDefault="00EF5375" w:rsidP="0089289F">
      <w:pPr>
        <w:pStyle w:val="Akapitzlist"/>
        <w:numPr>
          <w:ilvl w:val="0"/>
          <w:numId w:val="11"/>
        </w:numPr>
        <w:tabs>
          <w:tab w:val="left" w:pos="708"/>
        </w:tabs>
        <w:spacing w:before="120"/>
        <w:ind w:left="357" w:hanging="357"/>
        <w:jc w:val="both"/>
        <w:rPr>
          <w:rFonts w:ascii="Arial" w:hAnsi="Arial" w:cs="Arial"/>
          <w:sz w:val="20"/>
        </w:rPr>
      </w:pPr>
      <w:r w:rsidRPr="00781806">
        <w:rPr>
          <w:rFonts w:ascii="Arial" w:hAnsi="Arial" w:cs="Arial"/>
          <w:sz w:val="20"/>
        </w:rPr>
        <w:t xml:space="preserve">Powierzenie części lub całości prac objętych </w:t>
      </w:r>
      <w:r w:rsidR="00626C89" w:rsidRPr="00781806">
        <w:rPr>
          <w:rFonts w:ascii="Arial" w:hAnsi="Arial" w:cs="Arial"/>
          <w:sz w:val="20"/>
        </w:rPr>
        <w:t>P</w:t>
      </w:r>
      <w:r w:rsidRPr="00781806">
        <w:rPr>
          <w:rFonts w:ascii="Arial" w:hAnsi="Arial" w:cs="Arial"/>
          <w:sz w:val="20"/>
        </w:rPr>
        <w:t xml:space="preserve">rzedmiotem Umowy wymaga pisemnego powiadomienia Zamawiającego o takim zamiarze, a w przypadku </w:t>
      </w:r>
      <w:proofErr w:type="gramStart"/>
      <w:r w:rsidRPr="00781806">
        <w:rPr>
          <w:rFonts w:ascii="Arial" w:hAnsi="Arial" w:cs="Arial"/>
          <w:sz w:val="20"/>
        </w:rPr>
        <w:t>Podwykonawców</w:t>
      </w:r>
      <w:proofErr w:type="gramEnd"/>
      <w:r w:rsidRPr="00781806">
        <w:rPr>
          <w:rFonts w:ascii="Arial" w:hAnsi="Arial" w:cs="Arial"/>
          <w:sz w:val="20"/>
        </w:rPr>
        <w:t xml:space="preserve"> do których znajdzie zastosowanie </w:t>
      </w:r>
      <w:r w:rsidRPr="00781806">
        <w:rPr>
          <w:rFonts w:ascii="Arial" w:hAnsi="Arial" w:cs="Arial"/>
          <w:iCs/>
          <w:sz w:val="20"/>
        </w:rPr>
        <w:t>art. 647(1) Kodeksu Cywilnego uprzedniej zgody Zamawiającego wyrażonej w formie pisemnej pod rygorem nieważności.</w:t>
      </w:r>
    </w:p>
    <w:p w14:paraId="49A1BDB8" w14:textId="77777777" w:rsidR="00E123DD" w:rsidRPr="00781806" w:rsidRDefault="00E123DD" w:rsidP="0089289F">
      <w:pPr>
        <w:pStyle w:val="Akapitzlist"/>
        <w:numPr>
          <w:ilvl w:val="0"/>
          <w:numId w:val="11"/>
        </w:numPr>
        <w:tabs>
          <w:tab w:val="left" w:pos="708"/>
        </w:tabs>
        <w:spacing w:before="120"/>
        <w:jc w:val="both"/>
        <w:rPr>
          <w:rFonts w:ascii="Arial" w:hAnsi="Arial" w:cs="Arial"/>
          <w:sz w:val="20"/>
        </w:rPr>
      </w:pPr>
      <w:r w:rsidRPr="00781806">
        <w:rPr>
          <w:rFonts w:ascii="Arial" w:hAnsi="Arial" w:cs="Arial"/>
          <w:sz w:val="20"/>
        </w:rPr>
        <w:t>W celu podjęcia decyzji w przedmiocie wyrażenia przez Zamawiającego zgody, o której mowa w ust. 1, Wykonawca przedłoży mu z odpowiednim wyprzedzeniem, przed przystąpieniem do wykonywania powierzonych Robót, pisemne pod rygorem nieważności, zgłoszenie określające szczegółowy przedmiot Robót planowanych do powierzenia Podwykonawcy oraz dane identyfikujące Podwykonawcę wraz z określeniem wysokości należnego mu wynagrodzenia. 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5CF81515" w14:textId="77777777" w:rsidR="00E123DD" w:rsidRPr="00781806" w:rsidRDefault="00E123DD" w:rsidP="0089289F">
      <w:pPr>
        <w:pStyle w:val="Akapitzlist"/>
        <w:widowControl w:val="0"/>
        <w:numPr>
          <w:ilvl w:val="0"/>
          <w:numId w:val="11"/>
        </w:numPr>
        <w:suppressAutoHyphens/>
        <w:jc w:val="both"/>
        <w:rPr>
          <w:rFonts w:ascii="Arial" w:hAnsi="Arial" w:cs="Arial"/>
          <w:color w:val="FF0000"/>
          <w:sz w:val="20"/>
        </w:rPr>
      </w:pPr>
      <w:r w:rsidRPr="00781806">
        <w:rPr>
          <w:rFonts w:ascii="Arial" w:hAnsi="Arial" w:cs="Arial"/>
          <w:b/>
          <w:bCs/>
          <w:sz w:val="20"/>
        </w:rPr>
        <w:t>Strony uzgodniły, iż Wykonawca wykona przedmiot umowy wyłącznie siłami własnymi bez udziału podwykonawców</w:t>
      </w:r>
      <w:r w:rsidRPr="00781806">
        <w:rPr>
          <w:rFonts w:ascii="Arial" w:hAnsi="Arial" w:cs="Arial"/>
          <w:sz w:val="20"/>
        </w:rPr>
        <w:t xml:space="preserve">* </w:t>
      </w:r>
      <w:r w:rsidRPr="00781806">
        <w:rPr>
          <w:rFonts w:ascii="Arial" w:hAnsi="Arial" w:cs="Arial"/>
          <w:b/>
          <w:bCs/>
          <w:iCs/>
          <w:sz w:val="20"/>
        </w:rPr>
        <w:t>lub</w:t>
      </w:r>
      <w:r w:rsidRPr="00781806">
        <w:rPr>
          <w:rFonts w:ascii="Arial" w:hAnsi="Arial" w:cs="Arial"/>
          <w:iCs/>
          <w:color w:val="FF0000"/>
          <w:sz w:val="20"/>
        </w:rPr>
        <w:t xml:space="preserve"> </w:t>
      </w:r>
      <w:r w:rsidRPr="00781806">
        <w:rPr>
          <w:rFonts w:ascii="Arial" w:hAnsi="Arial" w:cs="Arial"/>
          <w:b/>
          <w:sz w:val="20"/>
        </w:rPr>
        <w:t>Wykonawca oświadcza, że przy realizacji Robót będzie posługiwał się następującymi Podwykonawcami na co Zamawiający wyraża zgodę</w:t>
      </w:r>
      <w:r w:rsidRPr="00781806">
        <w:rPr>
          <w:rFonts w:ascii="Arial" w:hAnsi="Arial" w:cs="Arial"/>
          <w:b/>
          <w:color w:val="000000" w:themeColor="text1"/>
          <w:sz w:val="20"/>
        </w:rPr>
        <w:t xml:space="preserve">*. </w:t>
      </w:r>
    </w:p>
    <w:p w14:paraId="344DAD48" w14:textId="77777777" w:rsidR="00E123DD" w:rsidRPr="00781806" w:rsidRDefault="00E123DD" w:rsidP="0089289F">
      <w:pPr>
        <w:pStyle w:val="Akapitzlist"/>
        <w:widowControl w:val="0"/>
        <w:numPr>
          <w:ilvl w:val="1"/>
          <w:numId w:val="11"/>
        </w:numPr>
        <w:suppressAutoHyphens/>
        <w:jc w:val="both"/>
        <w:rPr>
          <w:rFonts w:ascii="Arial" w:hAnsi="Arial" w:cs="Arial"/>
          <w:sz w:val="20"/>
        </w:rPr>
      </w:pPr>
      <w:r w:rsidRPr="00781806">
        <w:rPr>
          <w:rFonts w:ascii="Arial" w:hAnsi="Arial" w:cs="Arial"/>
          <w:sz w:val="20"/>
        </w:rPr>
        <w:t>………………………………………..</w:t>
      </w:r>
    </w:p>
    <w:p w14:paraId="22FD7727" w14:textId="77777777" w:rsidR="00E123DD" w:rsidRPr="00781806" w:rsidRDefault="00E123DD" w:rsidP="00E123DD">
      <w:pPr>
        <w:pStyle w:val="Akapitzlist"/>
        <w:widowControl w:val="0"/>
        <w:ind w:left="1080"/>
        <w:jc w:val="both"/>
        <w:rPr>
          <w:rFonts w:ascii="Arial" w:hAnsi="Arial" w:cs="Arial"/>
          <w:sz w:val="20"/>
        </w:rPr>
      </w:pPr>
      <w:r w:rsidRPr="00781806">
        <w:rPr>
          <w:rFonts w:ascii="Arial" w:hAnsi="Arial" w:cs="Arial"/>
          <w:sz w:val="20"/>
        </w:rPr>
        <w:t>Podwykonawca wykona prace w branży…</w:t>
      </w:r>
      <w:proofErr w:type="gramStart"/>
      <w:r w:rsidRPr="00781806">
        <w:rPr>
          <w:rFonts w:ascii="Arial" w:hAnsi="Arial" w:cs="Arial"/>
          <w:sz w:val="20"/>
        </w:rPr>
        <w:t>…….</w:t>
      </w:r>
      <w:proofErr w:type="gramEnd"/>
      <w:r w:rsidRPr="00781806">
        <w:rPr>
          <w:rFonts w:ascii="Arial" w:hAnsi="Arial" w:cs="Arial"/>
          <w:sz w:val="20"/>
        </w:rPr>
        <w:t>……………………………………</w:t>
      </w:r>
    </w:p>
    <w:p w14:paraId="70D0DE65" w14:textId="77777777" w:rsidR="00E123DD" w:rsidRPr="00781806" w:rsidRDefault="00E123DD" w:rsidP="0089289F">
      <w:pPr>
        <w:pStyle w:val="Akapitzlist"/>
        <w:widowControl w:val="0"/>
        <w:numPr>
          <w:ilvl w:val="1"/>
          <w:numId w:val="11"/>
        </w:numPr>
        <w:suppressAutoHyphens/>
        <w:jc w:val="both"/>
        <w:rPr>
          <w:rFonts w:ascii="Arial" w:hAnsi="Arial" w:cs="Arial"/>
          <w:sz w:val="20"/>
        </w:rPr>
      </w:pPr>
      <w:r w:rsidRPr="00781806">
        <w:rPr>
          <w:rFonts w:ascii="Arial" w:hAnsi="Arial" w:cs="Arial"/>
          <w:sz w:val="20"/>
        </w:rPr>
        <w:t>………………………………………..</w:t>
      </w:r>
    </w:p>
    <w:p w14:paraId="17F0B09F" w14:textId="77777777" w:rsidR="00E123DD" w:rsidRPr="00781806" w:rsidRDefault="00E123DD" w:rsidP="00E123DD">
      <w:pPr>
        <w:pStyle w:val="Akapitzlist"/>
        <w:widowControl w:val="0"/>
        <w:ind w:left="1069"/>
        <w:jc w:val="both"/>
        <w:rPr>
          <w:rFonts w:ascii="Arial" w:hAnsi="Arial" w:cs="Arial"/>
          <w:sz w:val="20"/>
        </w:rPr>
      </w:pPr>
      <w:r w:rsidRPr="00781806">
        <w:rPr>
          <w:rFonts w:ascii="Arial" w:hAnsi="Arial" w:cs="Arial"/>
          <w:sz w:val="20"/>
        </w:rPr>
        <w:t>Podwykonawca wykona prace w branży……………………………….</w:t>
      </w:r>
    </w:p>
    <w:p w14:paraId="07B474D8" w14:textId="77777777" w:rsidR="00E123DD" w:rsidRPr="00781806" w:rsidRDefault="00E123DD" w:rsidP="00E123DD">
      <w:pPr>
        <w:pStyle w:val="Akapitzlist"/>
        <w:widowControl w:val="0"/>
        <w:ind w:left="357"/>
        <w:jc w:val="both"/>
        <w:rPr>
          <w:rFonts w:ascii="Arial" w:hAnsi="Arial" w:cs="Arial"/>
          <w:b/>
          <w:i/>
          <w:iCs/>
          <w:color w:val="FF0000"/>
          <w:sz w:val="20"/>
        </w:rPr>
      </w:pPr>
      <w:r w:rsidRPr="00781806">
        <w:rPr>
          <w:rFonts w:ascii="Arial" w:hAnsi="Arial" w:cs="Arial"/>
          <w:b/>
          <w:i/>
          <w:iCs/>
          <w:color w:val="FF0000"/>
          <w:sz w:val="20"/>
        </w:rPr>
        <w:t>(</w:t>
      </w:r>
      <w:r w:rsidRPr="00781806">
        <w:rPr>
          <w:rFonts w:ascii="Arial" w:hAnsi="Arial" w:cs="Arial"/>
          <w:sz w:val="20"/>
        </w:rPr>
        <w:t>*</w:t>
      </w:r>
      <w:r w:rsidRPr="00781806">
        <w:rPr>
          <w:rFonts w:ascii="Arial" w:hAnsi="Arial" w:cs="Arial"/>
          <w:b/>
          <w:i/>
          <w:iCs/>
          <w:color w:val="FF0000"/>
          <w:sz w:val="20"/>
        </w:rPr>
        <w:t>należy wybrać odpowiedni zapis, w przypadku wyboru wykonania siłami własnymi bez udziału Podwykonawców obowiązuje tylko zapis ust. 3)</w:t>
      </w:r>
    </w:p>
    <w:p w14:paraId="30F334F9" w14:textId="77777777" w:rsidR="00EF5375" w:rsidRPr="00781806" w:rsidRDefault="00EF5375" w:rsidP="0089289F">
      <w:pPr>
        <w:pStyle w:val="Akapitzlist"/>
        <w:numPr>
          <w:ilvl w:val="0"/>
          <w:numId w:val="11"/>
        </w:numPr>
        <w:tabs>
          <w:tab w:val="left" w:pos="708"/>
        </w:tabs>
        <w:spacing w:before="120"/>
        <w:ind w:left="357" w:hanging="357"/>
        <w:jc w:val="both"/>
        <w:rPr>
          <w:rFonts w:ascii="Arial" w:hAnsi="Arial" w:cs="Arial"/>
          <w:sz w:val="20"/>
        </w:rPr>
      </w:pPr>
      <w:r w:rsidRPr="00781806">
        <w:rPr>
          <w:rFonts w:ascii="Arial" w:hAnsi="Arial" w:cs="Arial"/>
          <w:sz w:val="20"/>
        </w:rPr>
        <w:t xml:space="preserve">Strony postanawiają, że powyższy wykaz Podwykonawców może ulec rozszerzeniu zgodnie z trybem przewidzianym w ust. 1 i 2 powyżej, z zastrzeżeniem, że zgłoszenie w formie pisemnej pod rygorem nieważności, w trybie art. 647 (1) Kodeksu Cywilnego jest wymagane wyłącznie dla Podwykonawców Robót, do których znajdzie zastosowanie </w:t>
      </w:r>
      <w:r w:rsidRPr="00781806">
        <w:rPr>
          <w:rFonts w:ascii="Arial" w:hAnsi="Arial" w:cs="Arial"/>
          <w:iCs/>
          <w:sz w:val="20"/>
        </w:rPr>
        <w:t>art. 647(1) Kodeksu Cywilnego</w:t>
      </w:r>
      <w:r w:rsidRPr="00781806">
        <w:rPr>
          <w:rFonts w:ascii="Arial" w:hAnsi="Arial" w:cs="Arial"/>
          <w:sz w:val="20"/>
        </w:rPr>
        <w:t xml:space="preserve">. Zmiana Podwykonawców wskazanych w niniejszym paragrafie nie wymaga aneksu do Umowy, a jedynie pisemnego powiadomienia przez Wykonawcę o takim zamiarze, a w przypadku Podwykonawców Robót, do których znajdzie zastosowanie </w:t>
      </w:r>
      <w:r w:rsidRPr="00781806">
        <w:rPr>
          <w:rFonts w:ascii="Arial" w:hAnsi="Arial" w:cs="Arial"/>
          <w:iCs/>
          <w:sz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781806">
        <w:rPr>
          <w:rFonts w:ascii="Arial" w:hAnsi="Arial" w:cs="Arial"/>
          <w:sz w:val="20"/>
        </w:rPr>
        <w:t>W takiej sytuacji Wykonawca będzie zobowiązany do niezwłocznego przedstawienia Zamawiającemu kolejnego Podwykonawcy.</w:t>
      </w:r>
    </w:p>
    <w:p w14:paraId="7D43F844" w14:textId="77777777" w:rsidR="00EF5375" w:rsidRPr="00781806" w:rsidRDefault="00EF5375" w:rsidP="0089289F">
      <w:pPr>
        <w:pStyle w:val="Akapitzlist"/>
        <w:numPr>
          <w:ilvl w:val="0"/>
          <w:numId w:val="11"/>
        </w:numPr>
        <w:tabs>
          <w:tab w:val="left" w:pos="708"/>
        </w:tabs>
        <w:spacing w:before="120"/>
        <w:ind w:left="357" w:hanging="357"/>
        <w:jc w:val="both"/>
        <w:rPr>
          <w:rFonts w:ascii="Arial" w:hAnsi="Arial" w:cs="Arial"/>
          <w:sz w:val="20"/>
        </w:rPr>
      </w:pPr>
      <w:r w:rsidRPr="00781806">
        <w:rPr>
          <w:rFonts w:ascii="Arial" w:hAnsi="Arial" w:cs="Arial"/>
          <w:sz w:val="20"/>
        </w:rPr>
        <w:t>Wykonawca gwarantuje, że jego Podwykonawcy będą w pełni przestrzegać postanowień niniejszej Umowy, mających zastosowanie do wykonywanej przez nich części przedmiotu Umowy. W przypadku naruszenia postanowień Umowy przez Podwykonawcę, o których Wykonawca został powiadomiony i które pomimo wyznaczonego terminu nie zostało usunięte, może stanowić dla Zamawiającego podstawę do żądania odstąpienia</w:t>
      </w:r>
      <w:r w:rsidR="00307C8F" w:rsidRPr="00781806">
        <w:rPr>
          <w:rFonts w:ascii="Arial" w:hAnsi="Arial" w:cs="Arial"/>
          <w:sz w:val="20"/>
        </w:rPr>
        <w:t xml:space="preserve"> przez Wykonawcę</w:t>
      </w:r>
      <w:r w:rsidRPr="00781806">
        <w:rPr>
          <w:rFonts w:ascii="Arial" w:hAnsi="Arial" w:cs="Arial"/>
          <w:sz w:val="20"/>
        </w:rPr>
        <w:t xml:space="preserve"> od Umowy w trybie natychmiastowym z Podwykonawcą. Odsunięty od wykonywania Robót Podwykonawca nie będzie więcej zatrudniany przy Robotach</w:t>
      </w:r>
      <w:r w:rsidR="00307C8F" w:rsidRPr="00781806">
        <w:rPr>
          <w:rFonts w:ascii="Arial" w:hAnsi="Arial" w:cs="Arial"/>
          <w:sz w:val="20"/>
        </w:rPr>
        <w:t xml:space="preserve"> realizowanych na rzecz Z</w:t>
      </w:r>
      <w:r w:rsidR="00A85740" w:rsidRPr="00781806">
        <w:rPr>
          <w:rFonts w:ascii="Arial" w:hAnsi="Arial" w:cs="Arial"/>
          <w:sz w:val="20"/>
        </w:rPr>
        <w:t>a</w:t>
      </w:r>
      <w:r w:rsidR="00307C8F" w:rsidRPr="00781806">
        <w:rPr>
          <w:rFonts w:ascii="Arial" w:hAnsi="Arial" w:cs="Arial"/>
          <w:sz w:val="20"/>
        </w:rPr>
        <w:t>mawiającego</w:t>
      </w:r>
      <w:r w:rsidRPr="00781806">
        <w:rPr>
          <w:rFonts w:ascii="Arial" w:hAnsi="Arial" w:cs="Arial"/>
          <w:sz w:val="20"/>
        </w:rPr>
        <w:t>.</w:t>
      </w:r>
    </w:p>
    <w:p w14:paraId="3398314E" w14:textId="77777777" w:rsidR="00EF5375" w:rsidRPr="00781806" w:rsidRDefault="00EF5375" w:rsidP="0089289F">
      <w:pPr>
        <w:numPr>
          <w:ilvl w:val="0"/>
          <w:numId w:val="11"/>
        </w:numPr>
        <w:ind w:left="357" w:hanging="357"/>
        <w:jc w:val="both"/>
        <w:rPr>
          <w:rFonts w:ascii="Arial" w:hAnsi="Arial" w:cs="Arial"/>
          <w:iCs/>
          <w:sz w:val="20"/>
        </w:rPr>
      </w:pPr>
      <w:r w:rsidRPr="00781806">
        <w:rPr>
          <w:rFonts w:ascii="Arial" w:hAnsi="Arial" w:cs="Arial"/>
          <w:iCs/>
          <w:sz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70A846B0" w14:textId="77777777" w:rsidR="00EF5375" w:rsidRPr="00781806" w:rsidRDefault="00EF5375" w:rsidP="0089289F">
      <w:pPr>
        <w:numPr>
          <w:ilvl w:val="0"/>
          <w:numId w:val="11"/>
        </w:numPr>
        <w:ind w:left="357" w:hanging="357"/>
        <w:jc w:val="both"/>
        <w:rPr>
          <w:rFonts w:ascii="Arial" w:hAnsi="Arial" w:cs="Arial"/>
          <w:iCs/>
          <w:sz w:val="20"/>
        </w:rPr>
      </w:pPr>
      <w:r w:rsidRPr="00781806">
        <w:rPr>
          <w:rFonts w:ascii="Arial" w:hAnsi="Arial" w:cs="Arial"/>
          <w:iCs/>
          <w:sz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02ACC77A" w14:textId="77777777" w:rsidR="00EF5375" w:rsidRPr="00781806" w:rsidRDefault="00EF5375" w:rsidP="0089289F">
      <w:pPr>
        <w:numPr>
          <w:ilvl w:val="0"/>
          <w:numId w:val="11"/>
        </w:numPr>
        <w:ind w:left="357" w:hanging="357"/>
        <w:jc w:val="both"/>
        <w:rPr>
          <w:rFonts w:ascii="Arial" w:hAnsi="Arial" w:cs="Arial"/>
          <w:iCs/>
          <w:sz w:val="20"/>
        </w:rPr>
      </w:pPr>
      <w:r w:rsidRPr="00781806">
        <w:rPr>
          <w:rFonts w:ascii="Arial" w:hAnsi="Arial" w:cs="Arial"/>
          <w:iCs/>
          <w:sz w:val="20"/>
        </w:rPr>
        <w:lastRenderedPageBreak/>
        <w:t>Wykonawca ponosi pełną odpowiedzialność za wszelkie działania lub zaniechania Podwykonawców lub innych osób wykonujących prace w jego imieniu jak za działania lub zaniechania własne.</w:t>
      </w:r>
    </w:p>
    <w:p w14:paraId="396D3869" w14:textId="77777777" w:rsidR="00EF5375" w:rsidRPr="00781806" w:rsidRDefault="00EF5375" w:rsidP="0089289F">
      <w:pPr>
        <w:pStyle w:val="Akapitzlist"/>
        <w:numPr>
          <w:ilvl w:val="0"/>
          <w:numId w:val="11"/>
        </w:numPr>
        <w:tabs>
          <w:tab w:val="left" w:pos="708"/>
        </w:tabs>
        <w:ind w:left="357" w:hanging="357"/>
        <w:jc w:val="both"/>
        <w:rPr>
          <w:rFonts w:ascii="Arial" w:hAnsi="Arial" w:cs="Arial"/>
          <w:sz w:val="20"/>
        </w:rPr>
      </w:pPr>
      <w:r w:rsidRPr="00781806">
        <w:rPr>
          <w:rFonts w:ascii="Arial" w:hAnsi="Arial" w:cs="Arial"/>
          <w:iCs/>
          <w:sz w:val="20"/>
        </w:rPr>
        <w:t xml:space="preserve">Wykonawca ponosi pełną odpowiedzialność za zapłatę wynagrodzenia należnego Podwykonawcom. </w:t>
      </w:r>
      <w:r w:rsidRPr="00781806">
        <w:rPr>
          <w:rFonts w:ascii="Arial" w:hAnsi="Arial" w:cs="Arial"/>
          <w:sz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2E19EA9E" w14:textId="77777777" w:rsidR="00EF5375" w:rsidRPr="00781806" w:rsidRDefault="00EF5375" w:rsidP="0089289F">
      <w:pPr>
        <w:pStyle w:val="Akapitzlist"/>
        <w:numPr>
          <w:ilvl w:val="0"/>
          <w:numId w:val="11"/>
        </w:numPr>
        <w:tabs>
          <w:tab w:val="left" w:pos="708"/>
        </w:tabs>
        <w:ind w:left="357" w:hanging="357"/>
        <w:jc w:val="both"/>
        <w:rPr>
          <w:rFonts w:ascii="Arial" w:hAnsi="Arial" w:cs="Arial"/>
          <w:sz w:val="20"/>
        </w:rPr>
      </w:pPr>
      <w:r w:rsidRPr="00781806">
        <w:rPr>
          <w:rFonts w:ascii="Arial" w:hAnsi="Arial" w:cs="Arial"/>
          <w:iCs/>
          <w:sz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proofErr w:type="gramStart"/>
      <w:r w:rsidRPr="00781806">
        <w:rPr>
          <w:rFonts w:ascii="Arial" w:hAnsi="Arial" w:cs="Arial"/>
          <w:iCs/>
          <w:sz w:val="20"/>
        </w:rPr>
        <w:t>zapłaty chyba,</w:t>
      </w:r>
      <w:proofErr w:type="gramEnd"/>
      <w:r w:rsidRPr="00781806">
        <w:rPr>
          <w:rFonts w:ascii="Arial" w:hAnsi="Arial" w:cs="Arial"/>
          <w:iCs/>
          <w:sz w:val="20"/>
        </w:rPr>
        <w:t xml:space="preserve"> że wynagrodzenie należne Wykonawcy zostanie przed wypłaceniem odpowiednio zmniejszone zgodnie z postanowieniami Umowy.</w:t>
      </w:r>
    </w:p>
    <w:p w14:paraId="334A6B0B" w14:textId="590147C7" w:rsidR="00EF5375" w:rsidRPr="00781806" w:rsidRDefault="00EF5375" w:rsidP="0089289F">
      <w:pPr>
        <w:widowControl w:val="0"/>
        <w:numPr>
          <w:ilvl w:val="0"/>
          <w:numId w:val="11"/>
        </w:numPr>
        <w:tabs>
          <w:tab w:val="left" w:pos="708"/>
          <w:tab w:val="left" w:pos="1985"/>
          <w:tab w:val="right" w:leader="dot" w:pos="9072"/>
        </w:tabs>
        <w:suppressAutoHyphens/>
        <w:ind w:left="357" w:hanging="357"/>
        <w:jc w:val="both"/>
        <w:rPr>
          <w:rFonts w:ascii="Arial" w:hAnsi="Arial" w:cs="Arial"/>
          <w:sz w:val="20"/>
        </w:rPr>
      </w:pPr>
      <w:r w:rsidRPr="00781806">
        <w:rPr>
          <w:rFonts w:ascii="Arial" w:hAnsi="Arial" w:cs="Arial"/>
          <w:iCs/>
          <w:sz w:val="20"/>
        </w:rPr>
        <w:t xml:space="preserve">Do </w:t>
      </w:r>
      <w:r w:rsidR="000D5DBC">
        <w:rPr>
          <w:rFonts w:ascii="Arial" w:hAnsi="Arial" w:cs="Arial"/>
          <w:iCs/>
          <w:sz w:val="20"/>
        </w:rPr>
        <w:t xml:space="preserve">ostatniej </w:t>
      </w:r>
      <w:r w:rsidRPr="00781806">
        <w:rPr>
          <w:rFonts w:ascii="Arial" w:hAnsi="Arial" w:cs="Arial"/>
          <w:iCs/>
          <w:sz w:val="20"/>
        </w:rPr>
        <w:t>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781806">
        <w:rPr>
          <w:rFonts w:ascii="Arial" w:hAnsi="Arial" w:cs="Arial"/>
          <w:sz w:val="20"/>
        </w:rPr>
        <w:t>.</w:t>
      </w:r>
      <w:r w:rsidR="004C7715" w:rsidRPr="00781806">
        <w:rPr>
          <w:rFonts w:ascii="Arial" w:hAnsi="Arial" w:cs="Arial"/>
          <w:sz w:val="20"/>
        </w:rPr>
        <w:t xml:space="preserve"> </w:t>
      </w:r>
      <w:r w:rsidRPr="00781806">
        <w:rPr>
          <w:rFonts w:ascii="Arial" w:hAnsi="Arial" w:cs="Arial"/>
          <w:bCs/>
          <w:iCs/>
          <w:sz w:val="20"/>
        </w:rPr>
        <w:t>Dzień dostarczenia powyższych oświadczeń może być uznany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w:t>
      </w:r>
      <w:r w:rsidR="002E76F0" w:rsidRPr="00781806">
        <w:rPr>
          <w:rFonts w:ascii="Arial" w:hAnsi="Arial" w:cs="Arial"/>
          <w:bCs/>
          <w:iCs/>
          <w:sz w:val="20"/>
        </w:rPr>
        <w:t xml:space="preserve"> </w:t>
      </w:r>
      <w:proofErr w:type="gramStart"/>
      <w:r w:rsidR="002E76F0" w:rsidRPr="00781806">
        <w:rPr>
          <w:rFonts w:ascii="Arial" w:hAnsi="Arial" w:cs="Arial"/>
          <w:bCs/>
          <w:iCs/>
          <w:sz w:val="20"/>
        </w:rPr>
        <w:t>30</w:t>
      </w:r>
      <w:r w:rsidRPr="00781806">
        <w:rPr>
          <w:rFonts w:ascii="Arial" w:hAnsi="Arial" w:cs="Arial"/>
          <w:bCs/>
          <w:iCs/>
          <w:sz w:val="20"/>
        </w:rPr>
        <w:t xml:space="preserve">  dni</w:t>
      </w:r>
      <w:proofErr w:type="gramEnd"/>
      <w:r w:rsidRPr="00781806">
        <w:rPr>
          <w:rFonts w:ascii="Arial" w:hAnsi="Arial" w:cs="Arial"/>
          <w:bCs/>
          <w:iCs/>
          <w:sz w:val="20"/>
        </w:rPr>
        <w:t xml:space="preserve"> od otrzymania kompletu dokumentów przez Zamawiającego. </w:t>
      </w:r>
    </w:p>
    <w:p w14:paraId="48F94EF3" w14:textId="77777777" w:rsidR="00EF5375" w:rsidRPr="00781806" w:rsidRDefault="00EF5375" w:rsidP="0089289F">
      <w:pPr>
        <w:widowControl w:val="0"/>
        <w:numPr>
          <w:ilvl w:val="0"/>
          <w:numId w:val="11"/>
        </w:numPr>
        <w:tabs>
          <w:tab w:val="left" w:pos="708"/>
          <w:tab w:val="left" w:pos="1985"/>
          <w:tab w:val="right" w:leader="dot" w:pos="9072"/>
        </w:tabs>
        <w:suppressAutoHyphens/>
        <w:ind w:left="357" w:hanging="357"/>
        <w:jc w:val="both"/>
        <w:rPr>
          <w:rFonts w:ascii="Arial" w:hAnsi="Arial" w:cs="Arial"/>
          <w:sz w:val="20"/>
        </w:rPr>
      </w:pPr>
      <w:r w:rsidRPr="00781806">
        <w:rPr>
          <w:rFonts w:ascii="Arial" w:hAnsi="Arial" w:cs="Arial"/>
          <w:iCs/>
          <w:sz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1F56A4D5" w14:textId="77777777" w:rsidR="00EF5375" w:rsidRPr="00781806" w:rsidRDefault="00EF5375" w:rsidP="0089289F">
      <w:pPr>
        <w:widowControl w:val="0"/>
        <w:numPr>
          <w:ilvl w:val="0"/>
          <w:numId w:val="11"/>
        </w:numPr>
        <w:tabs>
          <w:tab w:val="left" w:pos="708"/>
          <w:tab w:val="left" w:pos="1985"/>
          <w:tab w:val="right" w:leader="dot" w:pos="9072"/>
        </w:tabs>
        <w:suppressAutoHyphens/>
        <w:ind w:left="357" w:hanging="357"/>
        <w:jc w:val="both"/>
        <w:rPr>
          <w:rFonts w:ascii="Arial" w:hAnsi="Arial" w:cs="Arial"/>
          <w:sz w:val="20"/>
        </w:rPr>
      </w:pPr>
      <w:r w:rsidRPr="00781806">
        <w:rPr>
          <w:rFonts w:ascii="Arial" w:hAnsi="Arial" w:cs="Arial"/>
          <w:sz w:val="20"/>
        </w:rPr>
        <w:t>Roszczenie o zapłatę przez Zamawiającego wynagrodzenia lub jego części złożone Zamawiającemu przez Podwykonawcę Robót, na podstawie art. 647(1) Kodeksu Cywilnego, spowodowane niezapłaceniem na rzecz tego Podwykonawcy przez podmiot zobowiązany wymagalnego 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59FE5013" w14:textId="77777777" w:rsidR="00EF5375" w:rsidRPr="00781806" w:rsidRDefault="00EF5375" w:rsidP="0089289F">
      <w:pPr>
        <w:widowControl w:val="0"/>
        <w:numPr>
          <w:ilvl w:val="0"/>
          <w:numId w:val="11"/>
        </w:numPr>
        <w:tabs>
          <w:tab w:val="left" w:pos="708"/>
          <w:tab w:val="left" w:pos="1985"/>
          <w:tab w:val="right" w:leader="dot" w:pos="9072"/>
        </w:tabs>
        <w:suppressAutoHyphens/>
        <w:ind w:left="357" w:hanging="357"/>
        <w:jc w:val="both"/>
        <w:rPr>
          <w:rFonts w:ascii="Arial" w:hAnsi="Arial" w:cs="Arial"/>
          <w:sz w:val="20"/>
        </w:rPr>
      </w:pPr>
      <w:r w:rsidRPr="00781806">
        <w:rPr>
          <w:rFonts w:ascii="Arial" w:hAnsi="Arial" w:cs="Arial"/>
          <w:sz w:val="20"/>
        </w:rPr>
        <w:t>Jeżeli w wypadkach, o których mowa w ust. 1</w:t>
      </w:r>
      <w:r w:rsidR="005A5593" w:rsidRPr="00781806">
        <w:rPr>
          <w:rFonts w:ascii="Arial" w:hAnsi="Arial" w:cs="Arial"/>
          <w:sz w:val="20"/>
        </w:rPr>
        <w:t>1</w:t>
      </w:r>
      <w:r w:rsidRPr="00781806">
        <w:rPr>
          <w:rFonts w:ascii="Arial" w:hAnsi="Arial" w:cs="Arial"/>
          <w:sz w:val="20"/>
        </w:rPr>
        <w:t>-1</w:t>
      </w:r>
      <w:r w:rsidR="005A5593" w:rsidRPr="00781806">
        <w:rPr>
          <w:rFonts w:ascii="Arial" w:hAnsi="Arial" w:cs="Arial"/>
          <w:sz w:val="20"/>
        </w:rPr>
        <w:t>3</w:t>
      </w:r>
      <w:r w:rsidRPr="00781806">
        <w:rPr>
          <w:rFonts w:ascii="Arial" w:hAnsi="Arial" w:cs="Arial"/>
          <w:sz w:val="20"/>
        </w:rPr>
        <w:t xml:space="preserve">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t>
      </w:r>
      <w:r w:rsidR="005A5593" w:rsidRPr="00781806">
        <w:rPr>
          <w:rFonts w:ascii="Arial" w:hAnsi="Arial" w:cs="Arial"/>
          <w:sz w:val="20"/>
        </w:rPr>
        <w:t>W</w:t>
      </w:r>
      <w:r w:rsidRPr="00781806">
        <w:rPr>
          <w:rFonts w:ascii="Arial" w:hAnsi="Arial" w:cs="Arial"/>
          <w:sz w:val="20"/>
        </w:rPr>
        <w:t>ykonawca niniejszym wyraża zgodę. W razie konieczności Wykonawca wystawi faktury korygujące potwierdzające zmniejszenie wynagrodzenia</w:t>
      </w:r>
      <w:r w:rsidR="005A5593" w:rsidRPr="00781806">
        <w:rPr>
          <w:rFonts w:ascii="Arial" w:hAnsi="Arial" w:cs="Arial"/>
          <w:sz w:val="20"/>
        </w:rPr>
        <w:t xml:space="preserve">. </w:t>
      </w:r>
    </w:p>
    <w:p w14:paraId="0C52DACC" w14:textId="77777777" w:rsidR="00663BE1" w:rsidRPr="00781806" w:rsidRDefault="00663BE1" w:rsidP="00663BE1">
      <w:pPr>
        <w:jc w:val="center"/>
        <w:rPr>
          <w:rFonts w:ascii="Arial" w:hAnsi="Arial" w:cs="Arial"/>
          <w:b/>
          <w:iCs/>
          <w:sz w:val="20"/>
        </w:rPr>
      </w:pPr>
    </w:p>
    <w:p w14:paraId="61A07B2E" w14:textId="77777777" w:rsidR="00663BE1" w:rsidRPr="00781806" w:rsidRDefault="00663BE1" w:rsidP="00663BE1">
      <w:pPr>
        <w:jc w:val="center"/>
        <w:rPr>
          <w:rFonts w:ascii="Arial" w:hAnsi="Arial" w:cs="Arial"/>
          <w:b/>
          <w:iCs/>
          <w:sz w:val="20"/>
        </w:rPr>
      </w:pPr>
      <w:r w:rsidRPr="00781806">
        <w:rPr>
          <w:rFonts w:ascii="Arial" w:hAnsi="Arial" w:cs="Arial"/>
          <w:b/>
          <w:iCs/>
          <w:sz w:val="20"/>
        </w:rPr>
        <w:t xml:space="preserve">§ 4. </w:t>
      </w:r>
    </w:p>
    <w:p w14:paraId="64A280F4" w14:textId="77777777" w:rsidR="00663BE1" w:rsidRPr="00781806" w:rsidRDefault="00663BE1" w:rsidP="00663BE1">
      <w:pPr>
        <w:jc w:val="center"/>
        <w:rPr>
          <w:rFonts w:ascii="Arial" w:hAnsi="Arial" w:cs="Arial"/>
          <w:b/>
          <w:iCs/>
          <w:sz w:val="20"/>
        </w:rPr>
      </w:pPr>
      <w:r w:rsidRPr="00781806">
        <w:rPr>
          <w:rFonts w:ascii="Arial" w:hAnsi="Arial" w:cs="Arial"/>
          <w:b/>
          <w:iCs/>
          <w:sz w:val="20"/>
        </w:rPr>
        <w:t>TERMIN WYKONANIA PRAC. ODBIORY.</w:t>
      </w:r>
    </w:p>
    <w:p w14:paraId="493A0A66" w14:textId="77777777" w:rsidR="00A468AA" w:rsidRPr="00781806" w:rsidRDefault="00A468AA" w:rsidP="00663BE1">
      <w:pPr>
        <w:jc w:val="center"/>
        <w:rPr>
          <w:rFonts w:ascii="Arial" w:hAnsi="Arial" w:cs="Arial"/>
          <w:b/>
          <w:iCs/>
          <w:sz w:val="20"/>
        </w:rPr>
      </w:pPr>
    </w:p>
    <w:p w14:paraId="52ADCB43" w14:textId="77777777" w:rsidR="00A468AA" w:rsidRPr="00781806" w:rsidRDefault="00A468AA" w:rsidP="0089289F">
      <w:pPr>
        <w:pStyle w:val="Akapitzlist"/>
        <w:numPr>
          <w:ilvl w:val="3"/>
          <w:numId w:val="6"/>
        </w:numPr>
        <w:suppressAutoHyphens/>
        <w:ind w:left="357" w:hanging="357"/>
        <w:contextualSpacing w:val="0"/>
        <w:jc w:val="both"/>
        <w:rPr>
          <w:rFonts w:ascii="Arial" w:hAnsi="Arial" w:cs="Arial"/>
          <w:b/>
          <w:iCs/>
          <w:sz w:val="20"/>
        </w:rPr>
      </w:pPr>
      <w:r w:rsidRPr="00781806">
        <w:rPr>
          <w:rFonts w:ascii="Arial" w:hAnsi="Arial" w:cs="Arial"/>
          <w:sz w:val="20"/>
        </w:rPr>
        <w:t xml:space="preserve">Wykonawca zobowiązuje się wykonać Przedmiot Umowy w terminie </w:t>
      </w:r>
      <w:r w:rsidR="00C93EB6" w:rsidRPr="00C93EB6">
        <w:rPr>
          <w:rFonts w:ascii="Arial" w:hAnsi="Arial" w:cs="Arial"/>
          <w:sz w:val="20"/>
          <w:highlight w:val="yellow"/>
        </w:rPr>
        <w:t>……</w:t>
      </w:r>
      <w:proofErr w:type="gramStart"/>
      <w:r w:rsidR="00C93EB6" w:rsidRPr="00C93EB6">
        <w:rPr>
          <w:rFonts w:ascii="Arial" w:hAnsi="Arial" w:cs="Arial"/>
          <w:sz w:val="20"/>
          <w:highlight w:val="yellow"/>
        </w:rPr>
        <w:t>…….</w:t>
      </w:r>
      <w:proofErr w:type="gramEnd"/>
      <w:r w:rsidRPr="00781806">
        <w:rPr>
          <w:rFonts w:ascii="Arial" w:hAnsi="Arial" w:cs="Arial"/>
          <w:sz w:val="20"/>
        </w:rPr>
        <w:t>licząc od daty zawarcia niniejszej Umow</w:t>
      </w:r>
      <w:r w:rsidR="00207650" w:rsidRPr="00781806">
        <w:rPr>
          <w:rFonts w:ascii="Arial" w:hAnsi="Arial" w:cs="Arial"/>
          <w:sz w:val="20"/>
        </w:rPr>
        <w:t>y</w:t>
      </w:r>
      <w:r w:rsidR="005C5BF8" w:rsidRPr="00781806">
        <w:rPr>
          <w:rFonts w:ascii="Arial" w:hAnsi="Arial" w:cs="Arial"/>
          <w:sz w:val="20"/>
        </w:rPr>
        <w:t>.</w:t>
      </w:r>
    </w:p>
    <w:p w14:paraId="705BABDE" w14:textId="77777777" w:rsidR="00FE0E44" w:rsidRPr="00781806" w:rsidRDefault="00FE0E44" w:rsidP="0089289F">
      <w:pPr>
        <w:pStyle w:val="Akapitzlist"/>
        <w:numPr>
          <w:ilvl w:val="3"/>
          <w:numId w:val="6"/>
        </w:numPr>
        <w:tabs>
          <w:tab w:val="clear" w:pos="3797"/>
          <w:tab w:val="num" w:pos="426"/>
        </w:tabs>
        <w:ind w:left="357" w:hanging="357"/>
        <w:contextualSpacing w:val="0"/>
        <w:jc w:val="both"/>
        <w:rPr>
          <w:rFonts w:ascii="Arial" w:hAnsi="Arial" w:cs="Arial"/>
          <w:iCs/>
          <w:sz w:val="20"/>
        </w:rPr>
      </w:pPr>
      <w:r w:rsidRPr="00781806">
        <w:rPr>
          <w:rFonts w:ascii="Arial" w:hAnsi="Arial" w:cs="Arial"/>
          <w:iCs/>
          <w:sz w:val="20"/>
        </w:rPr>
        <w:t xml:space="preserve">Termin </w:t>
      </w:r>
      <w:r w:rsidRPr="00781806">
        <w:rPr>
          <w:rFonts w:ascii="Arial" w:hAnsi="Arial" w:cs="Arial"/>
          <w:sz w:val="20"/>
        </w:rPr>
        <w:t>realizacji, o który</w:t>
      </w:r>
      <w:r w:rsidR="00170EB7" w:rsidRPr="00781806">
        <w:rPr>
          <w:rFonts w:ascii="Arial" w:hAnsi="Arial" w:cs="Arial"/>
          <w:sz w:val="20"/>
        </w:rPr>
        <w:t>ch</w:t>
      </w:r>
      <w:r w:rsidRPr="00781806">
        <w:rPr>
          <w:rFonts w:ascii="Arial" w:hAnsi="Arial" w:cs="Arial"/>
          <w:sz w:val="20"/>
        </w:rPr>
        <w:t xml:space="preserve"> mowa powyżej w ust. 1 mo</w:t>
      </w:r>
      <w:r w:rsidR="00FD7EFA" w:rsidRPr="00781806">
        <w:rPr>
          <w:rFonts w:ascii="Arial" w:hAnsi="Arial" w:cs="Arial"/>
          <w:sz w:val="20"/>
        </w:rPr>
        <w:t>że</w:t>
      </w:r>
      <w:r w:rsidRPr="00781806">
        <w:rPr>
          <w:rFonts w:ascii="Arial" w:hAnsi="Arial" w:cs="Arial"/>
          <w:sz w:val="20"/>
        </w:rPr>
        <w:t xml:space="preserve"> ulec zmianie wyłącznie na podstawie wzajemnego porozumienia Stron, sporządzonego w formie pisemnej pod rygorem nieważności.</w:t>
      </w:r>
    </w:p>
    <w:p w14:paraId="07DD5E62" w14:textId="77777777" w:rsidR="00FE0E44" w:rsidRPr="00781806" w:rsidRDefault="00FE0E44" w:rsidP="0089289F">
      <w:pPr>
        <w:pStyle w:val="Akapitzlist"/>
        <w:numPr>
          <w:ilvl w:val="3"/>
          <w:numId w:val="6"/>
        </w:numPr>
        <w:tabs>
          <w:tab w:val="clear" w:pos="3797"/>
          <w:tab w:val="num" w:pos="426"/>
        </w:tabs>
        <w:ind w:left="357" w:hanging="357"/>
        <w:contextualSpacing w:val="0"/>
        <w:jc w:val="both"/>
        <w:rPr>
          <w:rFonts w:ascii="Arial" w:hAnsi="Arial" w:cs="Arial"/>
          <w:iCs/>
          <w:sz w:val="20"/>
        </w:rPr>
      </w:pPr>
      <w:r w:rsidRPr="00781806">
        <w:rPr>
          <w:rFonts w:ascii="Arial" w:hAnsi="Arial" w:cs="Arial"/>
          <w:sz w:val="20"/>
        </w:rPr>
        <w:t>W przypadku powstania jakichkolwiek opóźnień w realizacji Przedmiotu Umowy, Wykonawca zobowiązany jest do niezwłocznego zawiadamiania Zamawiającego o tym fakcie.</w:t>
      </w:r>
    </w:p>
    <w:p w14:paraId="527A9D75" w14:textId="77777777" w:rsidR="00FE0E44" w:rsidRPr="000370CB" w:rsidRDefault="00FE0E44" w:rsidP="0089289F">
      <w:pPr>
        <w:pStyle w:val="Akapitzlist"/>
        <w:numPr>
          <w:ilvl w:val="3"/>
          <w:numId w:val="6"/>
        </w:numPr>
        <w:tabs>
          <w:tab w:val="clear" w:pos="3797"/>
          <w:tab w:val="num" w:pos="426"/>
        </w:tabs>
        <w:ind w:left="357" w:hanging="357"/>
        <w:contextualSpacing w:val="0"/>
        <w:jc w:val="both"/>
        <w:rPr>
          <w:rFonts w:ascii="Arial" w:hAnsi="Arial" w:cs="Arial"/>
        </w:rPr>
      </w:pPr>
      <w:r w:rsidRPr="00781806">
        <w:rPr>
          <w:rFonts w:ascii="Arial" w:hAnsi="Arial" w:cs="Arial"/>
          <w:sz w:val="20"/>
        </w:rPr>
        <w:lastRenderedPageBreak/>
        <w:t>Potwierdzeniem prawidłowego wykonania Przedmiotu Umowy, będzie podpisany przez</w:t>
      </w:r>
      <w:r w:rsidRPr="00781806">
        <w:rPr>
          <w:rFonts w:ascii="Arial" w:hAnsi="Arial" w:cs="Arial"/>
          <w:b/>
          <w:sz w:val="20"/>
        </w:rPr>
        <w:t xml:space="preserve"> </w:t>
      </w:r>
      <w:r w:rsidRPr="00781806">
        <w:rPr>
          <w:rFonts w:ascii="Arial" w:hAnsi="Arial" w:cs="Arial"/>
          <w:sz w:val="20"/>
        </w:rPr>
        <w:t>Strony</w:t>
      </w:r>
      <w:r w:rsidR="00FD7EFA" w:rsidRPr="00781806">
        <w:rPr>
          <w:rFonts w:ascii="Arial" w:hAnsi="Arial" w:cs="Arial"/>
          <w:sz w:val="20"/>
        </w:rPr>
        <w:t xml:space="preserve"> </w:t>
      </w:r>
      <w:r w:rsidRPr="00781806">
        <w:rPr>
          <w:rFonts w:ascii="Arial" w:hAnsi="Arial" w:cs="Arial"/>
          <w:sz w:val="20"/>
        </w:rPr>
        <w:t xml:space="preserve">protokół końcowego odbioru </w:t>
      </w:r>
      <w:r w:rsidR="00170EB7" w:rsidRPr="00781806">
        <w:rPr>
          <w:rFonts w:ascii="Arial" w:hAnsi="Arial" w:cs="Arial"/>
          <w:sz w:val="20"/>
        </w:rPr>
        <w:t>Prac</w:t>
      </w:r>
      <w:r w:rsidRPr="00781806">
        <w:rPr>
          <w:rFonts w:ascii="Arial" w:hAnsi="Arial" w:cs="Arial"/>
          <w:sz w:val="20"/>
        </w:rPr>
        <w:t xml:space="preserve">. W przypadku uwag Zamawiającego co do poprawności wykonania Przedmiotu Umowy, Wykonawca zobowiązany jest do uwzględnienia tych zastrzeżeń i wykonania Przedmiotu Umowy, zgodnie z uwagami i terminem wskazanym przez Zamawiającego. Podpisany </w:t>
      </w:r>
      <w:proofErr w:type="gramStart"/>
      <w:r w:rsidRPr="00781806">
        <w:rPr>
          <w:rFonts w:ascii="Arial" w:hAnsi="Arial" w:cs="Arial"/>
          <w:sz w:val="20"/>
        </w:rPr>
        <w:t>dwustronnie  protokół</w:t>
      </w:r>
      <w:proofErr w:type="gramEnd"/>
      <w:r w:rsidRPr="00781806">
        <w:rPr>
          <w:rFonts w:ascii="Arial" w:hAnsi="Arial" w:cs="Arial"/>
          <w:sz w:val="20"/>
        </w:rPr>
        <w:t xml:space="preserve"> końcowego odbioru </w:t>
      </w:r>
      <w:r w:rsidR="00CB6BDD" w:rsidRPr="00781806">
        <w:rPr>
          <w:rFonts w:ascii="Arial" w:hAnsi="Arial" w:cs="Arial"/>
          <w:sz w:val="20"/>
        </w:rPr>
        <w:t>Prac</w:t>
      </w:r>
      <w:r w:rsidR="00FD7EFA" w:rsidRPr="00781806">
        <w:rPr>
          <w:rFonts w:ascii="Arial" w:hAnsi="Arial" w:cs="Arial"/>
          <w:sz w:val="20"/>
        </w:rPr>
        <w:t xml:space="preserve"> </w:t>
      </w:r>
      <w:r w:rsidRPr="00781806">
        <w:rPr>
          <w:rFonts w:ascii="Arial" w:hAnsi="Arial" w:cs="Arial"/>
          <w:sz w:val="20"/>
        </w:rPr>
        <w:t>bez uwag Zamawiającego będzie podstawą do wystawiania przez Wykonawcę faktury za wykonane Prace. Do protokołu dołączone zostaną przez Wykonawcę odpowiednie dokumenty stwierdzające zgodność zastosowanych materiałów z polskimi normami i przepisami budowlanymi. Dokumentami tymi są certyfikaty, aprobaty techniczne oraz atesty.</w:t>
      </w:r>
    </w:p>
    <w:p w14:paraId="3C0BAE3F" w14:textId="01C35E27" w:rsidR="000370CB" w:rsidRPr="000370CB" w:rsidRDefault="000370CB" w:rsidP="0089289F">
      <w:pPr>
        <w:pStyle w:val="Akapitzlist"/>
        <w:numPr>
          <w:ilvl w:val="3"/>
          <w:numId w:val="6"/>
        </w:numPr>
        <w:tabs>
          <w:tab w:val="clear" w:pos="3797"/>
          <w:tab w:val="num" w:pos="426"/>
        </w:tabs>
        <w:ind w:left="357" w:hanging="357"/>
        <w:contextualSpacing w:val="0"/>
        <w:jc w:val="both"/>
        <w:rPr>
          <w:rFonts w:ascii="Arial" w:hAnsi="Arial" w:cs="Arial"/>
        </w:rPr>
      </w:pPr>
      <w:r w:rsidRPr="000370CB">
        <w:rPr>
          <w:rFonts w:ascii="Arial" w:hAnsi="Arial" w:cs="Arial"/>
          <w:sz w:val="20"/>
        </w:rPr>
        <w:t xml:space="preserve">Przy odbiorze końcowym Wykonawca zobowiązany jest przekazać Zamawiającemu zestawienie odpadów powstałych podczas realizacji Umowy zgodnie ze wzorem umieszczonym w załączniku </w:t>
      </w:r>
      <w:r w:rsidR="00801C97">
        <w:rPr>
          <w:rFonts w:ascii="Arial" w:hAnsi="Arial" w:cs="Arial"/>
          <w:sz w:val="20"/>
        </w:rPr>
        <w:br/>
      </w:r>
      <w:r w:rsidRPr="007E7BB2">
        <w:rPr>
          <w:rFonts w:ascii="Arial" w:hAnsi="Arial" w:cs="Arial"/>
          <w:sz w:val="20"/>
          <w:highlight w:val="yellow"/>
        </w:rPr>
        <w:t xml:space="preserve">nr </w:t>
      </w:r>
      <w:r w:rsidR="00F308D0">
        <w:rPr>
          <w:rFonts w:ascii="Arial" w:hAnsi="Arial" w:cs="Arial"/>
          <w:sz w:val="20"/>
        </w:rPr>
        <w:t>7</w:t>
      </w:r>
      <w:r w:rsidRPr="000370CB">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0DF9D4A" w14:textId="77777777" w:rsidR="000370CB" w:rsidRPr="00781806" w:rsidRDefault="000370CB" w:rsidP="000370CB">
      <w:pPr>
        <w:pStyle w:val="Akapitzlist"/>
        <w:ind w:left="357"/>
        <w:contextualSpacing w:val="0"/>
        <w:jc w:val="both"/>
        <w:rPr>
          <w:rFonts w:ascii="Arial" w:hAnsi="Arial" w:cs="Arial"/>
        </w:rPr>
      </w:pPr>
    </w:p>
    <w:p w14:paraId="44F772C3" w14:textId="77777777" w:rsidR="00FE0E44" w:rsidRPr="00781806" w:rsidRDefault="00FE0E44" w:rsidP="00663BE1">
      <w:pPr>
        <w:jc w:val="center"/>
        <w:rPr>
          <w:rFonts w:ascii="Arial" w:hAnsi="Arial" w:cs="Arial"/>
          <w:b/>
          <w:iCs/>
          <w:sz w:val="20"/>
        </w:rPr>
      </w:pPr>
    </w:p>
    <w:p w14:paraId="63FA73D6" w14:textId="77777777" w:rsidR="00C41CCC" w:rsidRPr="00781806" w:rsidRDefault="00C41CCC" w:rsidP="00C41CCC">
      <w:pPr>
        <w:pStyle w:val="Nagwek1"/>
        <w:tabs>
          <w:tab w:val="left" w:pos="0"/>
        </w:tabs>
        <w:spacing w:before="0" w:after="0"/>
        <w:rPr>
          <w:rFonts w:ascii="Arial" w:hAnsi="Arial" w:cs="Arial"/>
          <w:u w:val="none"/>
        </w:rPr>
      </w:pPr>
      <w:r w:rsidRPr="00781806">
        <w:rPr>
          <w:rFonts w:ascii="Arial" w:hAnsi="Arial" w:cs="Arial"/>
          <w:u w:val="none"/>
        </w:rPr>
        <w:t xml:space="preserve">§ </w:t>
      </w:r>
      <w:r w:rsidR="002067B7" w:rsidRPr="00781806">
        <w:rPr>
          <w:rFonts w:ascii="Arial" w:hAnsi="Arial" w:cs="Arial"/>
          <w:u w:val="none"/>
        </w:rPr>
        <w:t>5</w:t>
      </w:r>
      <w:r w:rsidRPr="00781806">
        <w:rPr>
          <w:rFonts w:ascii="Arial" w:hAnsi="Arial" w:cs="Arial"/>
          <w:u w:val="none"/>
        </w:rPr>
        <w:t>.</w:t>
      </w:r>
    </w:p>
    <w:p w14:paraId="1A3AC025" w14:textId="77777777" w:rsidR="00C41CCC" w:rsidRPr="00781806" w:rsidRDefault="00C41CCC" w:rsidP="00C41CCC">
      <w:pPr>
        <w:pStyle w:val="Nagwek1"/>
        <w:spacing w:before="0" w:after="0"/>
        <w:rPr>
          <w:rFonts w:ascii="Arial" w:hAnsi="Arial" w:cs="Arial"/>
          <w:iCs/>
          <w:u w:val="none"/>
        </w:rPr>
      </w:pPr>
      <w:r w:rsidRPr="00781806">
        <w:rPr>
          <w:rFonts w:ascii="Arial" w:hAnsi="Arial" w:cs="Arial"/>
          <w:iCs/>
          <w:u w:val="none"/>
        </w:rPr>
        <w:t>Wynagrodzenie.</w:t>
      </w:r>
    </w:p>
    <w:p w14:paraId="5AEA1864" w14:textId="77777777" w:rsidR="002067B7" w:rsidRPr="00781806" w:rsidRDefault="002067B7" w:rsidP="002067B7">
      <w:pPr>
        <w:rPr>
          <w:lang w:val="x-none"/>
        </w:rPr>
      </w:pPr>
    </w:p>
    <w:p w14:paraId="61B6A312" w14:textId="77777777" w:rsidR="002067B7" w:rsidRPr="00781806" w:rsidRDefault="002067B7" w:rsidP="0089289F">
      <w:pPr>
        <w:numPr>
          <w:ilvl w:val="0"/>
          <w:numId w:val="15"/>
        </w:numPr>
        <w:jc w:val="both"/>
        <w:rPr>
          <w:rFonts w:ascii="Arial" w:hAnsi="Arial" w:cs="Arial"/>
          <w:iCs/>
          <w:sz w:val="20"/>
        </w:rPr>
      </w:pPr>
      <w:r w:rsidRPr="00781806">
        <w:rPr>
          <w:rFonts w:ascii="Arial" w:hAnsi="Arial" w:cs="Arial"/>
          <w:iCs/>
          <w:sz w:val="20"/>
        </w:rPr>
        <w:t xml:space="preserve">Strony ustaliły ryczałtowe wynagrodzenie Wykonawcy za </w:t>
      </w:r>
      <w:r w:rsidRPr="00781806">
        <w:rPr>
          <w:rFonts w:ascii="Arial" w:hAnsi="Arial" w:cs="Arial"/>
          <w:sz w:val="20"/>
        </w:rPr>
        <w:t>pełne i kompletne wykonanie przedmiotu Umowy, z zachowaniem zgodności ze wszystkimi postanowieniami i warunkami Umowy</w:t>
      </w:r>
      <w:r w:rsidRPr="00781806">
        <w:rPr>
          <w:rFonts w:ascii="Arial" w:hAnsi="Arial" w:cs="Arial"/>
          <w:iCs/>
          <w:sz w:val="20"/>
        </w:rPr>
        <w:t xml:space="preserve"> na </w:t>
      </w:r>
      <w:r w:rsidRPr="00066C27">
        <w:rPr>
          <w:rFonts w:ascii="Arial" w:hAnsi="Arial" w:cs="Arial"/>
          <w:iCs/>
          <w:sz w:val="20"/>
          <w:highlight w:val="yellow"/>
        </w:rPr>
        <w:t xml:space="preserve">kwotę: </w:t>
      </w:r>
      <w:r w:rsidRPr="00066C27">
        <w:rPr>
          <w:rFonts w:ascii="Arial" w:hAnsi="Arial" w:cs="Arial"/>
          <w:b/>
          <w:iCs/>
          <w:sz w:val="20"/>
          <w:highlight w:val="yellow"/>
        </w:rPr>
        <w:t>…………</w:t>
      </w:r>
      <w:proofErr w:type="gramStart"/>
      <w:r w:rsidRPr="00066C27">
        <w:rPr>
          <w:rFonts w:ascii="Arial" w:hAnsi="Arial" w:cs="Arial"/>
          <w:b/>
          <w:iCs/>
          <w:sz w:val="20"/>
          <w:highlight w:val="yellow"/>
        </w:rPr>
        <w:t>…….</w:t>
      </w:r>
      <w:proofErr w:type="gramEnd"/>
      <w:r w:rsidRPr="00066C27">
        <w:rPr>
          <w:rFonts w:ascii="Arial" w:hAnsi="Arial" w:cs="Arial"/>
          <w:b/>
          <w:iCs/>
          <w:sz w:val="20"/>
          <w:highlight w:val="yellow"/>
        </w:rPr>
        <w:t>. PLN</w:t>
      </w:r>
      <w:r w:rsidRPr="00066C27">
        <w:rPr>
          <w:rFonts w:ascii="Arial" w:hAnsi="Arial" w:cs="Arial"/>
          <w:iCs/>
          <w:sz w:val="20"/>
          <w:highlight w:val="yellow"/>
        </w:rPr>
        <w:t xml:space="preserve"> (słownie: …………………………</w:t>
      </w:r>
      <w:proofErr w:type="gramStart"/>
      <w:r w:rsidRPr="00066C27">
        <w:rPr>
          <w:rFonts w:ascii="Arial" w:hAnsi="Arial" w:cs="Arial"/>
          <w:iCs/>
          <w:sz w:val="20"/>
          <w:highlight w:val="yellow"/>
        </w:rPr>
        <w:t>…….</w:t>
      </w:r>
      <w:proofErr w:type="gramEnd"/>
      <w:r w:rsidRPr="00066C27">
        <w:rPr>
          <w:rFonts w:ascii="Arial" w:hAnsi="Arial" w:cs="Arial"/>
          <w:iCs/>
          <w:sz w:val="20"/>
          <w:highlight w:val="yellow"/>
        </w:rPr>
        <w:t>.) netto</w:t>
      </w:r>
      <w:r w:rsidRPr="00781806">
        <w:rPr>
          <w:rFonts w:ascii="Arial" w:hAnsi="Arial" w:cs="Arial"/>
          <w:iCs/>
          <w:sz w:val="20"/>
        </w:rPr>
        <w:t>, do którego doliczony zostanie podatek od towarów i usług (zwany dalej podatkiem „VAT”), zgodnie z obowiązującymi w tym zakresie przepisami prawa w wysokości na dzień powstania obowiązku podatkowego.</w:t>
      </w:r>
    </w:p>
    <w:p w14:paraId="369AD536" w14:textId="77777777" w:rsidR="002067B7" w:rsidRPr="00781806" w:rsidRDefault="002067B7" w:rsidP="0089289F">
      <w:pPr>
        <w:numPr>
          <w:ilvl w:val="0"/>
          <w:numId w:val="15"/>
        </w:numPr>
        <w:jc w:val="both"/>
        <w:rPr>
          <w:rFonts w:ascii="Arial" w:hAnsi="Arial" w:cs="Arial"/>
          <w:iCs/>
          <w:sz w:val="20"/>
        </w:rPr>
      </w:pPr>
      <w:r w:rsidRPr="00781806">
        <w:rPr>
          <w:rFonts w:ascii="Arial" w:hAnsi="Arial" w:cs="Arial"/>
          <w:iCs/>
          <w:sz w:val="20"/>
        </w:rPr>
        <w:t>Żadne zmiany w zakresie prac, będących Przedmiotem Umowy, nie spowodują zmian wynagrodzenia określonego powyżej w ust. 1. Wynagrodzenie to będzie stałe i niezmienne przez okres realizacji Umowy. Wynagrodzenie określone w ust. 1, zawiera wszystkie podatki, opłaty i cła, z wyłączeniem podatku VAT.</w:t>
      </w:r>
    </w:p>
    <w:p w14:paraId="6CF25321" w14:textId="77777777" w:rsidR="002067B7" w:rsidRPr="00781806" w:rsidRDefault="002067B7" w:rsidP="0089289F">
      <w:pPr>
        <w:numPr>
          <w:ilvl w:val="0"/>
          <w:numId w:val="15"/>
        </w:numPr>
        <w:jc w:val="both"/>
        <w:rPr>
          <w:rFonts w:ascii="Arial" w:hAnsi="Arial" w:cs="Arial"/>
          <w:iCs/>
          <w:sz w:val="20"/>
        </w:rPr>
      </w:pPr>
      <w:r w:rsidRPr="00781806">
        <w:rPr>
          <w:rFonts w:ascii="Arial" w:hAnsi="Arial" w:cs="Arial"/>
          <w:iCs/>
          <w:sz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76C0303" w14:textId="77777777" w:rsidR="002067B7" w:rsidRPr="00781806" w:rsidRDefault="002067B7" w:rsidP="0089289F">
      <w:pPr>
        <w:pStyle w:val="Akapitzlist"/>
        <w:numPr>
          <w:ilvl w:val="0"/>
          <w:numId w:val="15"/>
        </w:numPr>
        <w:spacing w:line="276" w:lineRule="auto"/>
        <w:jc w:val="both"/>
        <w:rPr>
          <w:rFonts w:ascii="Arial" w:hAnsi="Arial" w:cs="Arial"/>
          <w:sz w:val="20"/>
        </w:rPr>
      </w:pPr>
      <w:r w:rsidRPr="00781806">
        <w:rPr>
          <w:rFonts w:ascii="Arial" w:hAnsi="Arial" w:cs="Arial"/>
          <w:sz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75BC64D3" w14:textId="77777777" w:rsidR="0049771E" w:rsidRPr="00781806" w:rsidRDefault="0049771E" w:rsidP="0049771E">
      <w:pPr>
        <w:pStyle w:val="Nagwek1"/>
        <w:spacing w:before="0" w:after="0"/>
        <w:rPr>
          <w:rFonts w:ascii="Arial" w:hAnsi="Arial" w:cs="Arial"/>
          <w:u w:val="none"/>
        </w:rPr>
      </w:pPr>
    </w:p>
    <w:p w14:paraId="5774F194" w14:textId="77777777" w:rsidR="0049771E" w:rsidRPr="00781806" w:rsidRDefault="0049771E" w:rsidP="0049771E">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6</w:t>
      </w:r>
      <w:r w:rsidRPr="00781806">
        <w:rPr>
          <w:rFonts w:ascii="Arial" w:hAnsi="Arial" w:cs="Arial"/>
          <w:u w:val="none"/>
        </w:rPr>
        <w:t>.</w:t>
      </w:r>
    </w:p>
    <w:p w14:paraId="3C64AF94" w14:textId="77777777" w:rsidR="00E840D3" w:rsidRPr="00781806" w:rsidRDefault="00E840D3" w:rsidP="00526545">
      <w:pPr>
        <w:pStyle w:val="Nagwek1"/>
        <w:spacing w:before="0" w:after="0"/>
      </w:pPr>
      <w:r w:rsidRPr="00781806">
        <w:rPr>
          <w:rFonts w:ascii="Arial" w:hAnsi="Arial" w:cs="Arial"/>
          <w:u w:val="none"/>
        </w:rPr>
        <w:t xml:space="preserve">FAKTUROWANIE i </w:t>
      </w:r>
      <w:r w:rsidR="0049771E" w:rsidRPr="00781806">
        <w:rPr>
          <w:rFonts w:ascii="Arial" w:hAnsi="Arial" w:cs="Arial"/>
          <w:u w:val="none"/>
        </w:rPr>
        <w:t>płatności</w:t>
      </w:r>
    </w:p>
    <w:p w14:paraId="7DB0A16B" w14:textId="77777777" w:rsidR="00E840D3" w:rsidRPr="00781806" w:rsidRDefault="00E840D3" w:rsidP="00E840D3"/>
    <w:p w14:paraId="7C2D9235" w14:textId="77777777" w:rsidR="00DC288A" w:rsidRPr="00781806" w:rsidRDefault="00DC288A" w:rsidP="0089289F">
      <w:pPr>
        <w:pStyle w:val="Akapitzlist"/>
        <w:numPr>
          <w:ilvl w:val="0"/>
          <w:numId w:val="33"/>
        </w:numPr>
        <w:tabs>
          <w:tab w:val="clear" w:pos="1065"/>
        </w:tabs>
        <w:ind w:left="426" w:hanging="426"/>
        <w:jc w:val="both"/>
        <w:rPr>
          <w:rFonts w:ascii="Arial" w:hAnsi="Arial" w:cs="Arial"/>
          <w:color w:val="000000" w:themeColor="text1"/>
          <w:sz w:val="20"/>
        </w:rPr>
      </w:pPr>
      <w:r w:rsidRPr="00781806">
        <w:rPr>
          <w:rFonts w:ascii="Arial" w:hAnsi="Arial" w:cs="Arial"/>
          <w:sz w:val="20"/>
        </w:rPr>
        <w:t>Płatność będzie realizowana za pośrednictwem rachunku płatniczego Zamawiającego z zastosowaniem mechanizmu podzielonej płatności w terminie</w:t>
      </w:r>
      <w:proofErr w:type="gramStart"/>
      <w:r w:rsidRPr="00781806">
        <w:rPr>
          <w:rFonts w:ascii="Arial" w:hAnsi="Arial" w:cs="Arial"/>
          <w:sz w:val="20"/>
        </w:rPr>
        <w:t xml:space="preserve"> </w:t>
      </w:r>
      <w:r w:rsidR="00FD7EFA" w:rsidRPr="00E677B6">
        <w:rPr>
          <w:rFonts w:ascii="Arial" w:hAnsi="Arial" w:cs="Arial"/>
          <w:sz w:val="20"/>
          <w:highlight w:val="yellow"/>
        </w:rPr>
        <w:t>….</w:t>
      </w:r>
      <w:proofErr w:type="gramEnd"/>
      <w:r w:rsidR="00FD7EFA" w:rsidRPr="00E677B6">
        <w:rPr>
          <w:rFonts w:ascii="Arial" w:hAnsi="Arial" w:cs="Arial"/>
          <w:sz w:val="20"/>
          <w:highlight w:val="yellow"/>
        </w:rPr>
        <w:t>.</w:t>
      </w:r>
      <w:r w:rsidRPr="00781806">
        <w:rPr>
          <w:rFonts w:ascii="Arial" w:hAnsi="Arial" w:cs="Arial"/>
          <w:sz w:val="20"/>
        </w:rPr>
        <w:t xml:space="preserve"> dni od daty otrzymania przez Zamawiającego faktury z wykazanym podatkiem VAT wraz z zatwierdzonym protokołem końcowego</w:t>
      </w:r>
      <w:r w:rsidR="00FD7EFA" w:rsidRPr="00781806">
        <w:rPr>
          <w:rFonts w:ascii="Arial" w:hAnsi="Arial" w:cs="Arial"/>
          <w:sz w:val="20"/>
        </w:rPr>
        <w:t xml:space="preserve"> </w:t>
      </w:r>
      <w:r w:rsidRPr="00781806">
        <w:rPr>
          <w:rFonts w:ascii="Arial" w:hAnsi="Arial" w:cs="Arial"/>
          <w:sz w:val="20"/>
        </w:rPr>
        <w:t xml:space="preserve">odbioru </w:t>
      </w:r>
      <w:r w:rsidR="007F739A" w:rsidRPr="00781806">
        <w:rPr>
          <w:rFonts w:ascii="Arial" w:hAnsi="Arial" w:cs="Arial"/>
          <w:sz w:val="20"/>
        </w:rPr>
        <w:t>prac</w:t>
      </w:r>
      <w:r w:rsidRPr="00781806">
        <w:rPr>
          <w:rFonts w:ascii="Arial" w:hAnsi="Arial" w:cs="Arial"/>
          <w:sz w:val="20"/>
        </w:rPr>
        <w:t xml:space="preserve"> z zastrzeżeniem innych postanowień Umowy, na poniższy numer rachunku bankowego</w:t>
      </w:r>
      <w:r w:rsidRPr="00781806">
        <w:rPr>
          <w:rFonts w:ascii="Arial" w:hAnsi="Arial" w:cs="Arial"/>
          <w:color w:val="000000" w:themeColor="text1"/>
          <w:sz w:val="20"/>
        </w:rPr>
        <w:t xml:space="preserve"> </w:t>
      </w:r>
      <w:r w:rsidRPr="00781806">
        <w:rPr>
          <w:rFonts w:ascii="Arial" w:hAnsi="Arial" w:cs="Arial"/>
          <w:sz w:val="20"/>
        </w:rPr>
        <w:t xml:space="preserve">………………… </w:t>
      </w:r>
      <w:r w:rsidRPr="00781806">
        <w:rPr>
          <w:rFonts w:ascii="Arial" w:hAnsi="Arial" w:cs="Arial"/>
          <w:color w:val="000000" w:themeColor="text1"/>
          <w:sz w:val="20"/>
        </w:rPr>
        <w:t>………………………………………………</w:t>
      </w:r>
      <w:proofErr w:type="gramStart"/>
      <w:r w:rsidRPr="00781806">
        <w:rPr>
          <w:rFonts w:ascii="Arial" w:hAnsi="Arial" w:cs="Arial"/>
          <w:color w:val="000000" w:themeColor="text1"/>
          <w:sz w:val="20"/>
        </w:rPr>
        <w:t>…….</w:t>
      </w:r>
      <w:proofErr w:type="gramEnd"/>
      <w:r w:rsidRPr="00781806">
        <w:rPr>
          <w:rFonts w:ascii="Arial" w:hAnsi="Arial" w:cs="Arial"/>
          <w:color w:val="000000" w:themeColor="text1"/>
          <w:sz w:val="20"/>
        </w:rPr>
        <w:t>.</w:t>
      </w:r>
      <w:r w:rsidRPr="00781806">
        <w:rPr>
          <w:rFonts w:ascii="Arial" w:hAnsi="Arial" w:cs="Arial"/>
          <w:iCs/>
          <w:sz w:val="20"/>
          <w:szCs w:val="24"/>
          <w:lang w:eastAsia="ar-SA"/>
        </w:rPr>
        <w:t xml:space="preserve"> </w:t>
      </w:r>
    </w:p>
    <w:p w14:paraId="7B4F03B2" w14:textId="77777777" w:rsidR="00DC288A" w:rsidRPr="00781806" w:rsidRDefault="00DC288A" w:rsidP="0089289F">
      <w:pPr>
        <w:pStyle w:val="Akapitzlist"/>
        <w:widowControl w:val="0"/>
        <w:numPr>
          <w:ilvl w:val="0"/>
          <w:numId w:val="33"/>
        </w:numPr>
        <w:tabs>
          <w:tab w:val="clear" w:pos="1065"/>
          <w:tab w:val="left" w:pos="1985"/>
          <w:tab w:val="right" w:leader="dot" w:pos="9072"/>
        </w:tabs>
        <w:suppressAutoHyphens/>
        <w:ind w:left="426" w:hanging="426"/>
        <w:jc w:val="both"/>
        <w:rPr>
          <w:rFonts w:ascii="Arial" w:hAnsi="Arial" w:cs="Arial"/>
          <w:sz w:val="20"/>
        </w:rPr>
      </w:pPr>
      <w:r w:rsidRPr="00781806">
        <w:rPr>
          <w:rFonts w:ascii="Arial" w:hAnsi="Arial" w:cs="Arial"/>
          <w:color w:val="000000"/>
          <w:sz w:val="20"/>
        </w:rPr>
        <w:t xml:space="preserve">Zapłata wynagrodzenia nastąpi przelewem na podstawie faktury VAT wystawionej przez Wykonawcę </w:t>
      </w:r>
      <w:r w:rsidRPr="00781806">
        <w:rPr>
          <w:rFonts w:ascii="Arial" w:hAnsi="Arial" w:cs="Arial"/>
          <w:sz w:val="20"/>
        </w:rPr>
        <w:t xml:space="preserve">tytułem </w:t>
      </w:r>
      <w:r w:rsidRPr="00781806">
        <w:rPr>
          <w:rFonts w:ascii="Arial" w:hAnsi="Arial" w:cs="Arial"/>
          <w:iCs/>
          <w:sz w:val="20"/>
        </w:rPr>
        <w:t xml:space="preserve">wynagrodzenia za </w:t>
      </w:r>
      <w:r w:rsidR="00FD7EFA" w:rsidRPr="00781806">
        <w:rPr>
          <w:rFonts w:ascii="Arial" w:hAnsi="Arial" w:cs="Arial"/>
          <w:iCs/>
          <w:sz w:val="20"/>
        </w:rPr>
        <w:t xml:space="preserve">realizację </w:t>
      </w:r>
      <w:r w:rsidR="00CD5753" w:rsidRPr="00781806">
        <w:rPr>
          <w:rFonts w:ascii="Arial" w:hAnsi="Arial" w:cs="Arial"/>
          <w:iCs/>
          <w:sz w:val="20"/>
        </w:rPr>
        <w:t xml:space="preserve">Przedmiotu Umowy, </w:t>
      </w:r>
      <w:r w:rsidRPr="00781806">
        <w:rPr>
          <w:rFonts w:ascii="Arial" w:hAnsi="Arial" w:cs="Arial"/>
          <w:sz w:val="20"/>
        </w:rPr>
        <w:t>powiększona o należny podatek VAT w ciągu</w:t>
      </w:r>
      <w:r w:rsidR="00E72789" w:rsidRPr="00781806">
        <w:rPr>
          <w:rFonts w:ascii="Arial" w:hAnsi="Arial" w:cs="Arial"/>
          <w:sz w:val="20"/>
        </w:rPr>
        <w:t xml:space="preserve"> </w:t>
      </w:r>
      <w:r w:rsidR="00CD5753" w:rsidRPr="00E677B6">
        <w:rPr>
          <w:rFonts w:ascii="Arial" w:hAnsi="Arial" w:cs="Arial"/>
          <w:sz w:val="20"/>
          <w:highlight w:val="yellow"/>
        </w:rPr>
        <w:t>……</w:t>
      </w:r>
      <w:r w:rsidRPr="00781806">
        <w:rPr>
          <w:rFonts w:ascii="Arial" w:hAnsi="Arial" w:cs="Arial"/>
          <w:sz w:val="20"/>
        </w:rPr>
        <w:t xml:space="preserve"> dni od otrzymania przez Zamawiającego faktury VAT z wykazanym podatkiem VAT wraz z zatwierdzonym </w:t>
      </w:r>
      <w:r w:rsidR="00371BBC" w:rsidRPr="00781806">
        <w:rPr>
          <w:rFonts w:ascii="Arial" w:hAnsi="Arial" w:cs="Arial"/>
          <w:sz w:val="20"/>
        </w:rPr>
        <w:t>p</w:t>
      </w:r>
      <w:r w:rsidRPr="00781806">
        <w:rPr>
          <w:rFonts w:ascii="Arial" w:hAnsi="Arial" w:cs="Arial"/>
          <w:sz w:val="20"/>
        </w:rPr>
        <w:t xml:space="preserve">rotokołem </w:t>
      </w:r>
      <w:r w:rsidR="0056084D" w:rsidRPr="00781806">
        <w:rPr>
          <w:rFonts w:ascii="Arial" w:hAnsi="Arial" w:cs="Arial"/>
          <w:sz w:val="20"/>
        </w:rPr>
        <w:t>k</w:t>
      </w:r>
      <w:r w:rsidR="005948C3" w:rsidRPr="00781806">
        <w:rPr>
          <w:rFonts w:ascii="Arial" w:hAnsi="Arial" w:cs="Arial"/>
          <w:sz w:val="20"/>
        </w:rPr>
        <w:t>ońcowego</w:t>
      </w:r>
      <w:r w:rsidRPr="00781806">
        <w:rPr>
          <w:rFonts w:ascii="Arial" w:hAnsi="Arial" w:cs="Arial"/>
          <w:sz w:val="20"/>
        </w:rPr>
        <w:t xml:space="preserve"> </w:t>
      </w:r>
      <w:r w:rsidR="0056084D" w:rsidRPr="00781806">
        <w:rPr>
          <w:rFonts w:ascii="Arial" w:hAnsi="Arial" w:cs="Arial"/>
          <w:sz w:val="20"/>
        </w:rPr>
        <w:t>o</w:t>
      </w:r>
      <w:r w:rsidRPr="00781806">
        <w:rPr>
          <w:rFonts w:ascii="Arial" w:hAnsi="Arial" w:cs="Arial"/>
          <w:sz w:val="20"/>
        </w:rPr>
        <w:t xml:space="preserve">dbioru </w:t>
      </w:r>
      <w:r w:rsidR="005948C3" w:rsidRPr="00781806">
        <w:rPr>
          <w:rFonts w:ascii="Arial" w:hAnsi="Arial" w:cs="Arial"/>
          <w:sz w:val="20"/>
        </w:rPr>
        <w:t>P</w:t>
      </w:r>
      <w:r w:rsidR="00F15866" w:rsidRPr="00781806">
        <w:rPr>
          <w:rFonts w:ascii="Arial" w:hAnsi="Arial" w:cs="Arial"/>
          <w:sz w:val="20"/>
        </w:rPr>
        <w:t>r</w:t>
      </w:r>
      <w:r w:rsidR="005948C3" w:rsidRPr="00781806">
        <w:rPr>
          <w:rFonts w:ascii="Arial" w:hAnsi="Arial" w:cs="Arial"/>
          <w:sz w:val="20"/>
        </w:rPr>
        <w:t xml:space="preserve">ac. </w:t>
      </w:r>
    </w:p>
    <w:p w14:paraId="214DBB07" w14:textId="77777777" w:rsidR="00F10786" w:rsidRPr="00781806" w:rsidRDefault="00F10786"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3E0CBCA8" w14:textId="77777777" w:rsidR="00F10786" w:rsidRPr="00781806" w:rsidRDefault="00F10786"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09AE4CF4"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color w:val="000000" w:themeColor="text1"/>
          <w:sz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7ECAF0E6"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 xml:space="preserve">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w:t>
      </w:r>
      <w:r w:rsidRPr="00781806">
        <w:rPr>
          <w:rFonts w:ascii="Arial" w:hAnsi="Arial" w:cs="Arial"/>
          <w:sz w:val="20"/>
        </w:rPr>
        <w:lastRenderedPageBreak/>
        <w:t>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p>
    <w:p w14:paraId="4A88939A"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Za dzień dokonania płatności przyjmuje się dzień obciążenia rachunku Zamawiającego.</w:t>
      </w:r>
    </w:p>
    <w:p w14:paraId="74935216"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sz w:val="20"/>
        </w:rPr>
      </w:pPr>
      <w:r w:rsidRPr="00781806">
        <w:rPr>
          <w:rFonts w:ascii="Arial" w:hAnsi="Arial" w:cs="Arial"/>
          <w:sz w:val="20"/>
        </w:rPr>
        <w:t xml:space="preserve">Płatność będzie realizowana po otrzymaniu prawidłowej, rzetelnej i wystawionej we właściwym terminie, zgodnie z przepisami Ustawy o VAT, rozporządzeniami wykonawczymi oraz zapisami niniejszej Umowy, faktury, której jeden z egzemplarzy pozostanie w posiadaniu Wykonawcy. Na fakturze Wykonawca zobowiązany jest wskazać numer Umowy nadany przez Zamawiającego. </w:t>
      </w:r>
      <w:hyperlink r:id="rId14" w:history="1"/>
    </w:p>
    <w:p w14:paraId="52C0F959" w14:textId="77777777" w:rsidR="000A6292" w:rsidRPr="00781806" w:rsidRDefault="000A6292" w:rsidP="0063135C">
      <w:pPr>
        <w:pStyle w:val="Akapitzlist"/>
        <w:ind w:left="426"/>
        <w:jc w:val="both"/>
        <w:rPr>
          <w:rFonts w:ascii="Arial" w:hAnsi="Arial" w:cs="Arial"/>
          <w:sz w:val="20"/>
        </w:rPr>
      </w:pPr>
      <w:r w:rsidRPr="00781806">
        <w:rPr>
          <w:rFonts w:ascii="Arial" w:hAnsi="Arial" w:cs="Arial"/>
          <w:sz w:val="20"/>
        </w:rPr>
        <w:t xml:space="preserve">Strony dopuszczają możliwość przesłania faktury w formie elektronicznej po podpisaniu odrębnego porozumienia w sprawie e-faktur stanowiącego załącznik nr </w:t>
      </w:r>
      <w:r w:rsidR="00386E9B">
        <w:rPr>
          <w:rFonts w:ascii="Arial" w:hAnsi="Arial" w:cs="Arial"/>
          <w:sz w:val="20"/>
        </w:rPr>
        <w:t>6</w:t>
      </w:r>
      <w:r w:rsidRPr="00781806">
        <w:rPr>
          <w:rFonts w:ascii="Arial" w:hAnsi="Arial" w:cs="Arial"/>
          <w:sz w:val="20"/>
        </w:rPr>
        <w:t xml:space="preserve"> do niniejszej Umowy. W przypadku zawartych porozumień w sprawie przesyłania faktur w formie elektronicznej, dokument należy przesłać na adres: </w:t>
      </w:r>
      <w:hyperlink r:id="rId15" w:history="1">
        <w:r w:rsidRPr="00781806">
          <w:rPr>
            <w:rStyle w:val="Hipercze"/>
            <w:rFonts w:ascii="Arial" w:hAnsi="Arial" w:cs="Arial"/>
            <w:sz w:val="20"/>
          </w:rPr>
          <w:t>efaktura.ooil@orlen.pl</w:t>
        </w:r>
      </w:hyperlink>
      <w:r w:rsidRPr="00781806">
        <w:rPr>
          <w:rFonts w:ascii="Arial" w:hAnsi="Arial" w:cs="Arial"/>
          <w:sz w:val="20"/>
        </w:rPr>
        <w:t>,</w:t>
      </w:r>
    </w:p>
    <w:p w14:paraId="502A9FC7" w14:textId="77777777" w:rsidR="000A6292" w:rsidRPr="00781806" w:rsidRDefault="000A6292" w:rsidP="0063135C">
      <w:pPr>
        <w:pStyle w:val="Akapitzlist"/>
        <w:ind w:left="426"/>
        <w:jc w:val="both"/>
        <w:rPr>
          <w:rFonts w:ascii="Arial" w:hAnsi="Arial" w:cs="Arial"/>
          <w:sz w:val="20"/>
        </w:rPr>
      </w:pPr>
      <w:r w:rsidRPr="00781806">
        <w:rPr>
          <w:rFonts w:ascii="Arial" w:hAnsi="Arial" w:cs="Arial"/>
          <w:sz w:val="20"/>
        </w:rPr>
        <w:t xml:space="preserve">Właściwym miejscem złożenia każdej faktury jest: </w:t>
      </w:r>
    </w:p>
    <w:p w14:paraId="0E4063F9" w14:textId="77777777" w:rsidR="000A6292" w:rsidRPr="00781806" w:rsidRDefault="000A6292" w:rsidP="0063135C">
      <w:pPr>
        <w:pStyle w:val="Akapitzlist"/>
        <w:ind w:left="426"/>
        <w:jc w:val="both"/>
        <w:rPr>
          <w:rFonts w:ascii="Arial" w:hAnsi="Arial" w:cs="Arial"/>
          <w:sz w:val="20"/>
          <w:u w:val="single"/>
        </w:rPr>
      </w:pPr>
      <w:r w:rsidRPr="00781806">
        <w:rPr>
          <w:rFonts w:ascii="Arial" w:hAnsi="Arial" w:cs="Arial"/>
          <w:sz w:val="20"/>
          <w:u w:val="single"/>
        </w:rPr>
        <w:t>ORLEN Centrum Usług Korporacyjnych Sp. z o.o. ul. Łukasiewicza 39, 09-400 Płock.</w:t>
      </w:r>
    </w:p>
    <w:p w14:paraId="5747F04B" w14:textId="7335682D" w:rsidR="000A6292" w:rsidRPr="00781806" w:rsidRDefault="000A6292" w:rsidP="0063135C">
      <w:pPr>
        <w:pStyle w:val="Akapitzlist"/>
        <w:ind w:left="426"/>
        <w:jc w:val="both"/>
        <w:rPr>
          <w:rFonts w:ascii="Arial" w:hAnsi="Arial" w:cs="Arial"/>
          <w:sz w:val="20"/>
        </w:rPr>
      </w:pPr>
      <w:r w:rsidRPr="00781806">
        <w:rPr>
          <w:rFonts w:ascii="Arial" w:hAnsi="Arial" w:cs="Arial"/>
          <w:sz w:val="20"/>
        </w:rPr>
        <w:t xml:space="preserve">Przed wysłaniem faktury do „CUK” skan faktury należy przesłać na adres e-mail osoby uprawnionej, wskazanej przez Zamawiającego </w:t>
      </w:r>
      <w:proofErr w:type="gramStart"/>
      <w:r w:rsidRPr="00781806">
        <w:rPr>
          <w:rFonts w:ascii="Arial" w:hAnsi="Arial" w:cs="Arial"/>
          <w:sz w:val="20"/>
        </w:rPr>
        <w:t>w  §</w:t>
      </w:r>
      <w:proofErr w:type="gramEnd"/>
      <w:r w:rsidRPr="00781806">
        <w:rPr>
          <w:rFonts w:ascii="Arial" w:hAnsi="Arial" w:cs="Arial"/>
          <w:sz w:val="20"/>
        </w:rPr>
        <w:t xml:space="preserve"> </w:t>
      </w:r>
      <w:r w:rsidR="00E34E6F" w:rsidRPr="00781806">
        <w:rPr>
          <w:rFonts w:ascii="Arial" w:hAnsi="Arial" w:cs="Arial"/>
          <w:sz w:val="20"/>
        </w:rPr>
        <w:t>10</w:t>
      </w:r>
      <w:r w:rsidRPr="00781806">
        <w:rPr>
          <w:rFonts w:ascii="Arial" w:hAnsi="Arial" w:cs="Arial"/>
          <w:sz w:val="20"/>
        </w:rPr>
        <w:t xml:space="preserve"> ust.1 Umowy celem weryfikacji zapisów rachunkowych i formalnych. W tytule faktury obok opisu zakresu oraz kodu PKWiU, Wykonawca zobowiązuje się każdorazowo umieszczać następujące dane: „ZI/GDI nr: …………… </w:t>
      </w:r>
      <w:proofErr w:type="gramStart"/>
      <w:r w:rsidRPr="00781806">
        <w:rPr>
          <w:rFonts w:ascii="Arial" w:hAnsi="Arial" w:cs="Arial"/>
          <w:sz w:val="20"/>
        </w:rPr>
        <w:t>MPK:…</w:t>
      </w:r>
      <w:proofErr w:type="gramEnd"/>
      <w:r w:rsidRPr="00781806">
        <w:rPr>
          <w:rFonts w:ascii="Arial" w:hAnsi="Arial" w:cs="Arial"/>
          <w:sz w:val="20"/>
        </w:rPr>
        <w:t xml:space="preserve">……; Faktura Inwestycyjna </w:t>
      </w:r>
      <w:r w:rsidR="00E652D3">
        <w:rPr>
          <w:rFonts w:ascii="Arial" w:hAnsi="Arial" w:cs="Arial"/>
          <w:sz w:val="20"/>
        </w:rPr>
        <w:t>ORLEN</w:t>
      </w:r>
      <w:r w:rsidR="00E652D3" w:rsidRPr="00781806">
        <w:rPr>
          <w:rFonts w:ascii="Arial" w:hAnsi="Arial" w:cs="Arial"/>
          <w:sz w:val="20"/>
        </w:rPr>
        <w:t xml:space="preserve"> </w:t>
      </w:r>
      <w:r w:rsidRPr="00781806">
        <w:rPr>
          <w:rFonts w:ascii="Arial" w:hAnsi="Arial" w:cs="Arial"/>
          <w:sz w:val="20"/>
        </w:rPr>
        <w:t>OIL”.</w:t>
      </w:r>
    </w:p>
    <w:p w14:paraId="7DDA46DB" w14:textId="77777777" w:rsidR="000A6292" w:rsidRPr="00781806" w:rsidRDefault="000A6292" w:rsidP="0063135C">
      <w:pPr>
        <w:pStyle w:val="Akapitzlist"/>
        <w:ind w:left="426"/>
        <w:jc w:val="both"/>
        <w:rPr>
          <w:rFonts w:ascii="Arial" w:hAnsi="Arial" w:cs="Arial"/>
          <w:sz w:val="20"/>
        </w:rPr>
      </w:pPr>
      <w:r w:rsidRPr="00781806">
        <w:rPr>
          <w:rFonts w:ascii="Arial" w:hAnsi="Arial" w:cs="Arial"/>
          <w:sz w:val="20"/>
        </w:rPr>
        <w:t>Wykonawca oświadcza, że faktura będzie w postaci druku jednostronnego, bez podpisów ręcznych, oraz pieczątek.</w:t>
      </w:r>
    </w:p>
    <w:p w14:paraId="39DD490D" w14:textId="77777777" w:rsidR="00E840D3" w:rsidRPr="00781806" w:rsidRDefault="0063135C" w:rsidP="00841943">
      <w:pPr>
        <w:pStyle w:val="Akapitzlist"/>
        <w:widowControl w:val="0"/>
        <w:tabs>
          <w:tab w:val="left" w:pos="1985"/>
          <w:tab w:val="right" w:leader="dot" w:pos="9072"/>
        </w:tabs>
        <w:ind w:left="426" w:hanging="426"/>
        <w:jc w:val="both"/>
        <w:rPr>
          <w:rFonts w:ascii="Arial" w:hAnsi="Arial" w:cs="Arial"/>
          <w:color w:val="000000" w:themeColor="text1"/>
          <w:sz w:val="20"/>
        </w:rPr>
      </w:pPr>
      <w:r>
        <w:rPr>
          <w:rFonts w:ascii="Arial" w:hAnsi="Arial" w:cs="Arial"/>
          <w:color w:val="000000" w:themeColor="text1"/>
          <w:sz w:val="20"/>
        </w:rPr>
        <w:tab/>
      </w:r>
      <w:r w:rsidR="00E840D3" w:rsidRPr="00781806">
        <w:rPr>
          <w:rFonts w:ascii="Arial" w:hAnsi="Arial" w:cs="Arial"/>
          <w:color w:val="000000" w:themeColor="text1"/>
          <w:sz w:val="20"/>
        </w:rPr>
        <w:t xml:space="preserve">Do faktury należy dołączyć: </w:t>
      </w:r>
    </w:p>
    <w:p w14:paraId="79485D8C" w14:textId="77777777" w:rsidR="00E840D3" w:rsidRPr="00781806" w:rsidRDefault="00E840D3" w:rsidP="0089289F">
      <w:pPr>
        <w:pStyle w:val="Akapitzlist"/>
        <w:widowControl w:val="0"/>
        <w:numPr>
          <w:ilvl w:val="0"/>
          <w:numId w:val="18"/>
        </w:numPr>
        <w:tabs>
          <w:tab w:val="left" w:pos="1985"/>
          <w:tab w:val="right" w:leader="dot" w:pos="9072"/>
        </w:tabs>
        <w:suppressAutoHyphens/>
        <w:ind w:left="426" w:hanging="426"/>
        <w:jc w:val="both"/>
        <w:rPr>
          <w:rFonts w:ascii="Arial" w:hAnsi="Arial" w:cs="Arial"/>
          <w:vanish/>
          <w:color w:val="000000" w:themeColor="text1"/>
          <w:sz w:val="20"/>
        </w:rPr>
      </w:pPr>
    </w:p>
    <w:p w14:paraId="6839BE4A" w14:textId="77777777" w:rsidR="00E840D3" w:rsidRPr="00781806" w:rsidRDefault="00E840D3" w:rsidP="0089289F">
      <w:pPr>
        <w:pStyle w:val="Akapitzlist"/>
        <w:widowControl w:val="0"/>
        <w:numPr>
          <w:ilvl w:val="1"/>
          <w:numId w:val="18"/>
        </w:numPr>
        <w:tabs>
          <w:tab w:val="left" w:pos="1985"/>
          <w:tab w:val="right" w:leader="dot" w:pos="9072"/>
        </w:tabs>
        <w:suppressAutoHyphens/>
        <w:ind w:left="426" w:hanging="426"/>
        <w:jc w:val="both"/>
        <w:rPr>
          <w:rFonts w:ascii="Arial" w:hAnsi="Arial" w:cs="Arial"/>
          <w:vanish/>
          <w:color w:val="000000" w:themeColor="text1"/>
          <w:sz w:val="20"/>
        </w:rPr>
      </w:pPr>
    </w:p>
    <w:p w14:paraId="0A461599" w14:textId="77777777" w:rsidR="00E840D3" w:rsidRPr="00781806" w:rsidRDefault="00E840D3" w:rsidP="0089289F">
      <w:pPr>
        <w:pStyle w:val="Akapitzlist"/>
        <w:widowControl w:val="0"/>
        <w:numPr>
          <w:ilvl w:val="1"/>
          <w:numId w:val="18"/>
        </w:numPr>
        <w:tabs>
          <w:tab w:val="left" w:pos="1985"/>
          <w:tab w:val="right" w:leader="dot" w:pos="9072"/>
        </w:tabs>
        <w:suppressAutoHyphens/>
        <w:ind w:left="426" w:hanging="426"/>
        <w:jc w:val="both"/>
        <w:rPr>
          <w:rFonts w:ascii="Arial" w:hAnsi="Arial" w:cs="Arial"/>
          <w:vanish/>
          <w:color w:val="000000" w:themeColor="text1"/>
          <w:sz w:val="20"/>
        </w:rPr>
      </w:pPr>
    </w:p>
    <w:p w14:paraId="3DB73399" w14:textId="77777777" w:rsidR="00E840D3" w:rsidRPr="00781806" w:rsidRDefault="00E840D3" w:rsidP="0089289F">
      <w:pPr>
        <w:pStyle w:val="Akapitzlist"/>
        <w:widowControl w:val="0"/>
        <w:numPr>
          <w:ilvl w:val="2"/>
          <w:numId w:val="18"/>
        </w:numPr>
        <w:tabs>
          <w:tab w:val="left" w:pos="1985"/>
          <w:tab w:val="right" w:leader="dot" w:pos="9072"/>
        </w:tabs>
        <w:suppressAutoHyphens/>
        <w:ind w:left="709" w:hanging="283"/>
        <w:jc w:val="both"/>
        <w:rPr>
          <w:rFonts w:ascii="Arial" w:hAnsi="Arial" w:cs="Arial"/>
          <w:color w:val="000000" w:themeColor="text1"/>
          <w:sz w:val="20"/>
        </w:rPr>
      </w:pPr>
      <w:r w:rsidRPr="00781806">
        <w:rPr>
          <w:rFonts w:ascii="Arial" w:hAnsi="Arial" w:cs="Arial"/>
          <w:color w:val="000000" w:themeColor="text1"/>
          <w:sz w:val="20"/>
        </w:rPr>
        <w:t xml:space="preserve">protokół </w:t>
      </w:r>
      <w:r w:rsidR="0056084D" w:rsidRPr="00781806">
        <w:rPr>
          <w:rFonts w:ascii="Arial" w:hAnsi="Arial" w:cs="Arial"/>
          <w:color w:val="000000" w:themeColor="text1"/>
          <w:sz w:val="20"/>
        </w:rPr>
        <w:t xml:space="preserve">zdawczo – odbiorczy </w:t>
      </w:r>
      <w:r w:rsidR="005200AE" w:rsidRPr="00781806">
        <w:rPr>
          <w:rFonts w:ascii="Arial" w:hAnsi="Arial" w:cs="Arial"/>
          <w:color w:val="000000" w:themeColor="text1"/>
          <w:sz w:val="20"/>
        </w:rPr>
        <w:t xml:space="preserve">„bez uwag” </w:t>
      </w:r>
      <w:r w:rsidRPr="00781806">
        <w:rPr>
          <w:rFonts w:ascii="Arial" w:hAnsi="Arial" w:cs="Arial"/>
          <w:color w:val="000000" w:themeColor="text1"/>
          <w:sz w:val="20"/>
        </w:rPr>
        <w:t xml:space="preserve">podpisany przez </w:t>
      </w:r>
      <w:r w:rsidR="005200AE" w:rsidRPr="00781806">
        <w:rPr>
          <w:rFonts w:ascii="Arial" w:hAnsi="Arial" w:cs="Arial"/>
          <w:color w:val="000000" w:themeColor="text1"/>
          <w:sz w:val="20"/>
        </w:rPr>
        <w:t>Strony,</w:t>
      </w:r>
      <w:r w:rsidRPr="00781806">
        <w:rPr>
          <w:rFonts w:ascii="Arial" w:hAnsi="Arial" w:cs="Arial"/>
          <w:color w:val="000000" w:themeColor="text1"/>
          <w:sz w:val="20"/>
        </w:rPr>
        <w:t xml:space="preserve"> </w:t>
      </w:r>
    </w:p>
    <w:p w14:paraId="38434415" w14:textId="77777777" w:rsidR="00E840D3" w:rsidRPr="00781806" w:rsidRDefault="00E840D3" w:rsidP="0089289F">
      <w:pPr>
        <w:pStyle w:val="Akapitzlist"/>
        <w:widowControl w:val="0"/>
        <w:numPr>
          <w:ilvl w:val="2"/>
          <w:numId w:val="18"/>
        </w:numPr>
        <w:tabs>
          <w:tab w:val="left" w:pos="1985"/>
          <w:tab w:val="right" w:leader="dot" w:pos="9072"/>
        </w:tabs>
        <w:suppressAutoHyphens/>
        <w:ind w:left="709" w:hanging="283"/>
        <w:jc w:val="both"/>
        <w:rPr>
          <w:rFonts w:ascii="Arial" w:hAnsi="Arial" w:cs="Arial"/>
          <w:color w:val="000000" w:themeColor="text1"/>
          <w:sz w:val="20"/>
        </w:rPr>
      </w:pPr>
      <w:r w:rsidRPr="00781806">
        <w:rPr>
          <w:rFonts w:ascii="Arial" w:hAnsi="Arial" w:cs="Arial"/>
          <w:color w:val="000000" w:themeColor="text1"/>
          <w:sz w:val="20"/>
        </w:rPr>
        <w:t xml:space="preserve">oświadczenie Wykonawcy złożone na piśmie pod rygorem nieważności wedle wzoru stanowiącego Załącznik nr </w:t>
      </w:r>
      <w:r w:rsidR="00386E9B">
        <w:rPr>
          <w:rFonts w:ascii="Arial" w:hAnsi="Arial" w:cs="Arial"/>
          <w:color w:val="000000" w:themeColor="text1"/>
          <w:sz w:val="20"/>
        </w:rPr>
        <w:t>5</w:t>
      </w:r>
      <w:r w:rsidR="00AD3C8A" w:rsidRPr="00781806">
        <w:rPr>
          <w:rFonts w:ascii="Arial" w:hAnsi="Arial" w:cs="Arial"/>
          <w:color w:val="000000" w:themeColor="text1"/>
          <w:sz w:val="20"/>
        </w:rPr>
        <w:t>a</w:t>
      </w:r>
      <w:r w:rsidRPr="00781806">
        <w:rPr>
          <w:rFonts w:ascii="Arial" w:hAnsi="Arial" w:cs="Arial"/>
          <w:color w:val="000000" w:themeColor="text1"/>
          <w:sz w:val="20"/>
        </w:rPr>
        <w:t xml:space="preserve"> do nin. Umowy   </w:t>
      </w:r>
    </w:p>
    <w:p w14:paraId="0797A8C2" w14:textId="77777777" w:rsidR="00255E58" w:rsidRPr="00781806" w:rsidRDefault="00255E58" w:rsidP="0089289F">
      <w:pPr>
        <w:pStyle w:val="Akapitzlist"/>
        <w:widowControl w:val="0"/>
        <w:numPr>
          <w:ilvl w:val="2"/>
          <w:numId w:val="18"/>
        </w:numPr>
        <w:tabs>
          <w:tab w:val="left" w:pos="1985"/>
          <w:tab w:val="right" w:leader="dot" w:pos="9072"/>
        </w:tabs>
        <w:suppressAutoHyphens/>
        <w:ind w:left="709" w:hanging="283"/>
        <w:jc w:val="both"/>
        <w:rPr>
          <w:rFonts w:ascii="Arial" w:hAnsi="Arial" w:cs="Arial"/>
          <w:color w:val="000000" w:themeColor="text1"/>
          <w:sz w:val="20"/>
        </w:rPr>
      </w:pPr>
      <w:r w:rsidRPr="00781806">
        <w:rPr>
          <w:rFonts w:ascii="Arial" w:hAnsi="Arial" w:cs="Arial"/>
          <w:color w:val="000000" w:themeColor="text1"/>
          <w:sz w:val="20"/>
        </w:rPr>
        <w:t xml:space="preserve">komplet oświadczeń podwykonawców o uregulowaniu przez Wykonawcę wszelkich wymagalnych należności na ich rzecz złożonych na piśmie pod rygorem nieważności wedle wzoru stanowiącego </w:t>
      </w:r>
      <w:r w:rsidRPr="00781806">
        <w:rPr>
          <w:rFonts w:ascii="Arial" w:hAnsi="Arial" w:cs="Arial"/>
          <w:sz w:val="20"/>
        </w:rPr>
        <w:t xml:space="preserve">Załącznik nr </w:t>
      </w:r>
      <w:r w:rsidR="00386E9B">
        <w:rPr>
          <w:rFonts w:ascii="Arial" w:hAnsi="Arial" w:cs="Arial"/>
          <w:sz w:val="20"/>
        </w:rPr>
        <w:t>5</w:t>
      </w:r>
      <w:r w:rsidRPr="00781806">
        <w:rPr>
          <w:rFonts w:ascii="Arial" w:hAnsi="Arial" w:cs="Arial"/>
          <w:sz w:val="20"/>
        </w:rPr>
        <w:t xml:space="preserve">b </w:t>
      </w:r>
      <w:r w:rsidRPr="00781806">
        <w:rPr>
          <w:rFonts w:ascii="Arial" w:hAnsi="Arial" w:cs="Arial"/>
          <w:color w:val="000000" w:themeColor="text1"/>
          <w:sz w:val="20"/>
        </w:rPr>
        <w:t xml:space="preserve">do nin. Umowy oraz analogicznych oświadczeń dalszych podwykonawców, złożonych wedle wzoru stanowiącego Załącznik nr </w:t>
      </w:r>
      <w:r w:rsidR="00386E9B">
        <w:rPr>
          <w:rFonts w:ascii="Arial" w:hAnsi="Arial" w:cs="Arial"/>
          <w:color w:val="000000" w:themeColor="text1"/>
          <w:sz w:val="20"/>
        </w:rPr>
        <w:t>5</w:t>
      </w:r>
      <w:r w:rsidRPr="00781806">
        <w:rPr>
          <w:rFonts w:ascii="Arial" w:hAnsi="Arial" w:cs="Arial"/>
          <w:color w:val="000000" w:themeColor="text1"/>
          <w:sz w:val="20"/>
        </w:rPr>
        <w:t>b do nin. Umowy</w:t>
      </w:r>
    </w:p>
    <w:p w14:paraId="6031C6C2"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 xml:space="preserve">Wykonawca oświadcza, </w:t>
      </w:r>
      <w:proofErr w:type="gramStart"/>
      <w:r w:rsidRPr="00781806">
        <w:rPr>
          <w:rFonts w:ascii="Arial" w:hAnsi="Arial" w:cs="Arial"/>
          <w:sz w:val="20"/>
        </w:rPr>
        <w:t>ze</w:t>
      </w:r>
      <w:proofErr w:type="gramEnd"/>
      <w:r w:rsidRPr="00781806">
        <w:rPr>
          <w:rFonts w:ascii="Arial" w:hAnsi="Arial" w:cs="Arial"/>
          <w:sz w:val="20"/>
        </w:rPr>
        <w:t xml:space="preserve"> przedmiotem sprzedaży są /nie są towary i/lub usługi</w:t>
      </w:r>
      <w:r w:rsidRPr="00781806">
        <w:rPr>
          <w:rFonts w:ascii="Arial" w:hAnsi="Arial" w:cs="Arial"/>
          <w:sz w:val="20"/>
          <w:vertAlign w:val="superscript"/>
        </w:rPr>
        <w:t>1</w:t>
      </w:r>
      <w:r w:rsidRPr="00781806">
        <w:rPr>
          <w:rFonts w:ascii="Arial" w:hAnsi="Arial" w:cs="Arial"/>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 lub numeru pozycji z załącznika nr 15. Brak ww. danych uprawnia Zamawiającego do wstrzymania płatności do dnia ich uzyskania, zaś okres wstrzymania się z płatnością nie będzie uznawany za opóźnienie ani za zwłokę w zapłacie.</w:t>
      </w:r>
    </w:p>
    <w:p w14:paraId="70A2E7BA"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proofErr w:type="gramStart"/>
      <w:r w:rsidRPr="00781806">
        <w:rPr>
          <w:rFonts w:ascii="Arial" w:hAnsi="Arial" w:cs="Arial"/>
          <w:sz w:val="20"/>
        </w:rPr>
        <w:t>odpowiedzialności</w:t>
      </w:r>
      <w:proofErr w:type="gramEnd"/>
      <w:r w:rsidRPr="00781806">
        <w:rPr>
          <w:rFonts w:ascii="Arial" w:hAnsi="Arial" w:cs="Arial"/>
          <w:sz w:val="20"/>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34A0AFF3" w14:textId="77777777" w:rsidR="00E840D3" w:rsidRPr="00781806" w:rsidRDefault="00E840D3" w:rsidP="0089289F">
      <w:pPr>
        <w:pStyle w:val="Akapitzlist"/>
        <w:widowControl w:val="0"/>
        <w:numPr>
          <w:ilvl w:val="0"/>
          <w:numId w:val="13"/>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138ACDFA" w14:textId="77777777" w:rsidR="00E840D3" w:rsidRPr="00781806" w:rsidRDefault="00E840D3" w:rsidP="00E840D3">
      <w:pPr>
        <w:pStyle w:val="Akapitzlist"/>
        <w:widowControl w:val="0"/>
        <w:tabs>
          <w:tab w:val="left" w:pos="1985"/>
          <w:tab w:val="right" w:leader="dot" w:pos="9072"/>
        </w:tabs>
        <w:ind w:left="425"/>
        <w:jc w:val="both"/>
        <w:rPr>
          <w:rFonts w:ascii="Arial" w:hAnsi="Arial" w:cs="Arial"/>
          <w:color w:val="000000" w:themeColor="text1"/>
          <w:sz w:val="20"/>
        </w:rPr>
      </w:pPr>
    </w:p>
    <w:p w14:paraId="4F0CBB59" w14:textId="77777777" w:rsidR="00E840D3" w:rsidRPr="00781806" w:rsidRDefault="00E840D3" w:rsidP="00E840D3">
      <w:pPr>
        <w:pStyle w:val="Tekstpodstawowy2"/>
        <w:spacing w:after="0" w:line="276" w:lineRule="auto"/>
        <w:ind w:left="426"/>
        <w:rPr>
          <w:rFonts w:ascii="Arial" w:hAnsi="Arial" w:cs="Arial"/>
          <w:i/>
          <w:color w:val="0070C0"/>
        </w:rPr>
      </w:pPr>
      <w:r w:rsidRPr="00781806">
        <w:rPr>
          <w:rFonts w:ascii="Arial" w:eastAsia="Arial" w:hAnsi="Arial" w:cs="Arial"/>
          <w:i/>
          <w:iCs/>
          <w:color w:val="0070C0"/>
        </w:rPr>
        <w:t xml:space="preserve">W przypadku Umów z osobami </w:t>
      </w:r>
      <w:proofErr w:type="gramStart"/>
      <w:r w:rsidRPr="00781806">
        <w:rPr>
          <w:rFonts w:ascii="Arial" w:eastAsia="Arial" w:hAnsi="Arial" w:cs="Arial"/>
          <w:i/>
          <w:iCs/>
          <w:color w:val="0070C0"/>
        </w:rPr>
        <w:t>nie będącymi</w:t>
      </w:r>
      <w:proofErr w:type="gramEnd"/>
      <w:r w:rsidRPr="00781806">
        <w:rPr>
          <w:rFonts w:ascii="Arial" w:eastAsia="Arial" w:hAnsi="Arial" w:cs="Arial"/>
          <w:i/>
          <w:iCs/>
          <w:color w:val="0070C0"/>
        </w:rPr>
        <w:t xml:space="preserve"> podatnikami podatku VAT zamiast powyższych zapisów ust. 1 – 5, wpisujemy: </w:t>
      </w:r>
    </w:p>
    <w:p w14:paraId="367C22C5" w14:textId="77777777" w:rsidR="00E840D3" w:rsidRPr="00781806" w:rsidRDefault="00E840D3" w:rsidP="0089289F">
      <w:pPr>
        <w:pStyle w:val="Nagwek2"/>
        <w:numPr>
          <w:ilvl w:val="0"/>
          <w:numId w:val="12"/>
        </w:numPr>
        <w:tabs>
          <w:tab w:val="num" w:pos="360"/>
          <w:tab w:val="left" w:pos="426"/>
        </w:tabs>
        <w:spacing w:line="276" w:lineRule="auto"/>
        <w:ind w:left="426" w:hanging="426"/>
        <w:jc w:val="both"/>
        <w:rPr>
          <w:rFonts w:ascii="Arial" w:eastAsia="Arial" w:hAnsi="Arial" w:cs="Arial"/>
          <w:sz w:val="20"/>
          <w:szCs w:val="20"/>
        </w:rPr>
      </w:pPr>
      <w:r w:rsidRPr="00781806">
        <w:rPr>
          <w:rFonts w:ascii="Arial" w:eastAsia="Arial" w:hAnsi="Arial" w:cs="Arial"/>
          <w:sz w:val="20"/>
          <w:szCs w:val="20"/>
        </w:rPr>
        <w:t>Zapłata wynagrodzenia nastąpi przelewem na rachunek bankowy …………………………</w:t>
      </w:r>
      <w:proofErr w:type="gramStart"/>
      <w:r w:rsidRPr="00781806">
        <w:rPr>
          <w:rFonts w:ascii="Arial" w:eastAsia="Arial" w:hAnsi="Arial" w:cs="Arial"/>
          <w:sz w:val="20"/>
          <w:szCs w:val="20"/>
        </w:rPr>
        <w:t>…….</w:t>
      </w:r>
      <w:proofErr w:type="gramEnd"/>
      <w:r w:rsidRPr="00781806">
        <w:rPr>
          <w:rFonts w:ascii="Arial" w:eastAsia="Arial" w:hAnsi="Arial" w:cs="Arial"/>
          <w:sz w:val="20"/>
          <w:szCs w:val="20"/>
        </w:rPr>
        <w:t xml:space="preserve">.… w terminie …. dni od daty otrzymania przez </w:t>
      </w:r>
      <w:r w:rsidR="000165BE" w:rsidRPr="00781806">
        <w:rPr>
          <w:rFonts w:ascii="Arial" w:eastAsia="Arial" w:hAnsi="Arial" w:cs="Arial"/>
          <w:sz w:val="20"/>
          <w:szCs w:val="20"/>
        </w:rPr>
        <w:t xml:space="preserve">Zamawiającego </w:t>
      </w:r>
      <w:r w:rsidRPr="00781806">
        <w:rPr>
          <w:rFonts w:ascii="Arial" w:eastAsia="Arial" w:hAnsi="Arial" w:cs="Arial"/>
          <w:sz w:val="20"/>
          <w:szCs w:val="20"/>
        </w:rPr>
        <w:t xml:space="preserve">prawidłowych, rzetelnych i wystawionych </w:t>
      </w:r>
      <w:r w:rsidRPr="00781806">
        <w:rPr>
          <w:rFonts w:ascii="Arial" w:eastAsia="Arial" w:hAnsi="Arial" w:cs="Arial"/>
          <w:w w:val="92"/>
          <w:sz w:val="20"/>
          <w:szCs w:val="20"/>
        </w:rPr>
        <w:lastRenderedPageBreak/>
        <w:t xml:space="preserve">we </w:t>
      </w:r>
      <w:r w:rsidRPr="00781806">
        <w:rPr>
          <w:rFonts w:ascii="Arial" w:eastAsia="Arial" w:hAnsi="Arial" w:cs="Arial"/>
          <w:sz w:val="20"/>
          <w:szCs w:val="20"/>
        </w:rPr>
        <w:t xml:space="preserve">właściwym terminie rachunków. Na rachunkach Wykonawca zobowiązany jest podawać numer niniejszej Umowy oraz osobę prowadzącą temat </w:t>
      </w:r>
      <w:r w:rsidRPr="00781806">
        <w:rPr>
          <w:rFonts w:ascii="Arial" w:eastAsia="Arial" w:hAnsi="Arial" w:cs="Arial"/>
          <w:w w:val="90"/>
          <w:sz w:val="20"/>
          <w:szCs w:val="20"/>
        </w:rPr>
        <w:t xml:space="preserve">z </w:t>
      </w:r>
      <w:r w:rsidRPr="00781806">
        <w:rPr>
          <w:rFonts w:ascii="Arial" w:eastAsia="Arial" w:hAnsi="Arial" w:cs="Arial"/>
          <w:sz w:val="20"/>
          <w:szCs w:val="20"/>
        </w:rPr>
        <w:t xml:space="preserve">ramienia Zamawiającego. </w:t>
      </w:r>
    </w:p>
    <w:p w14:paraId="534EA673" w14:textId="77777777" w:rsidR="00E840D3" w:rsidRPr="00781806" w:rsidRDefault="00E840D3" w:rsidP="0089289F">
      <w:pPr>
        <w:pStyle w:val="Nagwek2"/>
        <w:numPr>
          <w:ilvl w:val="0"/>
          <w:numId w:val="12"/>
        </w:numPr>
        <w:tabs>
          <w:tab w:val="num" w:pos="360"/>
          <w:tab w:val="left" w:pos="426"/>
        </w:tabs>
        <w:spacing w:line="276" w:lineRule="auto"/>
        <w:ind w:left="426" w:hanging="426"/>
        <w:jc w:val="both"/>
        <w:rPr>
          <w:rFonts w:ascii="Arial" w:eastAsia="Arial" w:hAnsi="Arial" w:cs="Arial"/>
          <w:sz w:val="20"/>
          <w:szCs w:val="20"/>
        </w:rPr>
      </w:pPr>
      <w:r w:rsidRPr="00781806">
        <w:rPr>
          <w:rFonts w:ascii="Arial" w:eastAsia="Arial" w:hAnsi="Arial" w:cs="Arial"/>
          <w:sz w:val="20"/>
          <w:szCs w:val="20"/>
        </w:rPr>
        <w:t>W przypadku uchybień ww.</w:t>
      </w:r>
      <w:r w:rsidRPr="00781806">
        <w:rPr>
          <w:rFonts w:ascii="Arial" w:eastAsia="Arial" w:hAnsi="Arial" w:cs="Arial"/>
          <w:w w:val="89"/>
          <w:sz w:val="20"/>
          <w:szCs w:val="20"/>
        </w:rPr>
        <w:t xml:space="preserve"> </w:t>
      </w:r>
      <w:r w:rsidRPr="00781806">
        <w:rPr>
          <w:rFonts w:ascii="Arial" w:eastAsia="Arial" w:hAnsi="Arial" w:cs="Arial"/>
          <w:sz w:val="20"/>
          <w:szCs w:val="20"/>
        </w:rPr>
        <w:t>warunków wszelkie negatywne konsekwencje finansowe, ponie</w:t>
      </w:r>
      <w:r w:rsidRPr="00781806">
        <w:rPr>
          <w:rFonts w:ascii="Arial" w:eastAsia="Arial" w:hAnsi="Arial" w:cs="Arial"/>
          <w:sz w:val="20"/>
          <w:szCs w:val="20"/>
        </w:rPr>
        <w:softHyphen/>
        <w:t>sie Wykonawca.</w:t>
      </w:r>
    </w:p>
    <w:p w14:paraId="0B545D2D" w14:textId="77777777" w:rsidR="00E840D3" w:rsidRPr="00781806" w:rsidRDefault="00E840D3" w:rsidP="0089289F">
      <w:pPr>
        <w:pStyle w:val="Nagwek2"/>
        <w:numPr>
          <w:ilvl w:val="0"/>
          <w:numId w:val="12"/>
        </w:numPr>
        <w:tabs>
          <w:tab w:val="num" w:pos="360"/>
          <w:tab w:val="left" w:pos="426"/>
        </w:tabs>
        <w:spacing w:line="276" w:lineRule="auto"/>
        <w:ind w:left="426" w:hanging="426"/>
        <w:jc w:val="both"/>
        <w:rPr>
          <w:rFonts w:ascii="Arial" w:eastAsia="Arial" w:hAnsi="Arial" w:cs="Arial"/>
          <w:sz w:val="20"/>
          <w:szCs w:val="20"/>
        </w:rPr>
      </w:pPr>
      <w:r w:rsidRPr="00781806">
        <w:rPr>
          <w:rFonts w:ascii="Arial" w:eastAsia="Arial" w:hAnsi="Arial" w:cs="Arial"/>
          <w:sz w:val="20"/>
          <w:szCs w:val="20"/>
        </w:rPr>
        <w:t>Wykonawca oświadcza, że nie jest zarejestrowanym podatnikiem VAT czynnym</w:t>
      </w:r>
      <w:r w:rsidR="00401167">
        <w:rPr>
          <w:rFonts w:ascii="Arial" w:eastAsia="Arial" w:hAnsi="Arial" w:cs="Arial"/>
          <w:sz w:val="20"/>
          <w:szCs w:val="20"/>
        </w:rPr>
        <w:t>.</w:t>
      </w:r>
    </w:p>
    <w:p w14:paraId="3E874131" w14:textId="77777777" w:rsidR="00401167" w:rsidRDefault="00401167" w:rsidP="00066C27">
      <w:pPr>
        <w:rPr>
          <w:rFonts w:ascii="Arial" w:hAnsi="Arial" w:cs="Arial"/>
          <w:b/>
          <w:sz w:val="20"/>
        </w:rPr>
      </w:pPr>
    </w:p>
    <w:p w14:paraId="65DCD754" w14:textId="77777777" w:rsidR="005B3EF8" w:rsidRPr="00781806" w:rsidRDefault="005B3EF8" w:rsidP="005B3EF8">
      <w:pPr>
        <w:jc w:val="center"/>
        <w:rPr>
          <w:rFonts w:ascii="Arial" w:hAnsi="Arial" w:cs="Arial"/>
          <w:b/>
          <w:sz w:val="20"/>
        </w:rPr>
      </w:pPr>
      <w:r w:rsidRPr="00781806">
        <w:rPr>
          <w:rFonts w:ascii="Arial" w:hAnsi="Arial" w:cs="Arial"/>
          <w:b/>
          <w:sz w:val="20"/>
        </w:rPr>
        <w:t xml:space="preserve">§ </w:t>
      </w:r>
      <w:r w:rsidR="009428F0" w:rsidRPr="00781806">
        <w:rPr>
          <w:rFonts w:ascii="Arial" w:hAnsi="Arial" w:cs="Arial"/>
          <w:b/>
          <w:sz w:val="20"/>
        </w:rPr>
        <w:t>7</w:t>
      </w:r>
      <w:r w:rsidRPr="00781806">
        <w:rPr>
          <w:rFonts w:ascii="Arial" w:hAnsi="Arial" w:cs="Arial"/>
          <w:b/>
          <w:sz w:val="20"/>
        </w:rPr>
        <w:t>.</w:t>
      </w:r>
    </w:p>
    <w:p w14:paraId="643DAC3F" w14:textId="77777777" w:rsidR="005B3EF8" w:rsidRPr="00781806" w:rsidRDefault="005B3EF8" w:rsidP="005B3EF8">
      <w:pPr>
        <w:keepNext/>
        <w:tabs>
          <w:tab w:val="left" w:pos="567"/>
          <w:tab w:val="right" w:pos="9072"/>
        </w:tabs>
        <w:jc w:val="center"/>
        <w:outlineLvl w:val="0"/>
        <w:rPr>
          <w:rFonts w:ascii="Arial" w:hAnsi="Arial" w:cs="Arial"/>
          <w:b/>
          <w:caps/>
          <w:sz w:val="20"/>
        </w:rPr>
      </w:pPr>
      <w:r w:rsidRPr="00781806">
        <w:rPr>
          <w:rFonts w:ascii="Arial" w:hAnsi="Arial" w:cs="Arial"/>
          <w:b/>
          <w:caps/>
          <w:sz w:val="20"/>
        </w:rPr>
        <w:t>GWARANCJE.</w:t>
      </w:r>
      <w:r w:rsidR="001410BB" w:rsidRPr="00781806">
        <w:rPr>
          <w:rFonts w:ascii="Arial" w:hAnsi="Arial" w:cs="Arial"/>
          <w:b/>
          <w:caps/>
          <w:sz w:val="20"/>
        </w:rPr>
        <w:t xml:space="preserve"> RĘKOJMIA ZA WADY.</w:t>
      </w:r>
    </w:p>
    <w:p w14:paraId="2D05DAF5" w14:textId="77777777" w:rsidR="005B3EF8" w:rsidRPr="00781806" w:rsidRDefault="005B3EF8" w:rsidP="005B3EF8">
      <w:pPr>
        <w:rPr>
          <w:rFonts w:ascii="Arial" w:hAnsi="Arial" w:cs="Arial"/>
          <w:sz w:val="20"/>
        </w:rPr>
      </w:pPr>
    </w:p>
    <w:p w14:paraId="54ADBC53" w14:textId="58EA0951"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color w:val="000000"/>
        </w:rPr>
        <w:t xml:space="preserve">Wykonawca gwarantuje zgodnie z </w:t>
      </w:r>
      <w:proofErr w:type="gramStart"/>
      <w:r w:rsidRPr="00781806">
        <w:rPr>
          <w:rFonts w:ascii="Arial" w:hAnsi="Arial" w:cs="Arial"/>
          <w:color w:val="000000"/>
        </w:rPr>
        <w:t>przepisami,  prawidłowe</w:t>
      </w:r>
      <w:proofErr w:type="gramEnd"/>
      <w:r w:rsidRPr="00781806">
        <w:rPr>
          <w:rFonts w:ascii="Arial" w:hAnsi="Arial" w:cs="Arial"/>
          <w:color w:val="000000"/>
        </w:rPr>
        <w:t xml:space="preserve"> działanie Przedmiotu Umowy, jak i zastosowanie właściwych materiałów, solidną konstrukcję zgodną z przeznaczeniem, solidne wykonanie, gwarantujące prawidłową eksploatację przez okres</w:t>
      </w:r>
      <w:r w:rsidR="00967A35" w:rsidRPr="00781806">
        <w:rPr>
          <w:rFonts w:ascii="Arial" w:hAnsi="Arial" w:cs="Arial"/>
          <w:color w:val="000000"/>
        </w:rPr>
        <w:t xml:space="preserve"> </w:t>
      </w:r>
      <w:r w:rsidR="006C0682">
        <w:rPr>
          <w:rFonts w:ascii="Arial" w:hAnsi="Arial" w:cs="Arial"/>
          <w:color w:val="000000"/>
          <w:highlight w:val="yellow"/>
        </w:rPr>
        <w:t>…………</w:t>
      </w:r>
      <w:r w:rsidRPr="007F3CC1">
        <w:rPr>
          <w:rFonts w:ascii="Arial" w:hAnsi="Arial" w:cs="Arial"/>
          <w:color w:val="000000"/>
          <w:highlight w:val="yellow"/>
        </w:rPr>
        <w:t xml:space="preserve"> miesięcy</w:t>
      </w:r>
      <w:r w:rsidRPr="00781806">
        <w:rPr>
          <w:rFonts w:ascii="Arial" w:hAnsi="Arial" w:cs="Arial"/>
          <w:color w:val="000000"/>
        </w:rPr>
        <w:t xml:space="preserve">, licząc od dnia </w:t>
      </w:r>
      <w:r w:rsidR="00CF6379" w:rsidRPr="00781806">
        <w:rPr>
          <w:rFonts w:ascii="Arial" w:hAnsi="Arial" w:cs="Arial"/>
          <w:color w:val="000000"/>
        </w:rPr>
        <w:t xml:space="preserve">podpisania protokołu </w:t>
      </w:r>
      <w:r w:rsidR="00D75170" w:rsidRPr="00781806">
        <w:rPr>
          <w:rFonts w:ascii="Arial" w:hAnsi="Arial" w:cs="Arial"/>
          <w:color w:val="000000"/>
        </w:rPr>
        <w:t xml:space="preserve">zdawczo-odbiorczego </w:t>
      </w:r>
      <w:r w:rsidR="00CF6379" w:rsidRPr="00781806">
        <w:rPr>
          <w:rFonts w:ascii="Arial" w:hAnsi="Arial" w:cs="Arial"/>
          <w:color w:val="000000"/>
        </w:rPr>
        <w:t>przez obydwie Strony</w:t>
      </w:r>
      <w:r w:rsidRPr="00781806">
        <w:rPr>
          <w:rFonts w:ascii="Arial" w:hAnsi="Arial" w:cs="Arial"/>
        </w:rPr>
        <w:t xml:space="preserve">. Gwarancja obowiązuje w przypadku zachowania przez Zamawiającego warunków gwarancji, które stanowią </w:t>
      </w:r>
      <w:r w:rsidR="007D1679" w:rsidRPr="00781806">
        <w:rPr>
          <w:rFonts w:ascii="Arial" w:hAnsi="Arial" w:cs="Arial"/>
        </w:rPr>
        <w:t>Z</w:t>
      </w:r>
      <w:r w:rsidRPr="00781806">
        <w:rPr>
          <w:rFonts w:ascii="Arial" w:hAnsi="Arial" w:cs="Arial"/>
        </w:rPr>
        <w:t xml:space="preserve">ałącznik </w:t>
      </w:r>
      <w:r w:rsidR="007D1679" w:rsidRPr="00781806">
        <w:rPr>
          <w:rFonts w:ascii="Arial" w:hAnsi="Arial" w:cs="Arial"/>
        </w:rPr>
        <w:t xml:space="preserve">nr </w:t>
      </w:r>
      <w:r w:rsidR="00131DCF" w:rsidRPr="00781806">
        <w:rPr>
          <w:rFonts w:ascii="Arial" w:hAnsi="Arial" w:cs="Arial"/>
        </w:rPr>
        <w:t>3</w:t>
      </w:r>
      <w:r w:rsidR="007D1679" w:rsidRPr="00781806">
        <w:rPr>
          <w:rFonts w:ascii="Arial" w:hAnsi="Arial" w:cs="Arial"/>
        </w:rPr>
        <w:t xml:space="preserve"> </w:t>
      </w:r>
      <w:r w:rsidRPr="00781806">
        <w:rPr>
          <w:rFonts w:ascii="Arial" w:hAnsi="Arial" w:cs="Arial"/>
        </w:rPr>
        <w:t xml:space="preserve">do </w:t>
      </w:r>
      <w:r w:rsidR="007D1679" w:rsidRPr="00781806">
        <w:rPr>
          <w:rFonts w:ascii="Arial" w:hAnsi="Arial" w:cs="Arial"/>
        </w:rPr>
        <w:t>U</w:t>
      </w:r>
      <w:r w:rsidRPr="00781806">
        <w:rPr>
          <w:rFonts w:ascii="Arial" w:hAnsi="Arial" w:cs="Arial"/>
        </w:rPr>
        <w:t>mowy.</w:t>
      </w:r>
    </w:p>
    <w:p w14:paraId="281E9565" w14:textId="77777777" w:rsidR="00BB450C" w:rsidRPr="00781806" w:rsidRDefault="00BB450C" w:rsidP="00934B9B">
      <w:pPr>
        <w:pStyle w:val="Akapitzlist"/>
        <w:numPr>
          <w:ilvl w:val="0"/>
          <w:numId w:val="1"/>
        </w:numPr>
        <w:suppressAutoHyphens/>
        <w:jc w:val="both"/>
        <w:rPr>
          <w:rFonts w:ascii="Arial" w:hAnsi="Arial" w:cs="Arial"/>
        </w:rPr>
      </w:pPr>
      <w:r w:rsidRPr="00781806">
        <w:rPr>
          <w:rFonts w:ascii="Arial" w:hAnsi="Arial" w:cs="Arial"/>
          <w:sz w:val="20"/>
        </w:rPr>
        <w:t>Jeżeli w okresie gwarancji ujawnią się wady Przedmiotu Umowy, Zamawiający zobowiązany jest do zawiadomienia Wykonawcy o wadach w terminie 7 dni od dnia ich wykrycia.</w:t>
      </w:r>
    </w:p>
    <w:p w14:paraId="385603FB" w14:textId="77777777" w:rsidR="005B3EF8" w:rsidRPr="00781806" w:rsidRDefault="005B3EF8" w:rsidP="005B3EF8">
      <w:pPr>
        <w:pStyle w:val="Tekstpodstawowy2"/>
        <w:numPr>
          <w:ilvl w:val="0"/>
          <w:numId w:val="1"/>
        </w:numPr>
        <w:suppressAutoHyphens/>
        <w:spacing w:before="0" w:after="0"/>
        <w:rPr>
          <w:rFonts w:ascii="Arial" w:hAnsi="Arial" w:cs="Arial"/>
          <w:color w:val="000000"/>
        </w:rPr>
      </w:pPr>
      <w:r w:rsidRPr="00781806">
        <w:rPr>
          <w:rFonts w:ascii="Arial" w:hAnsi="Arial" w:cs="Arial"/>
          <w:color w:val="000000"/>
        </w:rPr>
        <w:t xml:space="preserve">Jeżeli w okresie wskazanym w ust. 1, wystąpi jakakolwiek usterka  lub wada w </w:t>
      </w:r>
      <w:r w:rsidR="001410BB" w:rsidRPr="00781806">
        <w:rPr>
          <w:rFonts w:ascii="Arial" w:hAnsi="Arial" w:cs="Arial"/>
          <w:color w:val="000000"/>
        </w:rPr>
        <w:t>P</w:t>
      </w:r>
      <w:r w:rsidRPr="00781806">
        <w:rPr>
          <w:rFonts w:ascii="Arial" w:hAnsi="Arial" w:cs="Arial"/>
          <w:color w:val="000000"/>
        </w:rPr>
        <w:t xml:space="preserve">rzedmiocie </w:t>
      </w:r>
      <w:r w:rsidR="001410BB" w:rsidRPr="00781806">
        <w:rPr>
          <w:rFonts w:ascii="Arial" w:hAnsi="Arial" w:cs="Arial"/>
          <w:color w:val="000000"/>
        </w:rPr>
        <w:t>U</w:t>
      </w:r>
      <w:r w:rsidRPr="00781806">
        <w:rPr>
          <w:rFonts w:ascii="Arial" w:hAnsi="Arial" w:cs="Arial"/>
          <w:color w:val="000000"/>
        </w:rPr>
        <w:t>mowy  w tym dotycząca  wykorzystanych materiałów lub urządzeń naruszająca powyższe oświadczenia, Wykonawca, po otrzymaniu pisemnego powiadomienia o wystąpieniu takiej usterki lub wady, bezzwłocznie podejmie czynności usuwające usterkę lub wadę  i zapewni materiały i urządzenia konieczne dla usunięcia usterki, bez prawa do obciążenia Zamawiającego jakimikolwiek dodatkowymi kosztami, w tym jakimkolwiek dodatkowym wynagrodzeniem.</w:t>
      </w:r>
    </w:p>
    <w:p w14:paraId="56E3882D"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Wykonawca gwarantuje, że Przedmiot Umowy jest kompletny, gotowy do uruchomienia i zdatny do umówionego między Stronami użytku oraz że odpowiada obowiązującym normom technicznym, w tym posiada pełne zabezpieczenie w zakresie bezpieczeństwa i higieny pracy oraz ochrony środowiska.</w:t>
      </w:r>
    </w:p>
    <w:p w14:paraId="71EC17F0"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Gwarancja nie obejmuje części będących przedmiotem naturalnego zużycia eksploatacyjnego.</w:t>
      </w:r>
    </w:p>
    <w:p w14:paraId="095F3A1E"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Gwarancji nie podlegają usterki wynikające z niewłaściwej obsługi Przedmiotu Umowy oraz samowolnych przeróbek dokonanych przez Zamawiającego.</w:t>
      </w:r>
    </w:p>
    <w:p w14:paraId="254541FA"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W razie ujawnienia się wady Przedmiotu Umowy, która jest jednocześnie objęta odpowiedzialnością Wykonawcy z tytułu rękojmi i odpowiedzialnością z tytułu udzielonej Zamawiającego gwarancji, Zamawiającemu przysługuje prawo wyboru pomiędzy korzystaniem z tytułu rękojmi, a korzystaniem z tytułu gwarancji. Zamawiający wykonuje wyboru w ten sposób, że każdorazowo zawiadomi Wykonawcę o dokonanym wyborze uprawnień</w:t>
      </w:r>
      <w:r w:rsidR="00FA4B49" w:rsidRPr="00781806">
        <w:rPr>
          <w:rFonts w:ascii="Arial" w:hAnsi="Arial" w:cs="Arial"/>
        </w:rPr>
        <w:t>.</w:t>
      </w:r>
    </w:p>
    <w:p w14:paraId="6D00ECAF" w14:textId="77777777" w:rsidR="001410BB" w:rsidRPr="00781806" w:rsidRDefault="001410BB" w:rsidP="00B476A9">
      <w:pPr>
        <w:numPr>
          <w:ilvl w:val="0"/>
          <w:numId w:val="1"/>
        </w:numPr>
        <w:jc w:val="both"/>
        <w:rPr>
          <w:rFonts w:ascii="Arial" w:hAnsi="Arial" w:cs="Arial"/>
          <w:color w:val="000000"/>
        </w:rPr>
      </w:pPr>
      <w:r w:rsidRPr="00781806">
        <w:rPr>
          <w:rFonts w:ascii="Arial" w:hAnsi="Arial" w:cs="Arial"/>
          <w:color w:val="000000"/>
          <w:sz w:val="20"/>
        </w:rPr>
        <w:t xml:space="preserve">Niezależnie od uprawnień Zamawiającego z tytułu udzielonej gwarancji jakości, Wykonawca jest odpowiedzialny względem Zamawiającego, jeżeli rzecz będzie miała wady fizyczne lub prawne. Powyższe oznacza odpowiedzialność Wykonawcy za wady prawne i fizyczne rzeczy oraz niezgodności z Umową ujawnione lub stwierdzone w okresie rękojmi. </w:t>
      </w:r>
    </w:p>
    <w:p w14:paraId="5784DFBF" w14:textId="77777777" w:rsidR="001410BB" w:rsidRPr="00781806" w:rsidRDefault="001410BB" w:rsidP="001410BB">
      <w:pPr>
        <w:numPr>
          <w:ilvl w:val="0"/>
          <w:numId w:val="1"/>
        </w:numPr>
        <w:jc w:val="both"/>
        <w:rPr>
          <w:rFonts w:ascii="Arial" w:hAnsi="Arial" w:cs="Arial"/>
          <w:color w:val="000000"/>
          <w:sz w:val="20"/>
        </w:rPr>
      </w:pPr>
      <w:r w:rsidRPr="00781806">
        <w:rPr>
          <w:rFonts w:ascii="Arial" w:hAnsi="Arial" w:cs="Arial"/>
          <w:color w:val="000000"/>
          <w:sz w:val="20"/>
        </w:rPr>
        <w:t>W razie stwierdzenia wady w okresie rękojmi Zamawiający będzie uprawniony, wedle własnego uznania, do:</w:t>
      </w:r>
    </w:p>
    <w:p w14:paraId="1F888B10"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a)</w:t>
      </w:r>
      <w:r w:rsidR="00A820F5" w:rsidRPr="00781806">
        <w:rPr>
          <w:rFonts w:ascii="Arial" w:hAnsi="Arial" w:cs="Arial"/>
          <w:bCs/>
          <w:color w:val="000000"/>
        </w:rPr>
        <w:t xml:space="preserve"> </w:t>
      </w:r>
      <w:r w:rsidRPr="00781806">
        <w:rPr>
          <w:rFonts w:ascii="Arial" w:hAnsi="Arial" w:cs="Arial"/>
          <w:bCs/>
          <w:color w:val="000000"/>
        </w:rPr>
        <w:t xml:space="preserve">żądania niezwłocznego bezpłatnego usunięcia wady przez Wykonawcę w wyznaczonym przez Zamawiającego </w:t>
      </w:r>
      <w:proofErr w:type="gramStart"/>
      <w:r w:rsidRPr="00781806">
        <w:rPr>
          <w:rFonts w:ascii="Arial" w:hAnsi="Arial" w:cs="Arial"/>
          <w:bCs/>
          <w:color w:val="000000"/>
        </w:rPr>
        <w:t>terminie,</w:t>
      </w:r>
      <w:proofErr w:type="gramEnd"/>
      <w:r w:rsidRPr="00781806">
        <w:rPr>
          <w:rFonts w:ascii="Arial" w:hAnsi="Arial" w:cs="Arial"/>
          <w:bCs/>
          <w:color w:val="000000"/>
        </w:rPr>
        <w:t xml:space="preserve"> lub</w:t>
      </w:r>
    </w:p>
    <w:p w14:paraId="544BB522"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b)</w:t>
      </w:r>
      <w:r w:rsidR="00A820F5" w:rsidRPr="00781806">
        <w:rPr>
          <w:rFonts w:ascii="Arial" w:hAnsi="Arial" w:cs="Arial"/>
          <w:bCs/>
          <w:color w:val="000000"/>
        </w:rPr>
        <w:t xml:space="preserve"> </w:t>
      </w:r>
      <w:r w:rsidRPr="00781806">
        <w:rPr>
          <w:rFonts w:ascii="Arial" w:hAnsi="Arial" w:cs="Arial"/>
          <w:bCs/>
          <w:color w:val="000000"/>
        </w:rPr>
        <w:t>po bezskutecznym wezwaniu Wykonawcy do usunięcia wady, do odstąpienia w całości lub w części od niniejszej Umowy z przyczyn leżących po stronie Wykonawcy, lub</w:t>
      </w:r>
    </w:p>
    <w:p w14:paraId="7770CEC3"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c)</w:t>
      </w:r>
      <w:r w:rsidR="00A820F5" w:rsidRPr="00781806">
        <w:rPr>
          <w:rFonts w:ascii="Arial" w:hAnsi="Arial" w:cs="Arial"/>
          <w:bCs/>
          <w:color w:val="000000"/>
        </w:rPr>
        <w:t xml:space="preserve"> </w:t>
      </w:r>
      <w:r w:rsidRPr="00781806">
        <w:rPr>
          <w:rFonts w:ascii="Arial" w:hAnsi="Arial" w:cs="Arial"/>
          <w:bCs/>
          <w:color w:val="000000"/>
        </w:rPr>
        <w:t>powierzenia usunięcia wady innemu podmiotowi na koszt i ryzyko Wykonawcy (bez konieczności pozyskiwania odrębnej zgody sądu powszechnego), lub</w:t>
      </w:r>
    </w:p>
    <w:p w14:paraId="3DB900E2" w14:textId="77777777" w:rsidR="001410BB" w:rsidRPr="00781806" w:rsidRDefault="001410BB" w:rsidP="00A820F5">
      <w:pPr>
        <w:pStyle w:val="Tekstpodstawowy2"/>
        <w:ind w:left="567"/>
        <w:rPr>
          <w:rFonts w:ascii="Arial" w:hAnsi="Arial" w:cs="Arial"/>
          <w:bCs/>
        </w:rPr>
      </w:pPr>
      <w:r w:rsidRPr="00781806">
        <w:rPr>
          <w:rFonts w:ascii="Arial" w:hAnsi="Arial" w:cs="Arial"/>
          <w:bCs/>
          <w:color w:val="000000"/>
        </w:rPr>
        <w:t>d)</w:t>
      </w:r>
      <w:r w:rsidR="00A820F5" w:rsidRPr="00781806">
        <w:rPr>
          <w:rFonts w:ascii="Arial" w:hAnsi="Arial" w:cs="Arial"/>
          <w:bCs/>
          <w:color w:val="000000"/>
        </w:rPr>
        <w:t xml:space="preserve"> </w:t>
      </w:r>
      <w:r w:rsidRPr="00781806">
        <w:rPr>
          <w:rFonts w:ascii="Arial" w:hAnsi="Arial" w:cs="Arial"/>
          <w:bCs/>
          <w:color w:val="000000"/>
        </w:rPr>
        <w:t xml:space="preserve">żądania obniżenia wynagrodzenia w stosunku odpowiednim do stopnia zmniejszenia się </w:t>
      </w:r>
      <w:r w:rsidRPr="00781806">
        <w:rPr>
          <w:rFonts w:ascii="Arial" w:hAnsi="Arial" w:cs="Arial"/>
          <w:bCs/>
        </w:rPr>
        <w:t>wartości rzeczy lub jej części wskutek wystąpienia wady.</w:t>
      </w:r>
    </w:p>
    <w:p w14:paraId="7D63A342" w14:textId="77777777" w:rsidR="00A820F5"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10. </w:t>
      </w:r>
      <w:r w:rsidR="001410BB" w:rsidRPr="00781806">
        <w:rPr>
          <w:rFonts w:ascii="Arial" w:hAnsi="Arial" w:cs="Arial"/>
          <w:bCs/>
        </w:rPr>
        <w:t xml:space="preserve">Uprawnienia z tytułu rękojmi wygasają po upływie 3 lat od daty podpisania przez obie </w:t>
      </w:r>
      <w:proofErr w:type="gramStart"/>
      <w:r w:rsidR="001410BB" w:rsidRPr="00781806">
        <w:rPr>
          <w:rFonts w:ascii="Arial" w:hAnsi="Arial" w:cs="Arial"/>
          <w:bCs/>
        </w:rPr>
        <w:t>Strony</w:t>
      </w:r>
      <w:r w:rsidRPr="00781806">
        <w:rPr>
          <w:rFonts w:ascii="Arial" w:hAnsi="Arial" w:cs="Arial"/>
          <w:bCs/>
        </w:rPr>
        <w:t xml:space="preserve"> </w:t>
      </w:r>
      <w:r w:rsidR="005B0F0B" w:rsidRPr="00781806" w:rsidDel="005B0F0B">
        <w:rPr>
          <w:rFonts w:ascii="Arial" w:hAnsi="Arial" w:cs="Arial"/>
          <w:bCs/>
        </w:rPr>
        <w:t xml:space="preserve"> </w:t>
      </w:r>
      <w:r w:rsidR="001410BB" w:rsidRPr="00781806">
        <w:rPr>
          <w:rFonts w:ascii="Arial" w:hAnsi="Arial" w:cs="Arial"/>
          <w:bCs/>
        </w:rPr>
        <w:t>protokołu</w:t>
      </w:r>
      <w:proofErr w:type="gramEnd"/>
      <w:r w:rsidR="001410BB" w:rsidRPr="00781806">
        <w:rPr>
          <w:rFonts w:ascii="Arial" w:hAnsi="Arial" w:cs="Arial"/>
          <w:bCs/>
        </w:rPr>
        <w:t xml:space="preserve"> zdawczo-odbiorczego, </w:t>
      </w:r>
      <w:r w:rsidR="001410BB" w:rsidRPr="00781806">
        <w:rPr>
          <w:rFonts w:ascii="Arial" w:hAnsi="Arial" w:cs="Arial"/>
          <w:bCs/>
          <w:color w:val="000000"/>
        </w:rPr>
        <w:t xml:space="preserve">o którym mowa w </w:t>
      </w:r>
      <w:r w:rsidR="001410BB" w:rsidRPr="00781806">
        <w:rPr>
          <w:rFonts w:ascii="Arial" w:hAnsi="Arial" w:cs="Arial"/>
          <w:bCs/>
        </w:rPr>
        <w:t>§ 2 ust. 2 Umowy.</w:t>
      </w:r>
    </w:p>
    <w:p w14:paraId="727B0DEA" w14:textId="77777777" w:rsidR="001410BB"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11. </w:t>
      </w:r>
      <w:r w:rsidR="001410BB" w:rsidRPr="00781806">
        <w:rPr>
          <w:rFonts w:ascii="Arial" w:hAnsi="Arial" w:cs="Arial"/>
          <w:bCs/>
        </w:rPr>
        <w:t>Wykonawca odpowiada za wadę Przedmiotu Umowy również po upływie okresu rękojmi, jeżeli</w:t>
      </w:r>
      <w:r w:rsidRPr="00781806">
        <w:rPr>
          <w:rFonts w:ascii="Arial" w:hAnsi="Arial" w:cs="Arial"/>
          <w:bCs/>
        </w:rPr>
        <w:t xml:space="preserve"> </w:t>
      </w:r>
      <w:r w:rsidR="001410BB" w:rsidRPr="00781806">
        <w:rPr>
          <w:rFonts w:ascii="Arial" w:hAnsi="Arial" w:cs="Arial"/>
          <w:bCs/>
        </w:rPr>
        <w:t>Zamawiający zawiadomił Wykonawcę o wadzie przed upływem okresu rękojmi.</w:t>
      </w:r>
    </w:p>
    <w:p w14:paraId="75D1BC6C" w14:textId="77777777" w:rsidR="001410BB" w:rsidRDefault="00A820F5" w:rsidP="00A820F5">
      <w:pPr>
        <w:pStyle w:val="Tekstkomentarza"/>
        <w:ind w:left="357" w:hanging="357"/>
        <w:jc w:val="both"/>
        <w:rPr>
          <w:rFonts w:ascii="Arial" w:hAnsi="Arial" w:cs="Arial"/>
          <w:bCs/>
          <w:iCs/>
        </w:rPr>
      </w:pPr>
      <w:r w:rsidRPr="00781806">
        <w:rPr>
          <w:rFonts w:ascii="Arial" w:hAnsi="Arial" w:cs="Arial"/>
          <w:bCs/>
        </w:rPr>
        <w:t>12</w:t>
      </w:r>
      <w:r w:rsidRPr="00781806">
        <w:rPr>
          <w:rFonts w:ascii="Arial" w:hAnsi="Arial" w:cs="Arial"/>
          <w:bCs/>
          <w:iCs/>
        </w:rPr>
        <w:t xml:space="preserve">. </w:t>
      </w:r>
      <w:r w:rsidR="001410BB" w:rsidRPr="00781806">
        <w:rPr>
          <w:rFonts w:ascii="Arial" w:hAnsi="Arial" w:cs="Arial"/>
          <w:bCs/>
          <w:iCs/>
        </w:rPr>
        <w:t>Wykonawca nie może odmówić usunięcia wady rzeczy bez względu na wysokość związanych z tym kosztów.</w:t>
      </w:r>
    </w:p>
    <w:p w14:paraId="531A54CE" w14:textId="77777777" w:rsidR="00470459" w:rsidRDefault="00470459" w:rsidP="00A820F5">
      <w:pPr>
        <w:pStyle w:val="Tekstkomentarza"/>
        <w:ind w:left="357" w:hanging="357"/>
        <w:jc w:val="both"/>
        <w:rPr>
          <w:rFonts w:ascii="Arial" w:hAnsi="Arial" w:cs="Arial"/>
          <w:bCs/>
          <w:iCs/>
        </w:rPr>
      </w:pPr>
    </w:p>
    <w:p w14:paraId="4087A081" w14:textId="77777777" w:rsidR="00D164E5" w:rsidRPr="00781806" w:rsidRDefault="00D164E5" w:rsidP="00A820F5">
      <w:pPr>
        <w:pStyle w:val="Tekstkomentarza"/>
        <w:ind w:left="357" w:hanging="357"/>
        <w:jc w:val="both"/>
        <w:rPr>
          <w:rFonts w:ascii="Arial" w:hAnsi="Arial" w:cs="Arial"/>
          <w:bCs/>
          <w:iCs/>
        </w:rPr>
      </w:pPr>
    </w:p>
    <w:p w14:paraId="0A36632A" w14:textId="77777777" w:rsidR="004618E6" w:rsidRPr="00781806" w:rsidRDefault="004618E6" w:rsidP="004618E6">
      <w:pPr>
        <w:rPr>
          <w:rFonts w:ascii="Arial" w:hAnsi="Arial" w:cs="Arial"/>
          <w:i/>
          <w:iCs/>
          <w:color w:val="365F91" w:themeColor="accent1" w:themeShade="BF"/>
          <w:sz w:val="20"/>
        </w:rPr>
      </w:pPr>
    </w:p>
    <w:p w14:paraId="6386F356" w14:textId="77777777" w:rsidR="00D146CD" w:rsidRPr="00781806" w:rsidRDefault="008A2596" w:rsidP="00C61352">
      <w:pPr>
        <w:ind w:left="426"/>
        <w:jc w:val="center"/>
        <w:rPr>
          <w:rFonts w:ascii="Arial" w:hAnsi="Arial" w:cs="Arial"/>
          <w:b/>
          <w:iCs/>
          <w:sz w:val="20"/>
        </w:rPr>
      </w:pPr>
      <w:r w:rsidRPr="00781806">
        <w:rPr>
          <w:rFonts w:ascii="Arial" w:hAnsi="Arial" w:cs="Arial"/>
          <w:b/>
          <w:sz w:val="20"/>
        </w:rPr>
        <w:lastRenderedPageBreak/>
        <w:t xml:space="preserve">§ </w:t>
      </w:r>
      <w:r w:rsidR="009428F0" w:rsidRPr="00781806">
        <w:rPr>
          <w:rFonts w:ascii="Arial" w:hAnsi="Arial" w:cs="Arial"/>
          <w:b/>
          <w:sz w:val="20"/>
        </w:rPr>
        <w:t>8</w:t>
      </w:r>
      <w:r w:rsidRPr="00781806">
        <w:rPr>
          <w:rFonts w:ascii="Arial" w:hAnsi="Arial" w:cs="Arial"/>
          <w:b/>
          <w:sz w:val="20"/>
        </w:rPr>
        <w:t>.</w:t>
      </w:r>
    </w:p>
    <w:p w14:paraId="4B32031B" w14:textId="77777777" w:rsidR="00D146CD" w:rsidRPr="00781806" w:rsidRDefault="00D146CD" w:rsidP="00D146CD">
      <w:pPr>
        <w:suppressAutoHyphens/>
        <w:ind w:left="426"/>
        <w:jc w:val="center"/>
        <w:rPr>
          <w:rFonts w:ascii="Arial" w:hAnsi="Arial" w:cs="Arial"/>
          <w:b/>
          <w:sz w:val="20"/>
          <w:szCs w:val="24"/>
          <w:lang w:eastAsia="ar-SA"/>
        </w:rPr>
      </w:pPr>
      <w:r w:rsidRPr="00781806">
        <w:rPr>
          <w:rFonts w:ascii="Arial" w:hAnsi="Arial" w:cs="Arial"/>
          <w:b/>
          <w:sz w:val="20"/>
          <w:szCs w:val="24"/>
          <w:lang w:eastAsia="ar-SA"/>
        </w:rPr>
        <w:t>KLAUZULA OCHRONY TAJEMNICY PRZEDSIĘBIORSTWA</w:t>
      </w:r>
    </w:p>
    <w:p w14:paraId="58AE0CFB" w14:textId="77777777" w:rsidR="00D146CD" w:rsidRPr="00781806" w:rsidRDefault="00D146CD" w:rsidP="00D146CD">
      <w:pPr>
        <w:rPr>
          <w:lang w:val="x-none"/>
        </w:rPr>
      </w:pPr>
    </w:p>
    <w:p w14:paraId="2834E1C9"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bookmarkStart w:id="2" w:name="_Hlk144463158"/>
      <w:r w:rsidRPr="00781806">
        <w:rPr>
          <w:rFonts w:ascii="Arial" w:eastAsia="Calibri" w:hAnsi="Arial" w:cs="Arial"/>
          <w:sz w:val="20"/>
          <w:lang w:eastAsia="en-US"/>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0FC6A561"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781806">
        <w:rPr>
          <w:rFonts w:ascii="Arial" w:eastAsia="Calibri" w:hAnsi="Arial" w:cs="Arial"/>
          <w:sz w:val="20"/>
          <w:lang w:eastAsia="en-US"/>
        </w:rPr>
        <w:t>za wyjątkiem</w:t>
      </w:r>
      <w:proofErr w:type="gramEnd"/>
      <w:r w:rsidRPr="00781806">
        <w:rPr>
          <w:rFonts w:ascii="Arial" w:eastAsia="Calibri" w:hAnsi="Arial" w:cs="Arial"/>
          <w:sz w:val="20"/>
          <w:lang w:eastAsia="en-US"/>
        </w:rPr>
        <w:t xml:space="preserve"> następujących sytuacji:</w:t>
      </w:r>
    </w:p>
    <w:p w14:paraId="52C3270B" w14:textId="77777777" w:rsidR="00D146CD" w:rsidRPr="00781806" w:rsidRDefault="00D146CD" w:rsidP="0089289F">
      <w:pPr>
        <w:numPr>
          <w:ilvl w:val="1"/>
          <w:numId w:val="26"/>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ujawnienie lub wykorzystanie informacji jest konieczne do prawidłowego wykonania Umowy lub</w:t>
      </w:r>
    </w:p>
    <w:p w14:paraId="23BDC2AA" w14:textId="77777777" w:rsidR="00D146CD" w:rsidRPr="00781806" w:rsidRDefault="00D146CD" w:rsidP="0089289F">
      <w:pPr>
        <w:numPr>
          <w:ilvl w:val="1"/>
          <w:numId w:val="26"/>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41E1BC4A" w14:textId="77777777" w:rsidR="00D146CD" w:rsidRPr="00781806" w:rsidRDefault="00D146CD" w:rsidP="0089289F">
      <w:pPr>
        <w:numPr>
          <w:ilvl w:val="1"/>
          <w:numId w:val="26"/>
        </w:numPr>
        <w:spacing w:after="200" w:line="276" w:lineRule="auto"/>
        <w:ind w:left="851" w:hanging="425"/>
        <w:jc w:val="both"/>
        <w:rPr>
          <w:rFonts w:ascii="Arial" w:eastAsia="Calibri" w:hAnsi="Arial" w:cs="Arial"/>
          <w:sz w:val="20"/>
          <w:lang w:eastAsia="en-US"/>
        </w:rPr>
      </w:pPr>
      <w:bookmarkStart w:id="3" w:name="_Hlk144727464"/>
      <w:r w:rsidRPr="00781806">
        <w:rPr>
          <w:rFonts w:ascii="Arial" w:eastAsia="Calibri" w:hAnsi="Arial" w:cs="Arial"/>
          <w:sz w:val="20"/>
          <w:lang w:eastAsia="en-US"/>
        </w:rPr>
        <w:t>Wykonawca</w:t>
      </w:r>
      <w:bookmarkEnd w:id="3"/>
      <w:r w:rsidRPr="00781806">
        <w:rPr>
          <w:rFonts w:ascii="Arial" w:eastAsia="Calibri" w:hAnsi="Arial" w:cs="Arial"/>
          <w:sz w:val="20"/>
          <w:lang w:eastAsia="en-US"/>
        </w:rPr>
        <w:t xml:space="preserve">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Wykonawcy,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C013622" w14:textId="77777777" w:rsidR="00D146CD" w:rsidRPr="00781806" w:rsidRDefault="00D146CD" w:rsidP="0089289F">
      <w:pPr>
        <w:numPr>
          <w:ilvl w:val="1"/>
          <w:numId w:val="26"/>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Zamawiający wyraził Wykonawcy pisemną zgodę na ujawnienie lub wykorzystanie informacji w określonym celu, we wskazany przez Zamawiającego sposób.</w:t>
      </w:r>
    </w:p>
    <w:p w14:paraId="25866243"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781806">
        <w:rPr>
          <w:rFonts w:ascii="Arial" w:eastAsia="Calibri" w:hAnsi="Arial" w:cs="Arial"/>
          <w:sz w:val="20"/>
          <w:lang w:eastAsia="en-US"/>
        </w:rPr>
        <w:t>ujawnieniu,</w:t>
      </w:r>
      <w:proofErr w:type="gramEnd"/>
      <w:r w:rsidRPr="00781806">
        <w:rPr>
          <w:rFonts w:ascii="Arial" w:eastAsia="Calibri" w:hAnsi="Arial" w:cs="Arial"/>
          <w:sz w:val="20"/>
          <w:lang w:eastAsia="en-US"/>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2F7468C0"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lastRenderedPageBreak/>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proofErr w:type="gramStart"/>
      <w:r w:rsidRPr="00781806">
        <w:rPr>
          <w:rFonts w:ascii="Arial" w:eastAsia="Calibri" w:hAnsi="Arial" w:cs="Arial"/>
          <w:sz w:val="20"/>
          <w:lang w:eastAsia="en-US"/>
        </w:rPr>
        <w:t>odpowiedzialność</w:t>
      </w:r>
      <w:proofErr w:type="gramEnd"/>
      <w:r w:rsidRPr="00781806">
        <w:rPr>
          <w:rFonts w:ascii="Arial" w:eastAsia="Calibri" w:hAnsi="Arial" w:cs="Arial"/>
          <w:sz w:val="20"/>
          <w:lang w:eastAsia="en-US"/>
        </w:rPr>
        <w:t xml:space="preserve"> o której mowa w ust. 8 poniżej.</w:t>
      </w:r>
    </w:p>
    <w:p w14:paraId="1FE3615F"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711B4842"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3EB00882"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Nie później niż w terminie 3 (trzy) dni roboczych po upływie okresu </w:t>
      </w:r>
      <w:proofErr w:type="gramStart"/>
      <w:r w:rsidRPr="00781806">
        <w:rPr>
          <w:rFonts w:ascii="Arial" w:eastAsia="Calibri" w:hAnsi="Arial" w:cs="Arial"/>
          <w:sz w:val="20"/>
          <w:lang w:eastAsia="en-US"/>
        </w:rPr>
        <w:t>ochrony o,</w:t>
      </w:r>
      <w:proofErr w:type="gramEnd"/>
      <w:r w:rsidRPr="00781806">
        <w:rPr>
          <w:rFonts w:ascii="Arial" w:eastAsia="Calibri" w:hAnsi="Arial" w:cs="Arial"/>
          <w:sz w:val="20"/>
          <w:lang w:eastAsia="en-US"/>
        </w:rPr>
        <w:t xml:space="preserve"> którym mowa w ust. 6 powyżej Wykonawca oraz wszelkie osoby, którym </w:t>
      </w:r>
      <w:proofErr w:type="gramStart"/>
      <w:r w:rsidRPr="00781806">
        <w:rPr>
          <w:rFonts w:ascii="Arial" w:eastAsia="Calibri" w:hAnsi="Arial" w:cs="Arial"/>
          <w:sz w:val="20"/>
          <w:lang w:eastAsia="en-US"/>
        </w:rPr>
        <w:t>Wykonawca  przekazał</w:t>
      </w:r>
      <w:proofErr w:type="gramEnd"/>
      <w:r w:rsidRPr="00781806">
        <w:rPr>
          <w:rFonts w:ascii="Arial" w:eastAsia="Calibri" w:hAnsi="Arial" w:cs="Arial"/>
          <w:sz w:val="20"/>
          <w:lang w:eastAsia="en-US"/>
        </w:rPr>
        <w:t xml:space="preserve"> Tajemnicę Przedsiębiorstwa zobowiązane są zwrócić </w:t>
      </w:r>
      <w:proofErr w:type="gramStart"/>
      <w:r w:rsidRPr="00781806">
        <w:rPr>
          <w:rFonts w:ascii="Arial" w:eastAsia="Calibri" w:hAnsi="Arial" w:cs="Arial"/>
          <w:sz w:val="20"/>
          <w:lang w:eastAsia="en-US"/>
        </w:rPr>
        <w:t>Zamawiającemu  lub</w:t>
      </w:r>
      <w:proofErr w:type="gramEnd"/>
      <w:r w:rsidRPr="00781806">
        <w:rPr>
          <w:rFonts w:ascii="Arial" w:eastAsia="Calibri" w:hAnsi="Arial" w:cs="Arial"/>
          <w:sz w:val="20"/>
          <w:lang w:eastAsia="en-US"/>
        </w:rPr>
        <w:t xml:space="preserve"> trwale zniszczyć wszelkie materiały ją zawierające.</w:t>
      </w:r>
    </w:p>
    <w:p w14:paraId="024338E0"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7E98E16"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5FCE25A"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w:t>
      </w:r>
      <w:r w:rsidRPr="00781806">
        <w:rPr>
          <w:rFonts w:ascii="Arial" w:eastAsia="Calibri" w:hAnsi="Arial" w:cs="Arial"/>
          <w:sz w:val="20"/>
          <w:lang w:eastAsia="en-US"/>
        </w:rPr>
        <w:lastRenderedPageBreak/>
        <w:t xml:space="preserve">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w:t>
      </w:r>
      <w:r w:rsidRPr="00781806">
        <w:rPr>
          <w:rFonts w:ascii="Arial" w:eastAsia="Calibri" w:hAnsi="Arial" w:cs="Arial"/>
          <w:sz w:val="20"/>
          <w:lang w:eastAsia="en-US"/>
        </w:rPr>
        <w:br/>
        <w:t>i warunki ochrony Tajemnicy Spółki Zleceniodawcy.</w:t>
      </w:r>
    </w:p>
    <w:p w14:paraId="51844094" w14:textId="77777777" w:rsidR="00D146CD"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59AE5C35" w14:textId="77777777" w:rsidR="00F761A7" w:rsidRPr="00781806" w:rsidRDefault="00D146CD" w:rsidP="0089289F">
      <w:pPr>
        <w:numPr>
          <w:ilvl w:val="0"/>
          <w:numId w:val="26"/>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r w:rsidR="00F761A7" w:rsidRPr="00781806">
        <w:rPr>
          <w:rFonts w:ascii="Arial" w:eastAsia="Calibri" w:hAnsi="Arial" w:cs="Arial"/>
          <w:sz w:val="20"/>
          <w:lang w:eastAsia="en-US"/>
        </w:rPr>
        <w:t>.</w:t>
      </w:r>
    </w:p>
    <w:p w14:paraId="1114536B" w14:textId="4FB54B12" w:rsidR="00F761A7" w:rsidRPr="00781806" w:rsidRDefault="00F761A7" w:rsidP="0089289F">
      <w:pPr>
        <w:numPr>
          <w:ilvl w:val="0"/>
          <w:numId w:val="26"/>
        </w:numPr>
        <w:spacing w:after="200" w:line="276" w:lineRule="auto"/>
        <w:ind w:left="426" w:hanging="426"/>
        <w:jc w:val="both"/>
        <w:rPr>
          <w:rFonts w:ascii="Arial" w:eastAsia="Calibri" w:hAnsi="Arial" w:cs="Arial"/>
          <w:sz w:val="20"/>
          <w:lang w:eastAsia="en-US"/>
        </w:rPr>
      </w:pPr>
      <w:bookmarkStart w:id="4" w:name="_Hlk171935609"/>
      <w:r w:rsidRPr="00781806">
        <w:rPr>
          <w:rFonts w:ascii="Arial" w:hAnsi="Arial" w:cs="Arial"/>
          <w:sz w:val="20"/>
        </w:rPr>
        <w:t xml:space="preserve">Kontrahent wyraża zgodę na ujawnienie przez ORLEN OIL treści niniejszej umowy oraz informacji i danych związanych z jej realizacją spółkom należącym do </w:t>
      </w:r>
      <w:r w:rsidR="00E652D3">
        <w:rPr>
          <w:rFonts w:ascii="Arial" w:hAnsi="Arial" w:cs="Arial"/>
          <w:sz w:val="20"/>
        </w:rPr>
        <w:t>G</w:t>
      </w:r>
      <w:r w:rsidR="00E652D3" w:rsidRPr="00781806">
        <w:rPr>
          <w:rFonts w:ascii="Arial" w:hAnsi="Arial" w:cs="Arial"/>
          <w:sz w:val="20"/>
        </w:rPr>
        <w:t xml:space="preserve">rupy </w:t>
      </w:r>
      <w:r w:rsidR="00E652D3">
        <w:rPr>
          <w:rFonts w:ascii="Arial" w:hAnsi="Arial" w:cs="Arial"/>
          <w:sz w:val="20"/>
        </w:rPr>
        <w:t>K</w:t>
      </w:r>
      <w:r w:rsidR="00E652D3" w:rsidRPr="00781806">
        <w:rPr>
          <w:rFonts w:ascii="Arial" w:hAnsi="Arial" w:cs="Arial"/>
          <w:sz w:val="20"/>
        </w:rPr>
        <w:t xml:space="preserve">apitałowej </w:t>
      </w:r>
      <w:r w:rsidRPr="00781806">
        <w:rPr>
          <w:rFonts w:ascii="Arial" w:hAnsi="Arial" w:cs="Arial"/>
          <w:sz w:val="20"/>
        </w:rPr>
        <w:t>ORLEN na zasadach powyżej przewidzianych.</w:t>
      </w:r>
    </w:p>
    <w:p w14:paraId="6C6FB407" w14:textId="00AA27C8" w:rsidR="00651572" w:rsidRPr="00536D55" w:rsidRDefault="00651572" w:rsidP="00651572">
      <w:pPr>
        <w:pStyle w:val="Nagwek1"/>
        <w:spacing w:before="0" w:after="0"/>
        <w:rPr>
          <w:rFonts w:ascii="Arial" w:hAnsi="Arial" w:cs="Arial"/>
          <w:iCs/>
          <w:u w:val="none"/>
        </w:rPr>
      </w:pPr>
      <w:bookmarkStart w:id="5" w:name="_Toc58912547"/>
      <w:bookmarkEnd w:id="2"/>
      <w:bookmarkEnd w:id="4"/>
      <w:r w:rsidRPr="00536D55">
        <w:rPr>
          <w:rFonts w:ascii="Arial" w:hAnsi="Arial" w:cs="Arial"/>
          <w:iCs/>
          <w:u w:val="none"/>
        </w:rPr>
        <w:t xml:space="preserve">§ </w:t>
      </w:r>
      <w:r>
        <w:rPr>
          <w:rFonts w:ascii="Arial" w:hAnsi="Arial" w:cs="Arial"/>
          <w:iCs/>
          <w:u w:val="none"/>
        </w:rPr>
        <w:t>9</w:t>
      </w:r>
      <w:r w:rsidRPr="00536D55">
        <w:rPr>
          <w:rFonts w:ascii="Arial" w:hAnsi="Arial" w:cs="Arial"/>
          <w:iCs/>
          <w:u w:val="none"/>
        </w:rPr>
        <w:t>.</w:t>
      </w:r>
    </w:p>
    <w:p w14:paraId="145A6C41" w14:textId="77777777" w:rsidR="00651572" w:rsidRPr="00536D55" w:rsidRDefault="00651572" w:rsidP="00651572">
      <w:pPr>
        <w:pStyle w:val="Nagwek2"/>
        <w:jc w:val="center"/>
        <w:rPr>
          <w:rFonts w:ascii="Arial" w:hAnsi="Arial" w:cs="Arial"/>
          <w:b/>
          <w:sz w:val="20"/>
          <w:szCs w:val="20"/>
        </w:rPr>
      </w:pPr>
      <w:r w:rsidRPr="00536D55">
        <w:rPr>
          <w:rFonts w:ascii="Arial" w:hAnsi="Arial" w:cs="Arial"/>
          <w:b/>
          <w:sz w:val="20"/>
          <w:szCs w:val="20"/>
        </w:rPr>
        <w:t xml:space="preserve"> ODSTĄPIENIE OD UMOWY.</w:t>
      </w:r>
    </w:p>
    <w:p w14:paraId="6BF7A8E4" w14:textId="77777777" w:rsidR="00651572" w:rsidRPr="00536D55" w:rsidRDefault="00651572" w:rsidP="00651572">
      <w:pPr>
        <w:rPr>
          <w:rFonts w:ascii="Arial" w:hAnsi="Arial" w:cs="Arial"/>
          <w:sz w:val="20"/>
          <w:lang w:val="x-none"/>
        </w:rPr>
      </w:pPr>
    </w:p>
    <w:p w14:paraId="17172446" w14:textId="77777777" w:rsidR="00651572" w:rsidRPr="00536D55" w:rsidRDefault="00651572" w:rsidP="00651572">
      <w:pPr>
        <w:numPr>
          <w:ilvl w:val="0"/>
          <w:numId w:val="3"/>
        </w:numPr>
        <w:tabs>
          <w:tab w:val="num" w:pos="426"/>
        </w:tabs>
        <w:ind w:left="426" w:hanging="426"/>
        <w:jc w:val="both"/>
        <w:rPr>
          <w:rFonts w:ascii="Arial" w:hAnsi="Arial" w:cs="Arial"/>
          <w:color w:val="FF0000"/>
          <w:sz w:val="20"/>
        </w:rPr>
      </w:pPr>
      <w:r w:rsidRPr="00536D55">
        <w:rPr>
          <w:rFonts w:ascii="Arial" w:hAnsi="Arial" w:cs="Arial"/>
          <w:sz w:val="20"/>
        </w:rPr>
        <w:t>W przypadku powstania jakichkolwiek opóźnień w realizacji Przedmiotu Umowy, Wykonawca zobowiązany jest do niezwłocznego zawiadamiania Zamawiającego o tym fakcie.</w:t>
      </w:r>
    </w:p>
    <w:p w14:paraId="6DD74534" w14:textId="77777777" w:rsidR="00651572" w:rsidRPr="00536D55" w:rsidRDefault="00651572" w:rsidP="00651572">
      <w:pPr>
        <w:numPr>
          <w:ilvl w:val="0"/>
          <w:numId w:val="3"/>
        </w:numPr>
        <w:tabs>
          <w:tab w:val="num" w:pos="426"/>
        </w:tabs>
        <w:ind w:left="426" w:hanging="426"/>
        <w:jc w:val="both"/>
        <w:rPr>
          <w:rFonts w:ascii="Arial" w:hAnsi="Arial" w:cs="Arial"/>
          <w:sz w:val="20"/>
        </w:rPr>
      </w:pPr>
      <w:r w:rsidRPr="00536D55">
        <w:rPr>
          <w:rFonts w:ascii="Arial" w:hAnsi="Arial" w:cs="Arial"/>
          <w:sz w:val="20"/>
        </w:rPr>
        <w:t>Niezależnie od podstaw do odstąpienia od Umowy wynikających z przepisów prawa, Zamawiający może odstąpić od Umowy, według swojego wyboru, w części lub w całości w następujących przypadkach:</w:t>
      </w:r>
    </w:p>
    <w:p w14:paraId="7686C96F" w14:textId="77777777" w:rsidR="00651572" w:rsidRPr="00536D55" w:rsidRDefault="00651572" w:rsidP="0089289F">
      <w:pPr>
        <w:pStyle w:val="Tekstpodstawowy2"/>
        <w:numPr>
          <w:ilvl w:val="0"/>
          <w:numId w:val="50"/>
        </w:numPr>
        <w:spacing w:before="0" w:after="0"/>
        <w:ind w:left="426" w:firstLine="0"/>
        <w:rPr>
          <w:rFonts w:ascii="Arial" w:hAnsi="Arial" w:cs="Arial"/>
        </w:rPr>
      </w:pPr>
      <w:r w:rsidRPr="00536D55">
        <w:rPr>
          <w:rFonts w:ascii="Arial" w:hAnsi="Arial" w:cs="Arial"/>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2BEA96BF" w14:textId="77777777" w:rsidR="00651572" w:rsidRPr="00536D55" w:rsidRDefault="00651572" w:rsidP="0089289F">
      <w:pPr>
        <w:pStyle w:val="Tekstpodstawowy2"/>
        <w:numPr>
          <w:ilvl w:val="0"/>
          <w:numId w:val="50"/>
        </w:numPr>
        <w:spacing w:before="0" w:after="0"/>
        <w:ind w:left="426" w:firstLine="0"/>
        <w:rPr>
          <w:rFonts w:ascii="Arial" w:hAnsi="Arial" w:cs="Arial"/>
        </w:rPr>
      </w:pPr>
      <w:r w:rsidRPr="00536D55">
        <w:rPr>
          <w:rFonts w:ascii="Arial" w:hAnsi="Arial" w:cs="Arial"/>
          <w:bCs/>
        </w:rPr>
        <w:t>Wykonawca wykonuje Umowę w sposób nienależyty i bezskutecznie upłynął termin wyznaczony w pisemnym wezwaniu do zaprzestania nienależytego wykonywania Umowy,</w:t>
      </w:r>
    </w:p>
    <w:p w14:paraId="61A5D4C2" w14:textId="77777777" w:rsidR="00651572" w:rsidRPr="00536D55" w:rsidRDefault="00651572" w:rsidP="0089289F">
      <w:pPr>
        <w:pStyle w:val="Tekstpodstawowy2"/>
        <w:numPr>
          <w:ilvl w:val="0"/>
          <w:numId w:val="50"/>
        </w:numPr>
        <w:spacing w:before="0" w:after="0"/>
        <w:ind w:left="426" w:firstLine="0"/>
        <w:rPr>
          <w:rFonts w:ascii="Arial" w:hAnsi="Arial" w:cs="Arial"/>
        </w:rPr>
      </w:pPr>
      <w:r w:rsidRPr="00536D55">
        <w:rPr>
          <w:rFonts w:ascii="Arial" w:hAnsi="Arial" w:cs="Arial"/>
          <w:bCs/>
        </w:rPr>
        <w:t>Wykonawca nie przystąpił do usuwania wad w wyznaczonym terminie lub wady lub usterki nie nadają się do usunięcia,</w:t>
      </w:r>
    </w:p>
    <w:p w14:paraId="31DFF93C" w14:textId="77777777" w:rsidR="00651572" w:rsidRPr="00536D55" w:rsidRDefault="00651572" w:rsidP="0089289F">
      <w:pPr>
        <w:pStyle w:val="Tekstpodstawowy2"/>
        <w:numPr>
          <w:ilvl w:val="0"/>
          <w:numId w:val="50"/>
        </w:numPr>
        <w:spacing w:before="0" w:after="0"/>
        <w:ind w:left="426" w:firstLine="0"/>
        <w:rPr>
          <w:rFonts w:ascii="Arial" w:hAnsi="Arial" w:cs="Arial"/>
        </w:rPr>
      </w:pPr>
      <w:r w:rsidRPr="00536D55">
        <w:rPr>
          <w:rFonts w:ascii="Arial" w:hAnsi="Arial" w:cs="Arial"/>
          <w:bCs/>
        </w:rPr>
        <w:t>Wykonawca naruszył obowiązek wykonania Przedmiotu Umowy wyłącznie siłami własnymi,</w:t>
      </w:r>
    </w:p>
    <w:p w14:paraId="786935B4" w14:textId="77777777" w:rsidR="00651572" w:rsidRPr="00536D55" w:rsidRDefault="00651572" w:rsidP="0089289F">
      <w:pPr>
        <w:pStyle w:val="Tekstpodstawowy2"/>
        <w:numPr>
          <w:ilvl w:val="0"/>
          <w:numId w:val="50"/>
        </w:numPr>
        <w:spacing w:before="0" w:after="0"/>
        <w:ind w:left="426" w:firstLine="0"/>
        <w:rPr>
          <w:rFonts w:ascii="Arial" w:hAnsi="Arial" w:cs="Arial"/>
        </w:rPr>
      </w:pPr>
      <w:r w:rsidRPr="00536D55">
        <w:rPr>
          <w:rFonts w:ascii="Arial" w:hAnsi="Arial" w:cs="Arial"/>
          <w:bCs/>
        </w:rPr>
        <w:t xml:space="preserve">w Przedmiocie Umowy ujawniono wady niedające się usunąć; </w:t>
      </w:r>
    </w:p>
    <w:p w14:paraId="773E4275" w14:textId="77777777" w:rsidR="00651572" w:rsidRPr="00536D55" w:rsidRDefault="00651572" w:rsidP="00651572">
      <w:pPr>
        <w:ind w:left="426"/>
        <w:jc w:val="both"/>
        <w:rPr>
          <w:rFonts w:ascii="Arial" w:hAnsi="Arial" w:cs="Arial"/>
          <w:sz w:val="20"/>
        </w:rPr>
      </w:pPr>
      <w:r w:rsidRPr="00536D55">
        <w:rPr>
          <w:rFonts w:ascii="Arial" w:hAnsi="Arial" w:cs="Arial"/>
          <w:bCs/>
          <w:sz w:val="20"/>
          <w:highlight w:val="yellow"/>
        </w:rPr>
        <w:t>w terminie 60 dni</w:t>
      </w:r>
      <w:r w:rsidRPr="00536D55">
        <w:rPr>
          <w:rFonts w:ascii="Arial" w:hAnsi="Arial" w:cs="Arial"/>
          <w:bCs/>
          <w:sz w:val="20"/>
        </w:rPr>
        <w:t xml:space="preserve"> od daty powzięcia wiadomości o przyczynie, przy czym nie później niż do</w:t>
      </w:r>
      <w:r w:rsidRPr="00536D55">
        <w:rPr>
          <w:rFonts w:ascii="Arial" w:hAnsi="Arial" w:cs="Arial"/>
          <w:bCs/>
          <w:sz w:val="20"/>
          <w:highlight w:val="yellow"/>
        </w:rPr>
        <w:t>……………………r.</w:t>
      </w:r>
    </w:p>
    <w:p w14:paraId="2A887D50" w14:textId="77777777" w:rsidR="00651572" w:rsidRPr="00536D55" w:rsidRDefault="00651572" w:rsidP="00651572">
      <w:pPr>
        <w:pStyle w:val="Tekstpodstawowy2"/>
        <w:numPr>
          <w:ilvl w:val="0"/>
          <w:numId w:val="3"/>
        </w:numPr>
        <w:tabs>
          <w:tab w:val="clear" w:pos="567"/>
          <w:tab w:val="num" w:pos="426"/>
        </w:tabs>
        <w:spacing w:before="0" w:after="0"/>
        <w:ind w:left="426" w:hanging="426"/>
        <w:rPr>
          <w:rFonts w:ascii="Arial" w:hAnsi="Arial" w:cs="Arial"/>
        </w:rPr>
      </w:pPr>
      <w:r w:rsidRPr="00536D55">
        <w:rPr>
          <w:rFonts w:ascii="Arial" w:hAnsi="Arial" w:cs="Arial"/>
        </w:rPr>
        <w:t xml:space="preserve">W razie odstąpienia przez Zamawiającego od Umowy lub jej części, z przyczyn określonych w ust. 1 powyżej: </w:t>
      </w:r>
    </w:p>
    <w:p w14:paraId="513C34D0" w14:textId="77777777" w:rsidR="00651572" w:rsidRPr="00536D55" w:rsidRDefault="00651572" w:rsidP="0089289F">
      <w:pPr>
        <w:numPr>
          <w:ilvl w:val="1"/>
          <w:numId w:val="49"/>
        </w:numPr>
        <w:tabs>
          <w:tab w:val="left" w:pos="851"/>
        </w:tabs>
        <w:ind w:left="426" w:firstLine="0"/>
        <w:jc w:val="both"/>
        <w:rPr>
          <w:rFonts w:ascii="Arial" w:hAnsi="Arial" w:cs="Arial"/>
          <w:sz w:val="20"/>
        </w:rPr>
      </w:pPr>
      <w:r w:rsidRPr="00536D55">
        <w:rPr>
          <w:rFonts w:ascii="Arial" w:hAnsi="Arial" w:cs="Arial"/>
          <w:sz w:val="20"/>
        </w:rPr>
        <w:t>wszelkie płatności na rzecz Wykonawcy zostaną wstrzymane do czasu zinwentaryzowania wykonanych prac,</w:t>
      </w:r>
    </w:p>
    <w:p w14:paraId="0DC2E5BC" w14:textId="77777777" w:rsidR="00651572" w:rsidRPr="00536D55" w:rsidRDefault="00651572" w:rsidP="0089289F">
      <w:pPr>
        <w:numPr>
          <w:ilvl w:val="1"/>
          <w:numId w:val="49"/>
        </w:numPr>
        <w:tabs>
          <w:tab w:val="left" w:pos="851"/>
        </w:tabs>
        <w:ind w:left="426" w:firstLine="0"/>
        <w:jc w:val="both"/>
        <w:rPr>
          <w:rFonts w:ascii="Arial" w:hAnsi="Arial" w:cs="Arial"/>
          <w:sz w:val="20"/>
        </w:rPr>
      </w:pPr>
      <w:r w:rsidRPr="00536D55">
        <w:rPr>
          <w:rFonts w:ascii="Arial" w:hAnsi="Arial" w:cs="Arial"/>
          <w:sz w:val="20"/>
        </w:rPr>
        <w:t>Wykonawca zobowiązany jest do wstrzymania z dniem wskazanym przez Zamawiającego wykonywanych prac,</w:t>
      </w:r>
    </w:p>
    <w:p w14:paraId="08F40C6E" w14:textId="77777777" w:rsidR="00651572" w:rsidRPr="00536D55" w:rsidRDefault="00651572" w:rsidP="0089289F">
      <w:pPr>
        <w:numPr>
          <w:ilvl w:val="1"/>
          <w:numId w:val="49"/>
        </w:numPr>
        <w:tabs>
          <w:tab w:val="left" w:pos="851"/>
        </w:tabs>
        <w:ind w:left="426" w:firstLine="0"/>
        <w:jc w:val="both"/>
        <w:rPr>
          <w:rFonts w:ascii="Arial" w:hAnsi="Arial" w:cs="Arial"/>
          <w:sz w:val="20"/>
        </w:rPr>
      </w:pPr>
      <w:r w:rsidRPr="00536D55">
        <w:rPr>
          <w:rFonts w:ascii="Arial" w:hAnsi="Arial" w:cs="Arial"/>
          <w:sz w:val="20"/>
        </w:rPr>
        <w:t>Wykonawca przedłoży Zamawiającemu we wskazanym przez Zamawiającego terminie, jednak nie później niż w ciągu 14 dni od dnia odstąpienia od Umowy, zestawienie faktycznie wykonanych prac („</w:t>
      </w:r>
      <w:r w:rsidRPr="00536D55">
        <w:rPr>
          <w:rFonts w:ascii="Arial" w:hAnsi="Arial" w:cs="Arial"/>
          <w:b/>
          <w:i/>
          <w:sz w:val="20"/>
        </w:rPr>
        <w:t>Inwentaryzacja</w:t>
      </w:r>
      <w:r w:rsidRPr="00536D55">
        <w:rPr>
          <w:rFonts w:ascii="Arial" w:hAnsi="Arial" w:cs="Arial"/>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158D951B"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 xml:space="preserve">W </w:t>
      </w:r>
      <w:proofErr w:type="gramStart"/>
      <w:r w:rsidRPr="00536D55">
        <w:rPr>
          <w:rFonts w:ascii="Arial" w:hAnsi="Arial" w:cs="Arial"/>
          <w:sz w:val="20"/>
        </w:rPr>
        <w:t>razie</w:t>
      </w:r>
      <w:proofErr w:type="gramEnd"/>
      <w:r w:rsidRPr="00536D55">
        <w:rPr>
          <w:rFonts w:ascii="Arial" w:hAnsi="Arial" w:cs="Arial"/>
          <w:sz w:val="20"/>
        </w:rPr>
        <w:t xml:space="preserve"> gdy odstąpienie od Umowy lub jej części nastąpiło </w:t>
      </w:r>
      <w:proofErr w:type="gramStart"/>
      <w:r w:rsidRPr="00536D55">
        <w:rPr>
          <w:rFonts w:ascii="Arial" w:hAnsi="Arial" w:cs="Arial"/>
          <w:sz w:val="20"/>
        </w:rPr>
        <w:t>z  przyczyn</w:t>
      </w:r>
      <w:proofErr w:type="gramEnd"/>
      <w:r w:rsidRPr="00536D55">
        <w:rPr>
          <w:rFonts w:ascii="Arial" w:hAnsi="Arial" w:cs="Arial"/>
          <w:sz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w:t>
      </w:r>
      <w:r w:rsidRPr="00536D55">
        <w:rPr>
          <w:rFonts w:ascii="Arial" w:hAnsi="Arial" w:cs="Arial"/>
          <w:sz w:val="20"/>
        </w:rPr>
        <w:lastRenderedPageBreak/>
        <w:t>Umowy część wynagrodzenia. W tym celu Zamawiający jest uprawniony do wstrzymania wszelkich płatności na rzecz Wykonawcy do czasu ostatecznego zakończenia i rozliczenia prac.</w:t>
      </w:r>
    </w:p>
    <w:p w14:paraId="739DE8AC"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W razie, gdy odstąpienie od Umowy przez Zamawiającego nastąpiło bez winy Wykonawcy, Zamawiający zwróci Wykonawcy uzasadnione i potwierdzone koszty poniesione bezpośrednio z uwagi na odstąpienie od Umowy.</w:t>
      </w:r>
    </w:p>
    <w:p w14:paraId="0BF413B6"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Zamawiający zastrzega sobie prawo do skorzystania z uprawnień, określonych w art. 636 k.c.</w:t>
      </w:r>
    </w:p>
    <w:p w14:paraId="42C3D9F8" w14:textId="77777777" w:rsidR="002D0851" w:rsidRPr="00781806" w:rsidRDefault="002D0851" w:rsidP="00A550B8">
      <w:pPr>
        <w:pStyle w:val="Nagwek1"/>
        <w:spacing w:before="0" w:after="0"/>
        <w:rPr>
          <w:rFonts w:ascii="Arial" w:hAnsi="Arial" w:cs="Arial"/>
          <w:u w:val="none"/>
        </w:rPr>
      </w:pPr>
    </w:p>
    <w:p w14:paraId="6E8DD0FD" w14:textId="77777777" w:rsidR="00A731F7"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10</w:t>
      </w:r>
      <w:r w:rsidR="00A8289A" w:rsidRPr="00781806">
        <w:rPr>
          <w:rFonts w:ascii="Arial" w:hAnsi="Arial" w:cs="Arial"/>
          <w:u w:val="none"/>
        </w:rPr>
        <w:t>.</w:t>
      </w:r>
    </w:p>
    <w:p w14:paraId="51976834" w14:textId="77777777" w:rsidR="00A731F7" w:rsidRPr="00781806" w:rsidRDefault="00A731F7" w:rsidP="00A550B8">
      <w:pPr>
        <w:pStyle w:val="Nagwek1"/>
        <w:spacing w:before="0" w:after="0"/>
        <w:rPr>
          <w:rFonts w:ascii="Arial" w:hAnsi="Arial" w:cs="Arial"/>
          <w:b w:val="0"/>
          <w:i/>
          <w:color w:val="FF0000"/>
          <w:u w:val="none"/>
        </w:rPr>
      </w:pPr>
      <w:r w:rsidRPr="00781806">
        <w:rPr>
          <w:rFonts w:ascii="Arial" w:hAnsi="Arial" w:cs="Arial"/>
          <w:u w:val="none"/>
        </w:rPr>
        <w:t>Przedstawiciele Stron</w:t>
      </w:r>
      <w:r w:rsidR="007D29A5" w:rsidRPr="00781806">
        <w:rPr>
          <w:rFonts w:ascii="Arial" w:hAnsi="Arial" w:cs="Arial"/>
          <w:u w:val="none"/>
        </w:rPr>
        <w:t>. Korespondencja</w:t>
      </w:r>
    </w:p>
    <w:p w14:paraId="38857B1E" w14:textId="77777777" w:rsidR="00A731F7" w:rsidRPr="00781806" w:rsidRDefault="00A731F7" w:rsidP="00A550B8">
      <w:pPr>
        <w:pStyle w:val="Tekstpodstawowy2"/>
        <w:spacing w:before="0" w:after="0"/>
        <w:rPr>
          <w:rFonts w:ascii="Arial" w:hAnsi="Arial" w:cs="Arial"/>
          <w:strike/>
        </w:rPr>
      </w:pPr>
    </w:p>
    <w:p w14:paraId="73D0FAC6" w14:textId="77777777"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bookmarkStart w:id="6" w:name="_Toc58912548"/>
      <w:bookmarkEnd w:id="5"/>
      <w:r w:rsidRPr="00781806">
        <w:rPr>
          <w:rFonts w:ascii="Arial" w:hAnsi="Arial" w:cs="Arial"/>
        </w:rPr>
        <w:t xml:space="preserve">Ze strony Zamawiającego do podejmowania decyzji organizacyjnych, związanych z realizacją Umowy oraz podpisania protokołu zdawczo – odbiorczego upoważniony jest: </w:t>
      </w:r>
    </w:p>
    <w:p w14:paraId="7E5DF483" w14:textId="77777777" w:rsidR="00B60744" w:rsidRPr="00781806" w:rsidRDefault="00B60744" w:rsidP="00B60744">
      <w:pPr>
        <w:pStyle w:val="Tekstpodstawowy2"/>
        <w:tabs>
          <w:tab w:val="left" w:pos="426"/>
          <w:tab w:val="left" w:pos="851"/>
          <w:tab w:val="right" w:leader="dot" w:pos="9072"/>
        </w:tabs>
        <w:suppressAutoHyphens/>
        <w:spacing w:before="0" w:after="0"/>
        <w:ind w:left="720"/>
        <w:rPr>
          <w:rFonts w:ascii="Arial" w:hAnsi="Arial" w:cs="Arial"/>
        </w:rPr>
      </w:pPr>
    </w:p>
    <w:p w14:paraId="757A51B4" w14:textId="77777777" w:rsidR="00B60744" w:rsidRPr="007511D6" w:rsidRDefault="00B60744" w:rsidP="00B60744">
      <w:pPr>
        <w:pStyle w:val="Tekstpodstawowy2"/>
        <w:tabs>
          <w:tab w:val="left" w:pos="426"/>
          <w:tab w:val="left" w:pos="851"/>
          <w:tab w:val="right" w:leader="dot" w:pos="9072"/>
        </w:tabs>
        <w:suppressAutoHyphens/>
        <w:spacing w:before="0" w:after="0"/>
        <w:ind w:left="720"/>
        <w:rPr>
          <w:rFonts w:ascii="Arial" w:hAnsi="Arial" w:cs="Arial"/>
          <w:highlight w:val="yellow"/>
        </w:rPr>
      </w:pPr>
      <w:r w:rsidRPr="007511D6">
        <w:rPr>
          <w:rFonts w:ascii="Arial" w:hAnsi="Arial" w:cs="Arial"/>
          <w:highlight w:val="yellow"/>
        </w:rPr>
        <w:t xml:space="preserve">imię i nazwisko: </w:t>
      </w:r>
    </w:p>
    <w:p w14:paraId="709D5A01" w14:textId="77777777" w:rsidR="00B60744" w:rsidRPr="00B60744" w:rsidRDefault="00B60744" w:rsidP="00B60744">
      <w:pPr>
        <w:pStyle w:val="Akapitzlist"/>
        <w:tabs>
          <w:tab w:val="left" w:pos="426"/>
          <w:tab w:val="left" w:pos="851"/>
        </w:tabs>
        <w:suppressAutoHyphens/>
        <w:jc w:val="both"/>
        <w:rPr>
          <w:rFonts w:ascii="Arial" w:hAnsi="Arial" w:cs="Arial"/>
          <w:color w:val="000000" w:themeColor="text1"/>
          <w:sz w:val="20"/>
          <w:highlight w:val="yellow"/>
        </w:rPr>
      </w:pPr>
      <w:r w:rsidRPr="00B60744">
        <w:rPr>
          <w:rFonts w:ascii="Arial" w:hAnsi="Arial" w:cs="Arial"/>
          <w:sz w:val="20"/>
          <w:highlight w:val="yellow"/>
        </w:rPr>
        <w:t xml:space="preserve">nr </w:t>
      </w:r>
      <w:r w:rsidRPr="00B60744">
        <w:rPr>
          <w:rFonts w:ascii="Arial" w:hAnsi="Arial" w:cs="Arial"/>
          <w:color w:val="000000" w:themeColor="text1"/>
          <w:sz w:val="20"/>
          <w:highlight w:val="yellow"/>
        </w:rPr>
        <w:t>telefonu: …………………</w:t>
      </w:r>
      <w:proofErr w:type="gramStart"/>
      <w:r w:rsidRPr="00B60744">
        <w:rPr>
          <w:rFonts w:ascii="Arial" w:hAnsi="Arial" w:cs="Arial"/>
          <w:color w:val="000000" w:themeColor="text1"/>
          <w:sz w:val="20"/>
          <w:highlight w:val="yellow"/>
        </w:rPr>
        <w:t>…….</w:t>
      </w:r>
      <w:proofErr w:type="gramEnd"/>
      <w:r w:rsidRPr="00B60744">
        <w:rPr>
          <w:rFonts w:ascii="Arial" w:hAnsi="Arial" w:cs="Arial"/>
          <w:color w:val="000000" w:themeColor="text1"/>
          <w:sz w:val="20"/>
          <w:highlight w:val="yellow"/>
        </w:rPr>
        <w:t>,</w:t>
      </w:r>
    </w:p>
    <w:p w14:paraId="5F92BCB1" w14:textId="77777777" w:rsidR="00B60744" w:rsidRPr="00B60744" w:rsidRDefault="00B60744" w:rsidP="00B60744">
      <w:pPr>
        <w:pStyle w:val="Akapitzlist"/>
        <w:rPr>
          <w:rFonts w:ascii="Arial" w:hAnsi="Arial" w:cs="Arial"/>
          <w:color w:val="1F497D"/>
          <w:sz w:val="20"/>
        </w:rPr>
      </w:pPr>
      <w:r w:rsidRPr="00B60744">
        <w:rPr>
          <w:rFonts w:ascii="Arial" w:hAnsi="Arial" w:cs="Arial"/>
          <w:sz w:val="20"/>
          <w:highlight w:val="yellow"/>
        </w:rPr>
        <w:t xml:space="preserve">e – mail: </w:t>
      </w:r>
      <w:r w:rsidRPr="00B60744">
        <w:rPr>
          <w:rFonts w:ascii="Arial" w:hAnsi="Arial" w:cs="Arial"/>
          <w:color w:val="1F497D"/>
          <w:sz w:val="20"/>
          <w:highlight w:val="yellow"/>
        </w:rPr>
        <w:t>……………………</w:t>
      </w:r>
      <w:proofErr w:type="gramStart"/>
      <w:r w:rsidRPr="00B60744">
        <w:rPr>
          <w:rFonts w:ascii="Arial" w:hAnsi="Arial" w:cs="Arial"/>
          <w:color w:val="1F497D"/>
          <w:sz w:val="20"/>
          <w:highlight w:val="yellow"/>
        </w:rPr>
        <w:t>…….</w:t>
      </w:r>
      <w:proofErr w:type="gramEnd"/>
      <w:r w:rsidRPr="00B60744">
        <w:rPr>
          <w:rFonts w:ascii="Arial" w:hAnsi="Arial" w:cs="Arial"/>
          <w:color w:val="1F497D"/>
          <w:sz w:val="20"/>
          <w:highlight w:val="yellow"/>
        </w:rPr>
        <w:t>.</w:t>
      </w:r>
    </w:p>
    <w:p w14:paraId="333165B5" w14:textId="77777777" w:rsidR="00853C66" w:rsidRPr="00781806" w:rsidRDefault="00853C66" w:rsidP="00853C66">
      <w:pPr>
        <w:pStyle w:val="Tekstpodstawowy2"/>
        <w:tabs>
          <w:tab w:val="left" w:pos="426"/>
          <w:tab w:val="right" w:leader="dot" w:pos="9072"/>
        </w:tabs>
        <w:suppressAutoHyphens/>
        <w:spacing w:before="0" w:after="0"/>
        <w:ind w:left="426"/>
        <w:rPr>
          <w:rFonts w:ascii="Arial" w:hAnsi="Arial" w:cs="Arial"/>
        </w:rPr>
      </w:pPr>
    </w:p>
    <w:p w14:paraId="0D733C88" w14:textId="77777777" w:rsidR="0023663F" w:rsidRPr="00B60744" w:rsidRDefault="0023663F" w:rsidP="002D0851">
      <w:pPr>
        <w:tabs>
          <w:tab w:val="left" w:pos="426"/>
          <w:tab w:val="left" w:pos="851"/>
        </w:tabs>
        <w:suppressAutoHyphens/>
        <w:ind w:left="426"/>
        <w:jc w:val="both"/>
        <w:rPr>
          <w:rFonts w:ascii="Arial" w:hAnsi="Arial" w:cs="Arial"/>
          <w:sz w:val="20"/>
          <w:lang w:val="en-GB"/>
        </w:rPr>
      </w:pPr>
    </w:p>
    <w:p w14:paraId="18E5EE4C" w14:textId="77777777" w:rsidR="00A12F55" w:rsidRPr="00781806" w:rsidRDefault="00A12F55" w:rsidP="002D0851">
      <w:pPr>
        <w:pStyle w:val="Tekstpodstawowy2"/>
        <w:numPr>
          <w:ilvl w:val="0"/>
          <w:numId w:val="2"/>
        </w:numPr>
        <w:tabs>
          <w:tab w:val="left" w:pos="426"/>
          <w:tab w:val="left" w:pos="851"/>
          <w:tab w:val="right" w:leader="dot" w:pos="9072"/>
        </w:tabs>
        <w:suppressAutoHyphens/>
        <w:spacing w:before="0" w:after="0"/>
        <w:ind w:left="426" w:hanging="426"/>
        <w:rPr>
          <w:rFonts w:ascii="Arial" w:hAnsi="Arial" w:cs="Arial"/>
        </w:rPr>
      </w:pPr>
      <w:r w:rsidRPr="00781806">
        <w:rPr>
          <w:rFonts w:ascii="Arial" w:hAnsi="Arial" w:cs="Arial"/>
        </w:rPr>
        <w:t xml:space="preserve">Ze strony Wykonawcy do podejmowania decyzji organizacyjnych, związanych z realizacją Umowy oraz podpisania protokołu zdawczo – odbiorczego upoważniony jest: </w:t>
      </w:r>
    </w:p>
    <w:p w14:paraId="47F398A0" w14:textId="77777777" w:rsidR="00B063F5" w:rsidRPr="00781806" w:rsidRDefault="00B063F5" w:rsidP="002D0851">
      <w:pPr>
        <w:pStyle w:val="Tekstpodstawowy2"/>
        <w:tabs>
          <w:tab w:val="left" w:pos="426"/>
          <w:tab w:val="left" w:pos="851"/>
          <w:tab w:val="right" w:leader="dot" w:pos="9072"/>
        </w:tabs>
        <w:suppressAutoHyphens/>
        <w:spacing w:before="0" w:after="0"/>
        <w:ind w:left="426" w:firstLine="141"/>
        <w:rPr>
          <w:rFonts w:ascii="Arial" w:hAnsi="Arial" w:cs="Arial"/>
        </w:rPr>
      </w:pPr>
    </w:p>
    <w:p w14:paraId="673302BF" w14:textId="77777777" w:rsidR="00A12F55" w:rsidRPr="007511D6" w:rsidRDefault="00A12F55" w:rsidP="002D0851">
      <w:pPr>
        <w:pStyle w:val="Tekstpodstawowy2"/>
        <w:tabs>
          <w:tab w:val="left" w:pos="426"/>
          <w:tab w:val="left" w:pos="851"/>
          <w:tab w:val="right" w:leader="dot" w:pos="9072"/>
        </w:tabs>
        <w:suppressAutoHyphens/>
        <w:spacing w:before="0" w:after="0"/>
        <w:ind w:left="426" w:firstLine="141"/>
        <w:rPr>
          <w:rFonts w:ascii="Arial" w:hAnsi="Arial" w:cs="Arial"/>
          <w:highlight w:val="yellow"/>
        </w:rPr>
      </w:pPr>
      <w:r w:rsidRPr="007511D6">
        <w:rPr>
          <w:rFonts w:ascii="Arial" w:hAnsi="Arial" w:cs="Arial"/>
          <w:highlight w:val="yellow"/>
        </w:rPr>
        <w:t xml:space="preserve">imię i nazwisko: </w:t>
      </w:r>
    </w:p>
    <w:p w14:paraId="2AFD4450" w14:textId="77777777" w:rsidR="00A12F55" w:rsidRPr="007511D6" w:rsidRDefault="00A12F55" w:rsidP="002D0851">
      <w:pPr>
        <w:tabs>
          <w:tab w:val="left" w:pos="426"/>
          <w:tab w:val="left" w:pos="851"/>
        </w:tabs>
        <w:suppressAutoHyphens/>
        <w:ind w:left="426" w:firstLine="141"/>
        <w:jc w:val="both"/>
        <w:rPr>
          <w:rFonts w:ascii="Arial" w:hAnsi="Arial" w:cs="Arial"/>
          <w:color w:val="000000" w:themeColor="text1"/>
          <w:sz w:val="20"/>
          <w:highlight w:val="yellow"/>
        </w:rPr>
      </w:pPr>
      <w:r w:rsidRPr="007511D6">
        <w:rPr>
          <w:rFonts w:ascii="Arial" w:hAnsi="Arial" w:cs="Arial"/>
          <w:sz w:val="20"/>
          <w:highlight w:val="yellow"/>
        </w:rPr>
        <w:t xml:space="preserve">nr </w:t>
      </w:r>
      <w:r w:rsidRPr="007511D6">
        <w:rPr>
          <w:rFonts w:ascii="Arial" w:hAnsi="Arial" w:cs="Arial"/>
          <w:color w:val="000000" w:themeColor="text1"/>
          <w:sz w:val="20"/>
          <w:highlight w:val="yellow"/>
        </w:rPr>
        <w:t xml:space="preserve">telefonu: </w:t>
      </w:r>
      <w:r w:rsidR="00967A35" w:rsidRPr="007511D6">
        <w:rPr>
          <w:rFonts w:ascii="Arial" w:hAnsi="Arial" w:cs="Arial"/>
          <w:color w:val="000000" w:themeColor="text1"/>
          <w:sz w:val="20"/>
          <w:highlight w:val="yellow"/>
        </w:rPr>
        <w:t>…………………</w:t>
      </w:r>
      <w:proofErr w:type="gramStart"/>
      <w:r w:rsidR="00967A35" w:rsidRPr="007511D6">
        <w:rPr>
          <w:rFonts w:ascii="Arial" w:hAnsi="Arial" w:cs="Arial"/>
          <w:color w:val="000000" w:themeColor="text1"/>
          <w:sz w:val="20"/>
          <w:highlight w:val="yellow"/>
        </w:rPr>
        <w:t>…….</w:t>
      </w:r>
      <w:proofErr w:type="gramEnd"/>
      <w:r w:rsidRPr="007511D6">
        <w:rPr>
          <w:rFonts w:ascii="Arial" w:hAnsi="Arial" w:cs="Arial"/>
          <w:color w:val="000000" w:themeColor="text1"/>
          <w:sz w:val="20"/>
          <w:highlight w:val="yellow"/>
        </w:rPr>
        <w:t>,</w:t>
      </w:r>
    </w:p>
    <w:p w14:paraId="51326C41" w14:textId="77777777" w:rsidR="00A12F55" w:rsidRPr="00781806" w:rsidRDefault="00A12F55" w:rsidP="002D0851">
      <w:pPr>
        <w:ind w:firstLine="567"/>
        <w:rPr>
          <w:rFonts w:ascii="Arial" w:hAnsi="Arial" w:cs="Arial"/>
          <w:color w:val="1F497D"/>
          <w:sz w:val="20"/>
        </w:rPr>
      </w:pPr>
      <w:r w:rsidRPr="007511D6">
        <w:rPr>
          <w:rFonts w:ascii="Arial" w:hAnsi="Arial" w:cs="Arial"/>
          <w:sz w:val="20"/>
          <w:highlight w:val="yellow"/>
        </w:rPr>
        <w:t xml:space="preserve">e – mail: </w:t>
      </w:r>
      <w:r w:rsidR="00967A35" w:rsidRPr="007511D6">
        <w:rPr>
          <w:rFonts w:ascii="Arial" w:hAnsi="Arial" w:cs="Arial"/>
          <w:color w:val="1F497D"/>
          <w:sz w:val="20"/>
          <w:highlight w:val="yellow"/>
        </w:rPr>
        <w:t>……………………</w:t>
      </w:r>
      <w:proofErr w:type="gramStart"/>
      <w:r w:rsidR="00967A35" w:rsidRPr="007511D6">
        <w:rPr>
          <w:rFonts w:ascii="Arial" w:hAnsi="Arial" w:cs="Arial"/>
          <w:color w:val="1F497D"/>
          <w:sz w:val="20"/>
          <w:highlight w:val="yellow"/>
        </w:rPr>
        <w:t>…….</w:t>
      </w:r>
      <w:proofErr w:type="gramEnd"/>
      <w:r w:rsidR="00967A35" w:rsidRPr="007511D6">
        <w:rPr>
          <w:rFonts w:ascii="Arial" w:hAnsi="Arial" w:cs="Arial"/>
          <w:color w:val="1F497D"/>
          <w:sz w:val="20"/>
          <w:highlight w:val="yellow"/>
        </w:rPr>
        <w:t>.</w:t>
      </w:r>
    </w:p>
    <w:p w14:paraId="166FE67D" w14:textId="77777777" w:rsidR="0023663F" w:rsidRPr="00781806" w:rsidRDefault="0023663F" w:rsidP="002D0851">
      <w:pPr>
        <w:ind w:firstLine="567"/>
        <w:rPr>
          <w:rFonts w:ascii="Arial" w:eastAsiaTheme="minorHAnsi" w:hAnsi="Arial" w:cs="Arial"/>
          <w:sz w:val="20"/>
        </w:rPr>
      </w:pPr>
    </w:p>
    <w:p w14:paraId="5DE9F9F6" w14:textId="77777777"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rPr>
        <w:t xml:space="preserve">Każda ze Stron zobowiązana jest do informowania na piśmie, z odpowiednim uprzedzeniem drugiej Strony, o zmianie danych określonych w ust. 1 i ust. 2, jak również wszelkich innych danych kontaktowych określonych w niniejszej Umowie, pod rygorem uznania doręczenia pod wskazany adres za skuteczne. </w:t>
      </w:r>
    </w:p>
    <w:p w14:paraId="7427472D" w14:textId="5961E771"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color w:val="000000"/>
        </w:rPr>
        <w:t xml:space="preserve">Wszelka korespondencja pomiędzy Stronami winna być prowadzona w formie pisemnej </w:t>
      </w:r>
      <w:proofErr w:type="gramStart"/>
      <w:r w:rsidR="008E5C92" w:rsidRPr="00781806">
        <w:rPr>
          <w:rFonts w:ascii="Arial" w:hAnsi="Arial" w:cs="Arial"/>
          <w:color w:val="000000"/>
        </w:rPr>
        <w:t xml:space="preserve">lub </w:t>
      </w:r>
      <w:r w:rsidRPr="00781806">
        <w:rPr>
          <w:rFonts w:ascii="Arial" w:hAnsi="Arial" w:cs="Arial"/>
          <w:color w:val="000000"/>
        </w:rPr>
        <w:t xml:space="preserve"> </w:t>
      </w:r>
      <w:r w:rsidRPr="00781806">
        <w:rPr>
          <w:rFonts w:ascii="Arial" w:hAnsi="Arial" w:cs="Arial"/>
        </w:rPr>
        <w:t>e</w:t>
      </w:r>
      <w:proofErr w:type="gramEnd"/>
      <w:r w:rsidRPr="00781806">
        <w:rPr>
          <w:rFonts w:ascii="Arial" w:hAnsi="Arial" w:cs="Arial"/>
        </w:rPr>
        <w:t xml:space="preserve"> – mail </w:t>
      </w:r>
      <w:r w:rsidRPr="00781806">
        <w:rPr>
          <w:rFonts w:ascii="Arial" w:hAnsi="Arial" w:cs="Arial"/>
          <w:color w:val="000000"/>
        </w:rPr>
        <w:t>opatrzona numerem niniejszej Umowy.</w:t>
      </w:r>
    </w:p>
    <w:p w14:paraId="21E2905F" w14:textId="77777777" w:rsidR="002B14B5" w:rsidRPr="00781806" w:rsidRDefault="00A12F55" w:rsidP="002D0851">
      <w:pPr>
        <w:pStyle w:val="Tekstpodstawowy2"/>
        <w:numPr>
          <w:ilvl w:val="0"/>
          <w:numId w:val="2"/>
        </w:numPr>
        <w:tabs>
          <w:tab w:val="right" w:leader="dot" w:pos="9072"/>
        </w:tabs>
        <w:suppressAutoHyphens/>
        <w:spacing w:before="0" w:after="0"/>
        <w:ind w:left="426" w:hanging="426"/>
        <w:rPr>
          <w:rFonts w:ascii="Arial" w:hAnsi="Arial" w:cs="Arial"/>
        </w:rPr>
      </w:pPr>
      <w:r w:rsidRPr="00781806">
        <w:rPr>
          <w:rFonts w:ascii="Arial" w:hAnsi="Arial" w:cs="Arial"/>
          <w:color w:val="000000"/>
        </w:rPr>
        <w:t>W trakcie realizacji Umowy językiem stosowanym w całej korespondencji, wszystkich rysunkach, specyfikacjach i innych informacjach, obliczeniach i danych składanych Zamawiające</w:t>
      </w:r>
      <w:r w:rsidR="00167806" w:rsidRPr="00781806">
        <w:rPr>
          <w:rFonts w:ascii="Arial" w:hAnsi="Arial" w:cs="Arial"/>
          <w:color w:val="000000"/>
        </w:rPr>
        <w:t>mu</w:t>
      </w:r>
      <w:r w:rsidRPr="00781806">
        <w:rPr>
          <w:rFonts w:ascii="Arial" w:hAnsi="Arial" w:cs="Arial"/>
          <w:color w:val="000000"/>
        </w:rPr>
        <w:t xml:space="preserve"> będzie język polski, o ile obie Strony nie uzgodnią na piśmie inaczej.</w:t>
      </w:r>
    </w:p>
    <w:p w14:paraId="0BC94C47" w14:textId="77777777" w:rsidR="002D0851" w:rsidRPr="00781806" w:rsidRDefault="002D0851" w:rsidP="002D0851">
      <w:pPr>
        <w:pStyle w:val="Tekstpodstawowy21"/>
        <w:widowControl/>
        <w:numPr>
          <w:ilvl w:val="0"/>
          <w:numId w:val="2"/>
        </w:numPr>
        <w:tabs>
          <w:tab w:val="clear" w:pos="1985"/>
        </w:tabs>
        <w:spacing w:before="0" w:after="0"/>
        <w:ind w:left="426" w:hanging="426"/>
        <w:rPr>
          <w:rFonts w:ascii="Arial" w:hAnsi="Arial" w:cs="Arial"/>
          <w:b w:val="0"/>
          <w:color w:val="000000"/>
          <w:sz w:val="20"/>
        </w:rPr>
      </w:pPr>
      <w:r w:rsidRPr="00781806">
        <w:rPr>
          <w:rFonts w:ascii="Arial" w:hAnsi="Arial" w:cs="Arial"/>
          <w:b w:val="0"/>
          <w:color w:val="000000"/>
          <w:sz w:val="20"/>
        </w:rPr>
        <w:t xml:space="preserve">Zmiana osób </w:t>
      </w:r>
      <w:r w:rsidRPr="00781806">
        <w:rPr>
          <w:rFonts w:ascii="Arial" w:hAnsi="Arial" w:cs="Arial"/>
          <w:b w:val="0"/>
          <w:sz w:val="20"/>
        </w:rPr>
        <w:t>wskazanych w niniejszym paragrafie nie wymaga formy aneksu, a jedynie pisemnego oświadczenia przesłanego drugiej Stronie przez Stronę dokonującą zmiany.</w:t>
      </w:r>
    </w:p>
    <w:p w14:paraId="4480095F" w14:textId="77777777" w:rsidR="00E5064E" w:rsidRDefault="00E5064E" w:rsidP="001D79FC">
      <w:pPr>
        <w:pStyle w:val="Tekstpodstawowy2"/>
        <w:tabs>
          <w:tab w:val="left" w:pos="426"/>
          <w:tab w:val="right" w:leader="dot" w:pos="9072"/>
        </w:tabs>
        <w:suppressAutoHyphens/>
        <w:spacing w:before="0" w:after="0"/>
        <w:rPr>
          <w:rFonts w:ascii="Arial" w:hAnsi="Arial" w:cs="Arial"/>
        </w:rPr>
      </w:pPr>
    </w:p>
    <w:p w14:paraId="7EF46995" w14:textId="77777777" w:rsidR="00315584" w:rsidRPr="00781806" w:rsidRDefault="00315584" w:rsidP="001D79FC">
      <w:pPr>
        <w:pStyle w:val="Tekstpodstawowy2"/>
        <w:tabs>
          <w:tab w:val="left" w:pos="426"/>
          <w:tab w:val="right" w:leader="dot" w:pos="9072"/>
        </w:tabs>
        <w:suppressAutoHyphens/>
        <w:spacing w:before="0" w:after="0"/>
        <w:rPr>
          <w:rFonts w:ascii="Arial" w:hAnsi="Arial" w:cs="Arial"/>
        </w:rPr>
      </w:pPr>
    </w:p>
    <w:p w14:paraId="018384CD" w14:textId="77777777" w:rsidR="00126C95"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49771E" w:rsidRPr="00781806">
        <w:rPr>
          <w:rFonts w:ascii="Arial" w:hAnsi="Arial" w:cs="Arial"/>
          <w:u w:val="none"/>
        </w:rPr>
        <w:t>1</w:t>
      </w:r>
      <w:r w:rsidR="009428F0" w:rsidRPr="00781806">
        <w:rPr>
          <w:rFonts w:ascii="Arial" w:hAnsi="Arial" w:cs="Arial"/>
          <w:u w:val="none"/>
        </w:rPr>
        <w:t>1</w:t>
      </w:r>
      <w:r w:rsidR="00126C95" w:rsidRPr="00781806">
        <w:rPr>
          <w:rFonts w:ascii="Arial" w:hAnsi="Arial" w:cs="Arial"/>
          <w:u w:val="none"/>
        </w:rPr>
        <w:t>.</w:t>
      </w:r>
    </w:p>
    <w:p w14:paraId="2D8A4FC4" w14:textId="77777777" w:rsidR="00126C95" w:rsidRPr="00781806" w:rsidRDefault="00126C95" w:rsidP="00A550B8">
      <w:pPr>
        <w:jc w:val="center"/>
        <w:rPr>
          <w:rFonts w:ascii="Arial" w:hAnsi="Arial" w:cs="Arial"/>
          <w:b/>
          <w:sz w:val="20"/>
        </w:rPr>
      </w:pPr>
      <w:r w:rsidRPr="00781806">
        <w:rPr>
          <w:rFonts w:ascii="Arial" w:hAnsi="Arial" w:cs="Arial"/>
          <w:b/>
          <w:sz w:val="20"/>
        </w:rPr>
        <w:t>KARY UMOWNE</w:t>
      </w:r>
      <w:r w:rsidR="00674588" w:rsidRPr="00781806">
        <w:rPr>
          <w:rFonts w:ascii="Arial" w:hAnsi="Arial" w:cs="Arial"/>
          <w:b/>
          <w:sz w:val="20"/>
        </w:rPr>
        <w:t>. ODPOWIEDZIALNOŚĆ</w:t>
      </w:r>
    </w:p>
    <w:p w14:paraId="5509A543" w14:textId="77777777" w:rsidR="00651572" w:rsidRPr="00536D55" w:rsidRDefault="00651572" w:rsidP="00651572">
      <w:pPr>
        <w:pStyle w:val="Nagwek1"/>
        <w:spacing w:before="0" w:after="0"/>
        <w:ind w:left="426" w:hanging="426"/>
        <w:rPr>
          <w:rFonts w:ascii="Arial" w:hAnsi="Arial" w:cs="Arial"/>
          <w:u w:val="none"/>
        </w:rPr>
      </w:pPr>
      <w:r w:rsidRPr="00536D55">
        <w:rPr>
          <w:rFonts w:ascii="Arial" w:hAnsi="Arial" w:cs="Arial"/>
          <w:u w:val="none"/>
        </w:rPr>
        <w:t>Kary umowne.</w:t>
      </w:r>
    </w:p>
    <w:p w14:paraId="6E15E5A9" w14:textId="77777777" w:rsidR="00651572" w:rsidRPr="00536D55" w:rsidRDefault="00651572" w:rsidP="00651572">
      <w:pPr>
        <w:rPr>
          <w:rFonts w:ascii="Arial" w:hAnsi="Arial" w:cs="Arial"/>
          <w:sz w:val="20"/>
          <w:lang w:val="x-none"/>
        </w:rPr>
      </w:pPr>
    </w:p>
    <w:p w14:paraId="59187AEE" w14:textId="77777777" w:rsidR="00651572" w:rsidRPr="004F348E" w:rsidRDefault="00651572" w:rsidP="00651572">
      <w:pPr>
        <w:ind w:left="426" w:hanging="426"/>
        <w:jc w:val="both"/>
        <w:rPr>
          <w:rFonts w:ascii="Arial" w:hAnsi="Arial" w:cs="Arial"/>
          <w:sz w:val="20"/>
          <w:lang w:val="x-none"/>
        </w:rPr>
      </w:pPr>
    </w:p>
    <w:p w14:paraId="1B30E417"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Strony zgodnie postanawiają, że Zamawiający jest uprawniony do naliczenia kar umownych:</w:t>
      </w:r>
    </w:p>
    <w:p w14:paraId="3DAB01D9" w14:textId="77777777" w:rsidR="00651572" w:rsidRPr="004F348E" w:rsidRDefault="00651572" w:rsidP="0089289F">
      <w:pPr>
        <w:numPr>
          <w:ilvl w:val="1"/>
          <w:numId w:val="52"/>
        </w:numPr>
        <w:suppressAutoHyphens/>
        <w:ind w:left="643"/>
        <w:jc w:val="both"/>
        <w:rPr>
          <w:rFonts w:ascii="Arial" w:hAnsi="Arial" w:cs="Arial"/>
          <w:sz w:val="20"/>
        </w:rPr>
      </w:pPr>
      <w:r w:rsidRPr="004F348E">
        <w:rPr>
          <w:rFonts w:ascii="Arial" w:hAnsi="Arial" w:cs="Arial"/>
          <w:sz w:val="20"/>
        </w:rPr>
        <w:t>za opóźnienie w rozpoczęciu bądź ukończeniu przedmiotu Umowy, w wysokości 0,1% wynagrodzenia ryczałtowego netto określonego w § 5 ust. 1 Umowy, za każdy rozpoczęty dzień opóźnienia w realizacji przedmiotu Umowy określony w § 4 ust. 1,</w:t>
      </w:r>
    </w:p>
    <w:p w14:paraId="6472C436" w14:textId="77777777" w:rsidR="00651572" w:rsidRPr="004F348E" w:rsidRDefault="00651572" w:rsidP="0089289F">
      <w:pPr>
        <w:numPr>
          <w:ilvl w:val="1"/>
          <w:numId w:val="52"/>
        </w:numPr>
        <w:suppressAutoHyphens/>
        <w:ind w:left="643"/>
        <w:jc w:val="both"/>
        <w:rPr>
          <w:rFonts w:ascii="Arial" w:hAnsi="Arial" w:cs="Arial"/>
          <w:sz w:val="20"/>
        </w:rPr>
      </w:pPr>
      <w:r w:rsidRPr="004F348E">
        <w:rPr>
          <w:rFonts w:ascii="Arial" w:hAnsi="Arial" w:cs="Arial"/>
          <w:sz w:val="20"/>
        </w:rPr>
        <w:t>za opóźnienie w usunięciu usterki lub wady Przedmiotu Umowy, w wysokości 0,1% wynagrodzenia ryczałtowego netto określonego w § 5 ust. 1 Umowy, za każdy rozpoczęty dzień opóźnienia w usunięciu usterki lub wady Przedmiotu Umowy,</w:t>
      </w:r>
    </w:p>
    <w:p w14:paraId="21DE386A" w14:textId="77777777" w:rsidR="00651572" w:rsidRPr="00127267" w:rsidRDefault="00651572" w:rsidP="0089289F">
      <w:pPr>
        <w:numPr>
          <w:ilvl w:val="1"/>
          <w:numId w:val="52"/>
        </w:numPr>
        <w:suppressAutoHyphens/>
        <w:ind w:left="643"/>
        <w:jc w:val="both"/>
        <w:rPr>
          <w:rFonts w:ascii="Arial" w:hAnsi="Arial" w:cs="Arial"/>
          <w:sz w:val="20"/>
        </w:rPr>
      </w:pPr>
      <w:r w:rsidRPr="004F348E">
        <w:rPr>
          <w:rFonts w:ascii="Arial" w:hAnsi="Arial" w:cs="Arial"/>
          <w:sz w:val="20"/>
        </w:rPr>
        <w:t xml:space="preserve">za opóźnienie w </w:t>
      </w:r>
      <w:r w:rsidRPr="00127267">
        <w:rPr>
          <w:rFonts w:ascii="Arial" w:hAnsi="Arial" w:cs="Arial"/>
          <w:sz w:val="20"/>
        </w:rPr>
        <w:t>przekazaniu polisy bądź dowodu opłacenia składki, w wysokości 0,1% wynagrodzenia ryczałtowego netto określonego w § 5 ust. 1 Umowy, za każdy dzień opóźnienia,</w:t>
      </w:r>
    </w:p>
    <w:p w14:paraId="65270A74" w14:textId="4403D558" w:rsidR="00651572" w:rsidRPr="00127267" w:rsidRDefault="00651572" w:rsidP="0089289F">
      <w:pPr>
        <w:numPr>
          <w:ilvl w:val="1"/>
          <w:numId w:val="52"/>
        </w:numPr>
        <w:suppressAutoHyphens/>
        <w:ind w:left="643"/>
        <w:jc w:val="both"/>
        <w:rPr>
          <w:rFonts w:ascii="Arial" w:hAnsi="Arial" w:cs="Arial"/>
          <w:sz w:val="20"/>
        </w:rPr>
      </w:pPr>
      <w:r w:rsidRPr="00127267">
        <w:rPr>
          <w:rFonts w:ascii="Arial" w:hAnsi="Arial" w:cs="Arial"/>
          <w:sz w:val="20"/>
        </w:rPr>
        <w:t xml:space="preserve">w przypadku odstąpienia od Umowy przez Zamawiającego z przyczyn leżących po stronie Wykonawcy bądź przez Wykonawcę nie z winy Zamawiającego, Zamawiający może żądać od Wykonawcy kary umownej w wysokości 10% Wynagrodzenia </w:t>
      </w:r>
      <w:r w:rsidR="003B702A">
        <w:rPr>
          <w:rFonts w:ascii="Arial" w:hAnsi="Arial" w:cs="Arial"/>
          <w:sz w:val="20"/>
        </w:rPr>
        <w:t xml:space="preserve">ryczałtowego </w:t>
      </w:r>
      <w:r w:rsidRPr="00127267">
        <w:rPr>
          <w:rFonts w:ascii="Arial" w:hAnsi="Arial" w:cs="Arial"/>
          <w:sz w:val="20"/>
        </w:rPr>
        <w:t>netto.</w:t>
      </w:r>
    </w:p>
    <w:p w14:paraId="06B3561E" w14:textId="77777777" w:rsidR="00F615ED" w:rsidRDefault="00F615ED">
      <w:pPr>
        <w:suppressAutoHyphens/>
        <w:jc w:val="both"/>
        <w:rPr>
          <w:rFonts w:ascii="Arial" w:hAnsi="Arial" w:cs="Arial"/>
          <w:sz w:val="20"/>
        </w:rPr>
      </w:pPr>
    </w:p>
    <w:p w14:paraId="4F219AEB" w14:textId="77777777" w:rsidR="00F615ED" w:rsidRDefault="00F615ED">
      <w:pPr>
        <w:suppressAutoHyphens/>
        <w:jc w:val="both"/>
        <w:rPr>
          <w:rFonts w:ascii="Arial" w:hAnsi="Arial" w:cs="Arial"/>
          <w:sz w:val="20"/>
        </w:rPr>
      </w:pPr>
    </w:p>
    <w:p w14:paraId="776F3A65" w14:textId="77777777" w:rsidR="00F615ED" w:rsidRDefault="00F615ED">
      <w:pPr>
        <w:suppressAutoHyphens/>
        <w:jc w:val="both"/>
        <w:rPr>
          <w:rFonts w:ascii="Arial" w:hAnsi="Arial" w:cs="Arial"/>
          <w:sz w:val="20"/>
        </w:rPr>
      </w:pPr>
    </w:p>
    <w:p w14:paraId="48CE4737" w14:textId="77777777" w:rsidR="00F615ED" w:rsidRDefault="00F615ED">
      <w:pPr>
        <w:suppressAutoHyphens/>
        <w:jc w:val="both"/>
        <w:rPr>
          <w:rFonts w:ascii="Arial" w:hAnsi="Arial" w:cs="Arial"/>
          <w:sz w:val="20"/>
        </w:rPr>
      </w:pPr>
    </w:p>
    <w:p w14:paraId="013308D5" w14:textId="77777777" w:rsidR="00F615ED" w:rsidRDefault="00F615ED">
      <w:pPr>
        <w:suppressAutoHyphens/>
        <w:jc w:val="both"/>
        <w:rPr>
          <w:rFonts w:ascii="Arial" w:hAnsi="Arial" w:cs="Arial"/>
          <w:sz w:val="20"/>
        </w:rPr>
      </w:pPr>
    </w:p>
    <w:p w14:paraId="318AFD51" w14:textId="77777777" w:rsidR="00F615ED" w:rsidRDefault="00F615ED">
      <w:pPr>
        <w:suppressAutoHyphens/>
        <w:jc w:val="both"/>
        <w:rPr>
          <w:rFonts w:ascii="Arial" w:hAnsi="Arial" w:cs="Arial"/>
          <w:sz w:val="20"/>
        </w:rPr>
      </w:pPr>
    </w:p>
    <w:p w14:paraId="67506017" w14:textId="1DE69265" w:rsidR="003B702A" w:rsidRDefault="003B702A">
      <w:pPr>
        <w:suppressAutoHyphens/>
        <w:jc w:val="both"/>
        <w:rPr>
          <w:rFonts w:ascii="Arial" w:hAnsi="Arial" w:cs="Arial"/>
          <w:sz w:val="20"/>
        </w:rPr>
      </w:pPr>
      <w:r>
        <w:rPr>
          <w:rFonts w:ascii="Arial" w:hAnsi="Arial" w:cs="Arial"/>
          <w:sz w:val="20"/>
        </w:rPr>
        <w:lastRenderedPageBreak/>
        <w:t xml:space="preserve">1’. </w:t>
      </w:r>
    </w:p>
    <w:p w14:paraId="69C438FE" w14:textId="77777777" w:rsidR="000B3DC4" w:rsidRPr="00291DFE" w:rsidRDefault="000B3DC4" w:rsidP="000B3DC4">
      <w:pPr>
        <w:ind w:left="457" w:hanging="457"/>
        <w:rPr>
          <w:rFonts w:ascii="Arial" w:hAnsi="Arial" w:cs="Arial"/>
          <w:sz w:val="20"/>
        </w:rPr>
      </w:pPr>
    </w:p>
    <w:p w14:paraId="31AFFDCD" w14:textId="73A7F9F4" w:rsidR="000B3DC4" w:rsidRPr="00A64807" w:rsidRDefault="000B3DC4" w:rsidP="0089289F">
      <w:pPr>
        <w:pStyle w:val="Akapitzlist"/>
        <w:numPr>
          <w:ilvl w:val="1"/>
          <w:numId w:val="52"/>
        </w:numPr>
        <w:rPr>
          <w:rFonts w:ascii="Arial" w:hAnsi="Arial" w:cs="Arial"/>
          <w:sz w:val="20"/>
          <w:u w:val="single"/>
        </w:rPr>
      </w:pPr>
      <w:r w:rsidRPr="00A64807">
        <w:rPr>
          <w:rFonts w:ascii="Arial" w:hAnsi="Arial" w:cs="Arial"/>
          <w:sz w:val="20"/>
          <w:u w:val="single"/>
        </w:rPr>
        <w:t>Wykonawca zapłaci kary umowne w wysokości</w:t>
      </w:r>
      <w:r w:rsidR="00AA2AC2" w:rsidRPr="00A64807">
        <w:rPr>
          <w:rFonts w:ascii="Arial" w:hAnsi="Arial" w:cs="Arial"/>
          <w:b/>
          <w:sz w:val="20"/>
          <w:u w:val="single"/>
        </w:rPr>
        <w:t xml:space="preserve"> </w:t>
      </w:r>
      <w:r w:rsidRPr="00A64807">
        <w:rPr>
          <w:rFonts w:ascii="Arial" w:hAnsi="Arial" w:cs="Arial"/>
          <w:b/>
          <w:sz w:val="20"/>
          <w:u w:val="single"/>
        </w:rPr>
        <w:t xml:space="preserve">10 % </w:t>
      </w:r>
      <w:r w:rsidRPr="00A64807">
        <w:rPr>
          <w:rFonts w:ascii="Arial" w:hAnsi="Arial" w:cs="Arial"/>
          <w:sz w:val="20"/>
          <w:u w:val="single"/>
        </w:rPr>
        <w:t>Wynagrodzenia netto w przypadku:</w:t>
      </w:r>
    </w:p>
    <w:p w14:paraId="3C551CF7" w14:textId="3FEAE716" w:rsidR="000B3DC4" w:rsidRPr="00A64807" w:rsidRDefault="000B3DC4" w:rsidP="0089289F">
      <w:pPr>
        <w:pStyle w:val="Akapitzlist"/>
        <w:numPr>
          <w:ilvl w:val="0"/>
          <w:numId w:val="53"/>
        </w:numPr>
        <w:rPr>
          <w:rFonts w:ascii="Arial" w:hAnsi="Arial" w:cs="Arial"/>
          <w:b/>
          <w:sz w:val="20"/>
          <w:u w:val="single"/>
        </w:rPr>
      </w:pPr>
      <w:r w:rsidRPr="00A64807">
        <w:rPr>
          <w:rFonts w:ascii="Arial" w:hAnsi="Arial" w:cs="Arial"/>
          <w:sz w:val="20"/>
        </w:rPr>
        <w:t>odstąpienia od Umowy przez Wykonawcę z winy Wykonawcy;</w:t>
      </w:r>
    </w:p>
    <w:p w14:paraId="28450886" w14:textId="628C249C" w:rsidR="000B3DC4" w:rsidRPr="00A64807" w:rsidRDefault="000B3DC4" w:rsidP="0089289F">
      <w:pPr>
        <w:pStyle w:val="Akapitzlist"/>
        <w:numPr>
          <w:ilvl w:val="0"/>
          <w:numId w:val="53"/>
        </w:numPr>
        <w:rPr>
          <w:rFonts w:ascii="Arial" w:hAnsi="Arial" w:cs="Arial"/>
          <w:sz w:val="20"/>
        </w:rPr>
      </w:pPr>
      <w:r w:rsidRPr="00A64807">
        <w:rPr>
          <w:rFonts w:ascii="Arial" w:hAnsi="Arial" w:cs="Arial"/>
          <w:sz w:val="20"/>
        </w:rPr>
        <w:t>odstąpienia od Umowy przez Zamawiającego z winy Wykonawcy;</w:t>
      </w:r>
    </w:p>
    <w:p w14:paraId="7B64B985" w14:textId="676B9E8A" w:rsidR="000B3DC4" w:rsidRPr="00A64807" w:rsidRDefault="000B3DC4" w:rsidP="0089289F">
      <w:pPr>
        <w:pStyle w:val="Akapitzlist"/>
        <w:numPr>
          <w:ilvl w:val="0"/>
          <w:numId w:val="53"/>
        </w:numPr>
        <w:rPr>
          <w:rFonts w:ascii="Arial" w:hAnsi="Arial" w:cs="Arial"/>
          <w:sz w:val="20"/>
        </w:rPr>
      </w:pPr>
      <w:r w:rsidRPr="00A64807">
        <w:rPr>
          <w:rFonts w:ascii="Arial" w:hAnsi="Arial" w:cs="Arial"/>
          <w:sz w:val="20"/>
        </w:rPr>
        <w:t>niewykonania lub nienależytego wykonania obowiązków określonych w Umowie, za każdy przypadek naruszenia;</w:t>
      </w:r>
    </w:p>
    <w:p w14:paraId="622E1009" w14:textId="77777777" w:rsidR="000B3DC4" w:rsidRPr="00291DFE" w:rsidRDefault="000B3DC4" w:rsidP="000B3DC4">
      <w:pPr>
        <w:rPr>
          <w:rFonts w:ascii="Arial" w:hAnsi="Arial" w:cs="Arial"/>
          <w:sz w:val="20"/>
          <w:u w:val="single"/>
        </w:rPr>
      </w:pPr>
    </w:p>
    <w:p w14:paraId="1C2A18B1" w14:textId="6C3509B3" w:rsidR="000B3DC4" w:rsidRPr="00A64807" w:rsidRDefault="000B3DC4" w:rsidP="0089289F">
      <w:pPr>
        <w:pStyle w:val="Akapitzlist"/>
        <w:numPr>
          <w:ilvl w:val="1"/>
          <w:numId w:val="52"/>
        </w:numPr>
        <w:rPr>
          <w:rFonts w:ascii="Arial" w:hAnsi="Arial" w:cs="Arial"/>
          <w:b/>
          <w:sz w:val="20"/>
          <w:u w:val="single"/>
        </w:rPr>
      </w:pPr>
      <w:r w:rsidRPr="00A64807">
        <w:rPr>
          <w:rFonts w:ascii="Arial" w:hAnsi="Arial" w:cs="Arial"/>
          <w:sz w:val="20"/>
          <w:u w:val="single"/>
        </w:rPr>
        <w:t xml:space="preserve">Zamawiający zapłaci kary umowne w </w:t>
      </w:r>
      <w:proofErr w:type="gramStart"/>
      <w:r w:rsidRPr="00A64807">
        <w:rPr>
          <w:rFonts w:ascii="Arial" w:hAnsi="Arial" w:cs="Arial"/>
          <w:sz w:val="20"/>
          <w:u w:val="single"/>
        </w:rPr>
        <w:t>wysokości</w:t>
      </w:r>
      <w:r w:rsidRPr="00A64807">
        <w:rPr>
          <w:rFonts w:ascii="Arial" w:hAnsi="Arial" w:cs="Arial"/>
          <w:b/>
          <w:sz w:val="20"/>
          <w:u w:val="single"/>
        </w:rPr>
        <w:t xml:space="preserve"> </w:t>
      </w:r>
      <w:r w:rsidR="00AA2AC2" w:rsidRPr="00A64807">
        <w:rPr>
          <w:rFonts w:ascii="Arial" w:hAnsi="Arial" w:cs="Arial"/>
          <w:b/>
          <w:sz w:val="20"/>
          <w:u w:val="single"/>
        </w:rPr>
        <w:t xml:space="preserve"> </w:t>
      </w:r>
      <w:r w:rsidRPr="00A64807">
        <w:rPr>
          <w:rFonts w:ascii="Arial" w:hAnsi="Arial" w:cs="Arial"/>
          <w:b/>
          <w:sz w:val="20"/>
          <w:u w:val="single"/>
        </w:rPr>
        <w:t>10</w:t>
      </w:r>
      <w:proofErr w:type="gramEnd"/>
      <w:r w:rsidRPr="00A64807">
        <w:rPr>
          <w:rFonts w:ascii="Arial" w:hAnsi="Arial" w:cs="Arial"/>
          <w:b/>
          <w:sz w:val="20"/>
          <w:u w:val="single"/>
        </w:rPr>
        <w:t xml:space="preserve"> % </w:t>
      </w:r>
      <w:r w:rsidRPr="00A64807">
        <w:rPr>
          <w:rFonts w:ascii="Arial" w:hAnsi="Arial" w:cs="Arial"/>
          <w:sz w:val="20"/>
          <w:u w:val="single"/>
        </w:rPr>
        <w:t xml:space="preserve">Wynagrodzenia netto w przypadku </w:t>
      </w:r>
      <w:r w:rsidRPr="00A64807">
        <w:rPr>
          <w:rFonts w:ascii="Arial" w:hAnsi="Arial" w:cs="Arial"/>
          <w:sz w:val="20"/>
        </w:rPr>
        <w:t>odstąpienia od Umowy z winy Zamawiającego;</w:t>
      </w:r>
    </w:p>
    <w:p w14:paraId="1601F59A" w14:textId="77777777" w:rsidR="000B3DC4" w:rsidRPr="00291DFE" w:rsidRDefault="000B3DC4" w:rsidP="000B3DC4">
      <w:pPr>
        <w:ind w:left="883" w:hanging="457"/>
        <w:rPr>
          <w:rFonts w:ascii="Arial" w:hAnsi="Arial" w:cs="Arial"/>
          <w:sz w:val="20"/>
        </w:rPr>
      </w:pPr>
    </w:p>
    <w:p w14:paraId="4B5B658B" w14:textId="14420295" w:rsidR="000B3DC4" w:rsidRPr="00A64807" w:rsidRDefault="000B3DC4" w:rsidP="0089289F">
      <w:pPr>
        <w:pStyle w:val="Akapitzlist"/>
        <w:numPr>
          <w:ilvl w:val="1"/>
          <w:numId w:val="52"/>
        </w:numPr>
        <w:rPr>
          <w:rFonts w:ascii="Arial" w:hAnsi="Arial" w:cs="Arial"/>
          <w:b/>
          <w:sz w:val="20"/>
          <w:u w:val="single"/>
        </w:rPr>
      </w:pPr>
      <w:r w:rsidRPr="00A64807">
        <w:rPr>
          <w:rFonts w:ascii="Arial" w:hAnsi="Arial" w:cs="Arial"/>
          <w:sz w:val="20"/>
          <w:u w:val="single"/>
        </w:rPr>
        <w:t xml:space="preserve">Wykonawca zapłaci kary umowne w </w:t>
      </w:r>
      <w:proofErr w:type="gramStart"/>
      <w:r w:rsidRPr="00A64807">
        <w:rPr>
          <w:rFonts w:ascii="Arial" w:hAnsi="Arial" w:cs="Arial"/>
          <w:sz w:val="20"/>
          <w:u w:val="single"/>
        </w:rPr>
        <w:t>wysokości</w:t>
      </w:r>
      <w:r w:rsidRPr="00A64807">
        <w:rPr>
          <w:rFonts w:ascii="Arial" w:hAnsi="Arial" w:cs="Arial"/>
          <w:b/>
          <w:sz w:val="20"/>
          <w:u w:val="single"/>
        </w:rPr>
        <w:t xml:space="preserve">  5</w:t>
      </w:r>
      <w:proofErr w:type="gramEnd"/>
      <w:r w:rsidRPr="00A64807">
        <w:rPr>
          <w:rFonts w:ascii="Arial" w:hAnsi="Arial" w:cs="Arial"/>
          <w:b/>
          <w:sz w:val="20"/>
          <w:u w:val="single"/>
        </w:rPr>
        <w:t xml:space="preserve"> % </w:t>
      </w:r>
      <w:r w:rsidRPr="00A64807">
        <w:rPr>
          <w:rFonts w:ascii="Arial" w:hAnsi="Arial" w:cs="Arial"/>
          <w:sz w:val="20"/>
          <w:u w:val="single"/>
        </w:rPr>
        <w:t>Wynagrodzenia netto w przypadku</w:t>
      </w:r>
      <w:r w:rsidR="00AA2AC2">
        <w:rPr>
          <w:rFonts w:ascii="Arial" w:hAnsi="Arial" w:cs="Arial"/>
          <w:sz w:val="20"/>
          <w:u w:val="single"/>
        </w:rPr>
        <w:t xml:space="preserve"> </w:t>
      </w:r>
      <w:r w:rsidRPr="00A64807">
        <w:rPr>
          <w:rFonts w:ascii="Arial" w:hAnsi="Arial" w:cs="Arial"/>
          <w:sz w:val="20"/>
        </w:rPr>
        <w:t xml:space="preserve">stwierdzenia naruszenia przez Wykonawcę obowiązku wykonania przedmiotu Umowy siłami własnymi lub obowiązku uzyskania pisemnej zgody Zamawiającego na zatrudnienie Podwykonawców, za każdy stwierdzony przypadek naruszenia; </w:t>
      </w:r>
    </w:p>
    <w:p w14:paraId="7B8DF5CB" w14:textId="77777777" w:rsidR="000B3DC4" w:rsidRPr="00127267" w:rsidRDefault="000B3DC4" w:rsidP="00A64807">
      <w:pPr>
        <w:suppressAutoHyphens/>
        <w:jc w:val="both"/>
        <w:rPr>
          <w:rFonts w:ascii="Arial" w:hAnsi="Arial" w:cs="Arial"/>
          <w:sz w:val="20"/>
        </w:rPr>
      </w:pPr>
    </w:p>
    <w:p w14:paraId="1913532C" w14:textId="11833BC8" w:rsidR="003B702A" w:rsidRPr="004F348E" w:rsidRDefault="003B702A" w:rsidP="00A64807">
      <w:pPr>
        <w:suppressAutoHyphens/>
        <w:ind w:left="283"/>
        <w:jc w:val="both"/>
        <w:rPr>
          <w:rFonts w:ascii="Arial" w:hAnsi="Arial" w:cs="Arial"/>
          <w:sz w:val="20"/>
        </w:rPr>
      </w:pPr>
    </w:p>
    <w:p w14:paraId="15D7CE93" w14:textId="6D2B7140" w:rsidR="00651572" w:rsidRPr="004F348E" w:rsidRDefault="00651572" w:rsidP="0089289F">
      <w:pPr>
        <w:numPr>
          <w:ilvl w:val="0"/>
          <w:numId w:val="51"/>
        </w:numPr>
        <w:suppressAutoHyphens/>
        <w:jc w:val="both"/>
        <w:rPr>
          <w:rFonts w:ascii="Arial" w:hAnsi="Arial" w:cs="Arial"/>
          <w:sz w:val="20"/>
        </w:rPr>
      </w:pPr>
      <w:bookmarkStart w:id="7" w:name="_Hlk495672179"/>
      <w:r w:rsidRPr="004F348E">
        <w:rPr>
          <w:rFonts w:ascii="Arial" w:hAnsi="Arial" w:cs="Arial"/>
          <w:sz w:val="20"/>
        </w:rPr>
        <w:t>Łączna wysokość kary naliczonej Wykonawcy ze tytułu wskazanego w ust. 1 lit.  a)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p w14:paraId="131CADA7" w14:textId="626E88AE"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Łączna wysokość kary naliczonej Wykonawcy ze tytułu wskazanego w ust. 1 lit.  b)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p w14:paraId="4E3EA7C0" w14:textId="1D9CA25A"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Łączna wysokość kary naliczonej Wykonawcy ze tytułu wskazanego w ust. 1 lit.  c)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bookmarkEnd w:id="7"/>
    <w:p w14:paraId="54B6408C"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Zamawiający zastrzega sobie prawo do dochodzenia na zasadach ogólnych odszkodowania przekraczającego wysokość zastrzeżonych kar umownych, do pełnej wysokości poniesionej szkody</w:t>
      </w:r>
      <w:r w:rsidRPr="004F348E">
        <w:rPr>
          <w:rFonts w:ascii="Arial" w:hAnsi="Arial" w:cs="Arial"/>
          <w:bCs/>
          <w:sz w:val="20"/>
        </w:rPr>
        <w:t>.</w:t>
      </w:r>
    </w:p>
    <w:p w14:paraId="6ED725DB"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bCs/>
          <w:sz w:val="20"/>
        </w:rPr>
        <w:t>Obowiązek zapłaty przez Wykonawcę kar umownych pozostaje niezależny tak od wysokości poniesionej przez Zamawiającego szkody, jak i niezależny od zaistnienia szkody, w tym ewentualnego braku szkody.</w:t>
      </w:r>
    </w:p>
    <w:p w14:paraId="4ED42B15"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bCs/>
          <w:sz w:val="20"/>
        </w:rPr>
        <w:t>Kary umowne podlegają sumowaniu. 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3C85AD74"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Zamawiający upoważniony jest do potrącenia kar umownych z należności Wykonawcy przysługującej względem Zamawiającego, na co Wykonawca niniejszym wyraża zgodę.</w:t>
      </w:r>
    </w:p>
    <w:p w14:paraId="6F5C1966"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3B474B3A"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Wykonawca uwolni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391DBC93" w14:textId="552EFAE2"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 xml:space="preserve">W razie zgłoszenia takiego roszczenia, o którym mowa w ust. </w:t>
      </w:r>
      <w:r w:rsidR="003B702A">
        <w:rPr>
          <w:rFonts w:ascii="Arial" w:hAnsi="Arial" w:cs="Arial"/>
          <w:sz w:val="20"/>
        </w:rPr>
        <w:t>9</w:t>
      </w:r>
      <w:r w:rsidRPr="004F348E">
        <w:rPr>
          <w:rFonts w:ascii="Arial" w:hAnsi="Arial" w:cs="Arial"/>
          <w:sz w:val="20"/>
        </w:rPr>
        <w:t xml:space="preserve">, czy w ust. </w:t>
      </w:r>
      <w:r w:rsidR="003B702A">
        <w:rPr>
          <w:rFonts w:ascii="Arial" w:hAnsi="Arial" w:cs="Arial"/>
          <w:sz w:val="20"/>
        </w:rPr>
        <w:t>10</w:t>
      </w:r>
      <w:r w:rsidRPr="004F348E">
        <w:rPr>
          <w:rFonts w:ascii="Arial" w:hAnsi="Arial" w:cs="Arial"/>
          <w:sz w:val="20"/>
        </w:rPr>
        <w:t xml:space="preserve"> powyżej w stosunku do Zamawiającego, Wykonawca niezwłocznie zwolni Zamawiającego z wszelkiej odpowiedzialności oraz przystąpi do wszelkich toczących się postępowań na własny koszt.</w:t>
      </w:r>
    </w:p>
    <w:p w14:paraId="44D81856" w14:textId="0215253A"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 xml:space="preserve">Na podstawie niniejszego paragrafu, Wykonawca jest zobowiązany do pokrycia wszelkich kosztów poniesionych przez Zamawiającego w wyniku skierowania do niego roszczeń, o których mowa w ust. </w:t>
      </w:r>
      <w:r w:rsidR="003B702A">
        <w:rPr>
          <w:rFonts w:ascii="Arial" w:hAnsi="Arial" w:cs="Arial"/>
          <w:sz w:val="20"/>
        </w:rPr>
        <w:t>9</w:t>
      </w:r>
      <w:r w:rsidRPr="004F348E">
        <w:rPr>
          <w:rFonts w:ascii="Arial" w:hAnsi="Arial" w:cs="Arial"/>
          <w:sz w:val="20"/>
        </w:rPr>
        <w:t>-</w:t>
      </w:r>
      <w:r w:rsidR="003B702A">
        <w:rPr>
          <w:rFonts w:ascii="Arial" w:hAnsi="Arial" w:cs="Arial"/>
          <w:sz w:val="20"/>
        </w:rPr>
        <w:t>11</w:t>
      </w:r>
      <w:r w:rsidRPr="004F348E">
        <w:rPr>
          <w:rFonts w:ascii="Arial" w:hAnsi="Arial" w:cs="Arial"/>
          <w:sz w:val="20"/>
        </w:rPr>
        <w:t xml:space="preserve">, w tym w szczególności należności ubocznych, kosztów sądowych lub egzekucyjnych. </w:t>
      </w:r>
      <w:r w:rsidRPr="004F348E">
        <w:rPr>
          <w:rFonts w:ascii="Arial" w:hAnsi="Arial" w:cs="Arial"/>
          <w:sz w:val="20"/>
        </w:rPr>
        <w:lastRenderedPageBreak/>
        <w:t>Zwrot nastąpi na wezwanie Zamawiającego w terminie 7 dni od dnia doręczenia mu wezwania do zapłaty, do którego załączony będzie stosowny dokument księgowy.</w:t>
      </w:r>
    </w:p>
    <w:p w14:paraId="312A7947"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Zamawiający zawiadomi Wykonawcę bez zbędnej zwłoki o wysuniętych wobec niego roszczeniach, o których mowa powyżej i nie będzie ich dobrowolnie spełniał do czasu uzyskania stanowiska Wykonawcy, na co Wykonawca niniejszym wyraża zgodę.</w:t>
      </w:r>
    </w:p>
    <w:p w14:paraId="457B710F"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Zapłata kary umownej przez Wykonawcę lub potrącenie przez Zamawiającego kwoty kary umownej nie zwalnia Wykonawcy z obowiązku należytego kontynuowania i wykonania Umowy.</w:t>
      </w:r>
    </w:p>
    <w:p w14:paraId="2BAD253E" w14:textId="77777777" w:rsidR="00651572" w:rsidRPr="004F348E" w:rsidRDefault="00651572" w:rsidP="0089289F">
      <w:pPr>
        <w:numPr>
          <w:ilvl w:val="0"/>
          <w:numId w:val="51"/>
        </w:numPr>
        <w:suppressAutoHyphens/>
        <w:jc w:val="both"/>
        <w:rPr>
          <w:rFonts w:ascii="Arial" w:hAnsi="Arial" w:cs="Arial"/>
          <w:sz w:val="20"/>
        </w:rPr>
      </w:pPr>
      <w:r w:rsidRPr="004F348E">
        <w:rPr>
          <w:rFonts w:ascii="Arial" w:hAnsi="Arial" w:cs="Arial"/>
          <w:sz w:val="20"/>
        </w:rPr>
        <w:t>Kara umowna zostanie zapłacona przez Stronę w terminie 14 dni od daty wystąpienia przez drugą Stronę z żądaniem jej zapłaty.</w:t>
      </w:r>
    </w:p>
    <w:p w14:paraId="1717A25A" w14:textId="77777777" w:rsidR="00E0367B" w:rsidRPr="00781806" w:rsidRDefault="00E0367B" w:rsidP="00A550B8">
      <w:pPr>
        <w:rPr>
          <w:rFonts w:ascii="Arial" w:hAnsi="Arial" w:cs="Arial"/>
          <w:b/>
          <w:sz w:val="20"/>
        </w:rPr>
      </w:pPr>
    </w:p>
    <w:p w14:paraId="00BC0395" w14:textId="77777777" w:rsidR="00ED7AC4" w:rsidRPr="00781806" w:rsidRDefault="00300C2E" w:rsidP="00A550B8">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2</w:t>
      </w:r>
      <w:r w:rsidR="00ED7AC4" w:rsidRPr="00781806">
        <w:rPr>
          <w:rFonts w:ascii="Arial" w:hAnsi="Arial" w:cs="Arial"/>
          <w:b/>
          <w:sz w:val="20"/>
        </w:rPr>
        <w:t>.</w:t>
      </w:r>
    </w:p>
    <w:p w14:paraId="47E21709" w14:textId="77777777" w:rsidR="00ED7AC4" w:rsidRPr="00781806" w:rsidRDefault="00D57268" w:rsidP="00A550B8">
      <w:pPr>
        <w:jc w:val="center"/>
        <w:rPr>
          <w:rFonts w:ascii="Arial" w:hAnsi="Arial" w:cs="Arial"/>
          <w:b/>
          <w:sz w:val="20"/>
        </w:rPr>
      </w:pPr>
      <w:r w:rsidRPr="00781806">
        <w:rPr>
          <w:rFonts w:ascii="Arial" w:hAnsi="Arial" w:cs="Arial"/>
          <w:b/>
          <w:sz w:val="20"/>
        </w:rPr>
        <w:t>SIŁA WYŻSZA</w:t>
      </w:r>
      <w:r w:rsidR="002E615C" w:rsidRPr="00781806">
        <w:rPr>
          <w:rFonts w:ascii="Arial" w:hAnsi="Arial" w:cs="Arial"/>
          <w:b/>
          <w:sz w:val="20"/>
        </w:rPr>
        <w:t>.</w:t>
      </w:r>
    </w:p>
    <w:p w14:paraId="479A9F0B" w14:textId="77777777" w:rsidR="00A97DCC" w:rsidRPr="00781806" w:rsidRDefault="00A97DCC" w:rsidP="0089289F">
      <w:pPr>
        <w:pStyle w:val="Tekstpodstawowy2"/>
        <w:numPr>
          <w:ilvl w:val="0"/>
          <w:numId w:val="35"/>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Żadna ze Stron nie ponosi odpowiedzialności za niewykonanie lub nienależyte wykonanie Umowy oraz jakiekolwiek szkody spowodowane wystąpieniem zdarzenia Siły Wyższej.</w:t>
      </w:r>
    </w:p>
    <w:p w14:paraId="11D44815" w14:textId="77777777" w:rsidR="00A97DCC" w:rsidRPr="00781806" w:rsidRDefault="00A97DCC" w:rsidP="0089289F">
      <w:pPr>
        <w:pStyle w:val="Tekstpodstawowy2"/>
        <w:numPr>
          <w:ilvl w:val="0"/>
          <w:numId w:val="35"/>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Wystąpienie zdarzenia Siły Wyższej oraz jego wpływ na wykonanie Umowy i powstanie szkody musi być wykazane przez Stronę powołującą się na Siłę Wyższą i potwierdzone przez drugą Stronę.</w:t>
      </w:r>
    </w:p>
    <w:p w14:paraId="17DE145D" w14:textId="77777777" w:rsidR="00A97DCC" w:rsidRPr="00781806" w:rsidRDefault="00A97DCC" w:rsidP="0089289F">
      <w:pPr>
        <w:pStyle w:val="Tekstpodstawowy2"/>
        <w:numPr>
          <w:ilvl w:val="0"/>
          <w:numId w:val="35"/>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epidemie,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p>
    <w:p w14:paraId="3DBFF93F" w14:textId="77777777" w:rsidR="00A97DCC" w:rsidRPr="00781806" w:rsidRDefault="00A97DCC" w:rsidP="0089289F">
      <w:pPr>
        <w:pStyle w:val="Tekstpodstawowy2"/>
        <w:numPr>
          <w:ilvl w:val="0"/>
          <w:numId w:val="35"/>
        </w:numPr>
        <w:tabs>
          <w:tab w:val="num" w:pos="426"/>
          <w:tab w:val="left" w:pos="4395"/>
        </w:tabs>
        <w:suppressAutoHyphens/>
        <w:spacing w:line="23" w:lineRule="atLeast"/>
        <w:ind w:left="426" w:hanging="426"/>
        <w:rPr>
          <w:rFonts w:ascii="Arial" w:hAnsi="Arial" w:cs="Arial"/>
          <w:lang w:eastAsia="ar-SA"/>
        </w:rPr>
      </w:pPr>
      <w:r w:rsidRPr="00781806">
        <w:rPr>
          <w:rFonts w:ascii="Arial" w:hAnsi="Arial" w:cs="Arial"/>
          <w:lang w:eastAsia="ar-SA"/>
        </w:rPr>
        <w:t>Ta ze Stron, która nie jest w stanie wywiązać się ze swoich zobowiązań z powodu działania Siły Wyższej, zobowiązana będzie do:</w:t>
      </w:r>
    </w:p>
    <w:p w14:paraId="08C9A7FA" w14:textId="77777777" w:rsidR="00A97DCC" w:rsidRPr="00781806" w:rsidRDefault="00A97DCC" w:rsidP="0089289F">
      <w:pPr>
        <w:numPr>
          <w:ilvl w:val="0"/>
          <w:numId w:val="34"/>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niezwłocznego powiadomienia drugiej Strony o tym fakcie, nie później niż w ciągu 24 (słownie: dwudziestu czterech) godzin od zaistnienia takiego zdarzenia;</w:t>
      </w:r>
    </w:p>
    <w:p w14:paraId="3B3DDD3D" w14:textId="77777777" w:rsidR="00A97DCC" w:rsidRPr="00781806" w:rsidRDefault="00A97DCC" w:rsidP="0089289F">
      <w:pPr>
        <w:numPr>
          <w:ilvl w:val="0"/>
          <w:numId w:val="34"/>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przedstawienia na powyższe wiarygodnych dowodów w ciągu 48 (słownie: czterdziestu ośmiu) godzin od zaistnienia takiego zdarzenia;</w:t>
      </w:r>
    </w:p>
    <w:p w14:paraId="4F5D4892" w14:textId="77777777" w:rsidR="00A97DCC" w:rsidRPr="00781806" w:rsidRDefault="00A97DCC" w:rsidP="00A97DCC">
      <w:pPr>
        <w:tabs>
          <w:tab w:val="num" w:pos="426"/>
        </w:tabs>
        <w:suppressAutoHyphens/>
        <w:spacing w:line="23" w:lineRule="atLeast"/>
        <w:ind w:left="1134" w:hanging="432"/>
        <w:jc w:val="both"/>
        <w:rPr>
          <w:rFonts w:ascii="Arial" w:hAnsi="Arial" w:cs="Arial"/>
          <w:sz w:val="20"/>
          <w:lang w:eastAsia="ar-SA"/>
        </w:rPr>
      </w:pPr>
      <w:r w:rsidRPr="00781806">
        <w:rPr>
          <w:rFonts w:ascii="Arial" w:hAnsi="Arial" w:cs="Arial"/>
          <w:sz w:val="20"/>
          <w:lang w:eastAsia="ar-SA"/>
        </w:rPr>
        <w:t>pod rygorem utraty prawa do powoływania się na Siłę Wyższą.</w:t>
      </w:r>
    </w:p>
    <w:p w14:paraId="48B5F9F5" w14:textId="77777777" w:rsidR="00A97DCC" w:rsidRPr="00781806" w:rsidRDefault="00A97DCC" w:rsidP="0089289F">
      <w:pPr>
        <w:pStyle w:val="Tekstpodstawowy2"/>
        <w:numPr>
          <w:ilvl w:val="0"/>
          <w:numId w:val="35"/>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0842FB95" w14:textId="77777777" w:rsidR="00A97DCC" w:rsidRPr="00781806" w:rsidRDefault="00A97DCC" w:rsidP="0089289F">
      <w:pPr>
        <w:pStyle w:val="Tekstpodstawowy2"/>
        <w:numPr>
          <w:ilvl w:val="0"/>
          <w:numId w:val="35"/>
        </w:numPr>
        <w:tabs>
          <w:tab w:val="num" w:pos="426"/>
        </w:tabs>
        <w:suppressAutoHyphens/>
        <w:spacing w:line="23" w:lineRule="atLeast"/>
        <w:ind w:left="426" w:hanging="426"/>
        <w:rPr>
          <w:rFonts w:ascii="Arial" w:hAnsi="Arial" w:cs="Arial"/>
          <w:b/>
          <w:lang w:eastAsia="ar-SA"/>
        </w:rPr>
      </w:pPr>
      <w:r w:rsidRPr="00781806">
        <w:rPr>
          <w:rFonts w:ascii="Arial" w:hAnsi="Arial" w:cs="Arial"/>
          <w:lang w:eastAsia="ar-SA"/>
        </w:rPr>
        <w:t>W przypadku uzasadnionego powołania się na Siłę Wyższą oraz braku możliwości dalszego wykonywania Umowy spowodowanego wystąpieniem zdarzenia Siły Wyższej Strony podejmą renegocjację Umowy, w szczególności w zakresie jej rozliczenia.</w:t>
      </w:r>
    </w:p>
    <w:p w14:paraId="0CBA32DD" w14:textId="77777777" w:rsidR="002300C0" w:rsidRPr="00781806" w:rsidRDefault="002300C0" w:rsidP="002300C0">
      <w:pPr>
        <w:jc w:val="both"/>
        <w:rPr>
          <w:rFonts w:ascii="Arial" w:hAnsi="Arial" w:cs="Arial"/>
          <w:sz w:val="20"/>
        </w:rPr>
      </w:pPr>
    </w:p>
    <w:p w14:paraId="5E3DF072"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 1</w:t>
      </w:r>
      <w:r w:rsidR="009428F0" w:rsidRPr="00781806">
        <w:rPr>
          <w:rFonts w:ascii="Arial" w:hAnsi="Arial" w:cs="Arial"/>
          <w:color w:val="000000"/>
          <w:u w:val="none"/>
        </w:rPr>
        <w:t>3</w:t>
      </w:r>
      <w:r w:rsidRPr="00781806">
        <w:rPr>
          <w:rFonts w:ascii="Arial" w:hAnsi="Arial" w:cs="Arial"/>
          <w:color w:val="000000"/>
          <w:u w:val="none"/>
        </w:rPr>
        <w:t>.</w:t>
      </w:r>
    </w:p>
    <w:p w14:paraId="093E2D0B"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GOSPODARKA ODPADAMI.</w:t>
      </w:r>
    </w:p>
    <w:p w14:paraId="3152BA7E" w14:textId="77777777" w:rsidR="002300C0" w:rsidRPr="0020576F" w:rsidRDefault="002300C0" w:rsidP="002300C0">
      <w:pPr>
        <w:rPr>
          <w:rFonts w:ascii="Arial" w:hAnsi="Arial" w:cs="Arial"/>
          <w:sz w:val="20"/>
        </w:rPr>
      </w:pPr>
    </w:p>
    <w:p w14:paraId="4DC92FCA" w14:textId="77777777" w:rsidR="003B27B0" w:rsidRPr="0020576F" w:rsidRDefault="002300C0" w:rsidP="0089289F">
      <w:pPr>
        <w:pStyle w:val="Akapitzlist"/>
        <w:numPr>
          <w:ilvl w:val="0"/>
          <w:numId w:val="45"/>
        </w:numPr>
        <w:spacing w:line="276" w:lineRule="auto"/>
        <w:ind w:left="284" w:hanging="284"/>
        <w:jc w:val="both"/>
        <w:rPr>
          <w:rFonts w:ascii="Arial" w:hAnsi="Arial" w:cs="Arial"/>
          <w:sz w:val="20"/>
        </w:rPr>
      </w:pPr>
      <w:r w:rsidRPr="0020576F">
        <w:rPr>
          <w:rFonts w:ascii="Arial" w:hAnsi="Arial" w:cs="Arial"/>
          <w:sz w:val="20"/>
        </w:rPr>
        <w:t xml:space="preserve">Wykonawca pozostaje wytwórcą odpadów, w rozumieniu art. 3 ust. 1 pkt 32 ustawy z dnia 14 grudnia 2012 r.  o odpadach, w odniesieniu do wszystkich rodzajów i ilości odpadów </w:t>
      </w:r>
      <w:proofErr w:type="gramStart"/>
      <w:r w:rsidRPr="0020576F">
        <w:rPr>
          <w:rFonts w:ascii="Arial" w:hAnsi="Arial" w:cs="Arial"/>
          <w:sz w:val="20"/>
        </w:rPr>
        <w:t>za wyjątkiem</w:t>
      </w:r>
      <w:proofErr w:type="gramEnd"/>
      <w:r w:rsidRPr="0020576F">
        <w:rPr>
          <w:rFonts w:ascii="Arial" w:hAnsi="Arial" w:cs="Arial"/>
          <w:sz w:val="20"/>
        </w:rPr>
        <w:t xml:space="preserve"> odpadów o kodzie </w:t>
      </w:r>
      <w:proofErr w:type="gramStart"/>
      <w:r w:rsidRPr="0020576F">
        <w:rPr>
          <w:rFonts w:ascii="Arial" w:hAnsi="Arial" w:cs="Arial"/>
          <w:sz w:val="20"/>
        </w:rPr>
        <w:t>17 04 05</w:t>
      </w:r>
      <w:proofErr w:type="gramEnd"/>
      <w:r w:rsidRPr="0020576F">
        <w:rPr>
          <w:rFonts w:ascii="Arial" w:hAnsi="Arial" w:cs="Arial"/>
          <w:sz w:val="20"/>
        </w:rPr>
        <w:t xml:space="preserve"> ZELAZO I STAL, które zostaną wytworzone w wyniku świadczenia w ramach wykonania niniejszej Umowy robót, prac i usług stanowiących Przedmiot niniejszej Umowy. </w:t>
      </w:r>
      <w:r w:rsidRPr="0020576F">
        <w:rPr>
          <w:rFonts w:ascii="Arial" w:eastAsia="Arial" w:hAnsi="Arial" w:cs="Arial"/>
          <w:b/>
          <w:bCs/>
          <w:i/>
          <w:iCs/>
          <w:sz w:val="20"/>
          <w:shd w:val="clear" w:color="auto" w:fill="FFFFFF"/>
          <w:lang w:eastAsia="en-US"/>
        </w:rPr>
        <w:t>Wykonawca</w:t>
      </w:r>
      <w:r w:rsidRPr="0020576F">
        <w:rPr>
          <w:rFonts w:ascii="Arial" w:eastAsia="Arial" w:hAnsi="Arial" w:cs="Arial"/>
          <w:sz w:val="20"/>
          <w:lang w:eastAsia="en-US"/>
        </w:rPr>
        <w:t xml:space="preserve"> </w:t>
      </w:r>
      <w:r w:rsidRPr="0020576F">
        <w:rPr>
          <w:rFonts w:ascii="Arial" w:eastAsia="Arial" w:hAnsi="Arial" w:cs="Arial"/>
          <w:b/>
          <w:sz w:val="20"/>
          <w:lang w:eastAsia="en-US"/>
        </w:rPr>
        <w:t xml:space="preserve">zobowiązany jest do zgromadzenia i przewiezienia złomu do magazynu odpadów, na terenie </w:t>
      </w:r>
      <w:r w:rsidRPr="0020576F">
        <w:rPr>
          <w:rFonts w:ascii="Arial" w:eastAsia="Calibri" w:hAnsi="Arial" w:cs="Arial"/>
          <w:b/>
          <w:bCs/>
          <w:i/>
          <w:iCs/>
          <w:sz w:val="20"/>
          <w:lang w:eastAsia="en-US"/>
        </w:rPr>
        <w:t>Zamawiającego</w:t>
      </w:r>
      <w:r w:rsidRPr="0020576F">
        <w:rPr>
          <w:rFonts w:ascii="Arial" w:eastAsia="Arial" w:hAnsi="Arial" w:cs="Arial"/>
          <w:b/>
          <w:sz w:val="20"/>
          <w:lang w:eastAsia="en-US"/>
        </w:rPr>
        <w:t>.</w:t>
      </w:r>
    </w:p>
    <w:p w14:paraId="3A3B452E" w14:textId="77777777" w:rsidR="003B27B0" w:rsidRPr="0020576F" w:rsidRDefault="003B27B0" w:rsidP="003B27B0">
      <w:pPr>
        <w:pStyle w:val="Akapitzlist"/>
        <w:spacing w:line="276" w:lineRule="auto"/>
        <w:ind w:left="284"/>
        <w:jc w:val="both"/>
        <w:rPr>
          <w:rFonts w:ascii="Arial" w:hAnsi="Arial" w:cs="Arial"/>
          <w:sz w:val="20"/>
        </w:rPr>
      </w:pPr>
      <w:r w:rsidRPr="0020576F">
        <w:rPr>
          <w:rFonts w:ascii="Arial" w:hAnsi="Arial" w:cs="Arial"/>
          <w:sz w:val="20"/>
        </w:rPr>
        <w:t>Wykonawca ponosi odpowiedzialność cywilną, administracyjną i karną za nieprzestrzeganie przepisów o odpadach.</w:t>
      </w:r>
    </w:p>
    <w:p w14:paraId="0ED9C5AA" w14:textId="77777777" w:rsidR="00575890" w:rsidRPr="0020576F" w:rsidRDefault="00575890" w:rsidP="0089289F">
      <w:pPr>
        <w:pStyle w:val="Akapitzlist"/>
        <w:numPr>
          <w:ilvl w:val="0"/>
          <w:numId w:val="45"/>
        </w:numPr>
        <w:spacing w:line="276" w:lineRule="auto"/>
        <w:ind w:left="284" w:hanging="284"/>
        <w:jc w:val="both"/>
        <w:rPr>
          <w:rFonts w:ascii="Arial" w:hAnsi="Arial" w:cs="Arial"/>
          <w:sz w:val="20"/>
        </w:rPr>
      </w:pPr>
      <w:r w:rsidRPr="0020576F">
        <w:rPr>
          <w:rFonts w:ascii="Arial" w:hAnsi="Arial" w:cs="Arial"/>
          <w:sz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5380B6F7" w14:textId="77777777" w:rsidR="003B27B0" w:rsidRPr="0020576F" w:rsidRDefault="00575890" w:rsidP="0089289F">
      <w:pPr>
        <w:pStyle w:val="Akapitzlist"/>
        <w:numPr>
          <w:ilvl w:val="0"/>
          <w:numId w:val="45"/>
        </w:numPr>
        <w:spacing w:line="276" w:lineRule="auto"/>
        <w:ind w:left="284" w:hanging="284"/>
        <w:jc w:val="both"/>
        <w:rPr>
          <w:rFonts w:ascii="Arial" w:hAnsi="Arial" w:cs="Arial"/>
          <w:sz w:val="20"/>
        </w:rPr>
      </w:pPr>
      <w:r w:rsidRPr="0020576F">
        <w:rPr>
          <w:rFonts w:ascii="Arial" w:hAnsi="Arial" w:cs="Arial"/>
          <w:sz w:val="20"/>
        </w:rPr>
        <w:lastRenderedPageBreak/>
        <w:t>Wykonawca jest zobowiązany do usunięcia we własnym zakresie i na własny koszt z terenu realizacji Przedmiotu Umowy wszelkich odpadów powstałych przy realizacji Umowy, w tym ziemi, urobku itp.</w:t>
      </w:r>
    </w:p>
    <w:p w14:paraId="459DA853" w14:textId="64A9200D" w:rsidR="00E77932" w:rsidRPr="0020576F" w:rsidRDefault="00E77932" w:rsidP="0089289F">
      <w:pPr>
        <w:numPr>
          <w:ilvl w:val="0"/>
          <w:numId w:val="45"/>
        </w:numPr>
        <w:suppressAutoHyphens/>
        <w:jc w:val="both"/>
        <w:rPr>
          <w:rFonts w:ascii="Arial" w:hAnsi="Arial" w:cs="Arial"/>
          <w:bCs/>
          <w:sz w:val="20"/>
        </w:rPr>
      </w:pPr>
      <w:r w:rsidRPr="0020576F">
        <w:rPr>
          <w:rFonts w:ascii="Arial" w:hAnsi="Arial" w:cs="Arial"/>
          <w:bCs/>
          <w:sz w:val="20"/>
        </w:rPr>
        <w:t xml:space="preserve">Wykonawca zobowiązany jest do przekazania Zamawiającemu podczas odbioru końcowego zestawienia odpadów wytworzonych w ramach usług świadczonych na rzecz ORLEN OIL zgodnie ze wzorem stanowiącym </w:t>
      </w:r>
      <w:r w:rsidRPr="0020576F">
        <w:rPr>
          <w:rFonts w:ascii="Arial" w:hAnsi="Arial" w:cs="Arial"/>
          <w:bCs/>
          <w:sz w:val="20"/>
          <w:highlight w:val="yellow"/>
        </w:rPr>
        <w:t xml:space="preserve">załącznik nr </w:t>
      </w:r>
      <w:r w:rsidR="00F308D0" w:rsidRPr="0020576F">
        <w:rPr>
          <w:rFonts w:ascii="Arial" w:hAnsi="Arial" w:cs="Arial"/>
          <w:bCs/>
          <w:sz w:val="20"/>
        </w:rPr>
        <w:t xml:space="preserve">7 </w:t>
      </w:r>
      <w:r w:rsidRPr="0020576F">
        <w:rPr>
          <w:rFonts w:ascii="Arial" w:hAnsi="Arial" w:cs="Arial"/>
          <w:bCs/>
          <w:sz w:val="20"/>
        </w:rPr>
        <w:t xml:space="preserve">do niniejszej Umowy. </w:t>
      </w:r>
    </w:p>
    <w:p w14:paraId="785606C5" w14:textId="77777777" w:rsidR="00E77932" w:rsidRDefault="00E77932" w:rsidP="007E7BB2">
      <w:pPr>
        <w:pStyle w:val="Akapitzlist"/>
        <w:spacing w:line="276" w:lineRule="auto"/>
        <w:ind w:left="284"/>
        <w:jc w:val="both"/>
        <w:rPr>
          <w:rFonts w:ascii="Arial" w:hAnsi="Arial" w:cs="Arial"/>
          <w:sz w:val="20"/>
        </w:rPr>
      </w:pPr>
    </w:p>
    <w:p w14:paraId="0BF80204" w14:textId="77777777" w:rsidR="003B27B0" w:rsidRDefault="003B27B0" w:rsidP="003B27B0">
      <w:pPr>
        <w:pStyle w:val="Akapitzlist"/>
        <w:spacing w:line="276" w:lineRule="auto"/>
        <w:ind w:left="284"/>
        <w:jc w:val="both"/>
        <w:rPr>
          <w:rFonts w:ascii="Arial" w:hAnsi="Arial" w:cs="Arial"/>
          <w:sz w:val="20"/>
        </w:rPr>
      </w:pPr>
    </w:p>
    <w:p w14:paraId="44721697" w14:textId="77777777" w:rsidR="00575890" w:rsidRPr="00575890" w:rsidRDefault="00575890" w:rsidP="00575890">
      <w:pPr>
        <w:pStyle w:val="Akapitzlist"/>
        <w:spacing w:line="276" w:lineRule="auto"/>
        <w:ind w:left="284"/>
        <w:jc w:val="both"/>
        <w:rPr>
          <w:rFonts w:ascii="Arial" w:hAnsi="Arial" w:cs="Arial"/>
          <w:sz w:val="20"/>
        </w:rPr>
      </w:pPr>
    </w:p>
    <w:p w14:paraId="67D96F1A" w14:textId="77777777" w:rsidR="002300C0" w:rsidRPr="00781806" w:rsidRDefault="002300C0" w:rsidP="002300C0">
      <w:pPr>
        <w:pStyle w:val="Nagwek1"/>
        <w:spacing w:before="0" w:after="0"/>
        <w:rPr>
          <w:rFonts w:ascii="Arial" w:hAnsi="Arial" w:cs="Arial"/>
          <w:u w:val="none"/>
        </w:rPr>
      </w:pPr>
      <w:r w:rsidRPr="00781806">
        <w:rPr>
          <w:rFonts w:ascii="Arial" w:hAnsi="Arial" w:cs="Arial"/>
          <w:u w:val="none"/>
        </w:rPr>
        <w:t>§ 1</w:t>
      </w:r>
      <w:r w:rsidR="009428F0" w:rsidRPr="00781806">
        <w:rPr>
          <w:rFonts w:ascii="Arial" w:hAnsi="Arial" w:cs="Arial"/>
          <w:u w:val="none"/>
        </w:rPr>
        <w:t>4</w:t>
      </w:r>
      <w:r w:rsidRPr="00781806">
        <w:rPr>
          <w:rFonts w:ascii="Arial" w:hAnsi="Arial" w:cs="Arial"/>
          <w:u w:val="none"/>
        </w:rPr>
        <w:t>.</w:t>
      </w:r>
    </w:p>
    <w:p w14:paraId="1B8826E4" w14:textId="77777777" w:rsidR="002300C0" w:rsidRPr="00781806" w:rsidRDefault="002300C0" w:rsidP="002300C0">
      <w:pPr>
        <w:jc w:val="center"/>
        <w:rPr>
          <w:rFonts w:ascii="Arial" w:hAnsi="Arial" w:cs="Arial"/>
          <w:b/>
          <w:sz w:val="20"/>
        </w:rPr>
      </w:pPr>
      <w:r w:rsidRPr="00781806">
        <w:rPr>
          <w:rFonts w:ascii="Arial" w:hAnsi="Arial" w:cs="Arial"/>
          <w:b/>
          <w:sz w:val="20"/>
        </w:rPr>
        <w:t>BEZPIECZEŃSTWO.</w:t>
      </w:r>
    </w:p>
    <w:p w14:paraId="5148C8A0" w14:textId="77777777" w:rsidR="002300C0" w:rsidRPr="00781806" w:rsidRDefault="002300C0" w:rsidP="002300C0">
      <w:pPr>
        <w:jc w:val="center"/>
        <w:rPr>
          <w:rFonts w:ascii="Arial" w:hAnsi="Arial" w:cs="Arial"/>
          <w:i/>
          <w:color w:val="0070C0"/>
          <w:sz w:val="20"/>
        </w:rPr>
      </w:pPr>
    </w:p>
    <w:p w14:paraId="70458D1F" w14:textId="77777777" w:rsidR="002300C0" w:rsidRPr="00781806" w:rsidRDefault="002300C0" w:rsidP="0089289F">
      <w:pPr>
        <w:numPr>
          <w:ilvl w:val="0"/>
          <w:numId w:val="28"/>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Zamawiający wyznaczy Koordynatora w zakresie nadzorowania działań bhp (zwanego dalej „</w:t>
      </w:r>
      <w:r w:rsidRPr="00781806">
        <w:rPr>
          <w:rFonts w:ascii="Arial" w:eastAsia="Arial" w:hAnsi="Arial" w:cs="Arial"/>
          <w:i/>
          <w:iCs/>
          <w:sz w:val="20"/>
          <w:lang w:eastAsia="en-US"/>
        </w:rPr>
        <w:t>Koordynatorem</w:t>
      </w:r>
      <w:r w:rsidRPr="00781806">
        <w:rPr>
          <w:rFonts w:ascii="Arial" w:eastAsia="Arial" w:hAnsi="Arial" w:cs="Arial"/>
          <w:sz w:val="20"/>
          <w:lang w:eastAsia="en-US"/>
        </w:rPr>
        <w:t>”), zgodnie z wewnętrznymi procedurami.</w:t>
      </w:r>
    </w:p>
    <w:p w14:paraId="3743C6CA" w14:textId="77777777" w:rsidR="002300C0" w:rsidRPr="00781806" w:rsidRDefault="002300C0" w:rsidP="0089289F">
      <w:pPr>
        <w:numPr>
          <w:ilvl w:val="0"/>
          <w:numId w:val="28"/>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Wykonawca zobowiązuje się do przestrzegania przepisów bhp, obowiązujących u Zamawiającego, w tym:</w:t>
      </w:r>
    </w:p>
    <w:p w14:paraId="3E2DF5D8" w14:textId="77777777" w:rsidR="002300C0" w:rsidRPr="00781806" w:rsidRDefault="002300C0" w:rsidP="0089289F">
      <w:pPr>
        <w:numPr>
          <w:ilvl w:val="1"/>
          <w:numId w:val="7"/>
        </w:numPr>
        <w:tabs>
          <w:tab w:val="clear" w:pos="1440"/>
        </w:tabs>
        <w:spacing w:after="200" w:line="276" w:lineRule="auto"/>
        <w:ind w:left="851" w:hanging="425"/>
        <w:contextualSpacing/>
        <w:jc w:val="both"/>
        <w:rPr>
          <w:rFonts w:ascii="Arial" w:eastAsia="Arial" w:hAnsi="Arial" w:cs="Arial"/>
          <w:sz w:val="20"/>
          <w:lang w:eastAsia="en-US"/>
        </w:rPr>
      </w:pPr>
      <w:r w:rsidRPr="00781806">
        <w:rPr>
          <w:rFonts w:ascii="Arial" w:eastAsia="Arial" w:hAnsi="Arial" w:cs="Arial"/>
          <w:sz w:val="20"/>
          <w:lang w:eastAsia="en-US"/>
        </w:rPr>
        <w:t xml:space="preserve">przestrzegania obowiązujących na terenie Rafinerii Gdańskiej Sp. z o.o. procedur, instrukcji, regulaminów i zarządzeń wewnętrznych, których treść znajduje się w Serwisie internetowym </w:t>
      </w:r>
      <w:r w:rsidRPr="00781806">
        <w:rPr>
          <w:rFonts w:ascii="Arial" w:eastAsia="Arial" w:hAnsi="Arial" w:cs="Arial"/>
          <w:b/>
          <w:bCs/>
          <w:sz w:val="20"/>
          <w:lang w:eastAsia="en-US"/>
        </w:rPr>
        <w:t xml:space="preserve">Wymagania Grupy Kapitałowej </w:t>
      </w:r>
      <w:proofErr w:type="gramStart"/>
      <w:r w:rsidRPr="00781806">
        <w:rPr>
          <w:rFonts w:ascii="Arial" w:eastAsia="Arial" w:hAnsi="Arial" w:cs="Arial"/>
          <w:b/>
          <w:bCs/>
          <w:sz w:val="20"/>
          <w:lang w:eastAsia="en-US"/>
        </w:rPr>
        <w:t>ORLEN  dla</w:t>
      </w:r>
      <w:proofErr w:type="gramEnd"/>
      <w:r w:rsidRPr="00781806">
        <w:rPr>
          <w:rFonts w:ascii="Arial" w:eastAsia="Arial" w:hAnsi="Arial" w:cs="Arial"/>
          <w:b/>
          <w:bCs/>
          <w:sz w:val="20"/>
          <w:lang w:eastAsia="en-US"/>
        </w:rPr>
        <w:t xml:space="preserve"> Kontrahentów</w:t>
      </w:r>
      <w:r w:rsidRPr="00781806">
        <w:rPr>
          <w:rFonts w:ascii="Arial" w:eastAsia="Arial" w:hAnsi="Arial" w:cs="Arial"/>
          <w:sz w:val="20"/>
          <w:lang w:eastAsia="en-US"/>
        </w:rPr>
        <w:t xml:space="preserve"> pod adresem: </w:t>
      </w:r>
      <w:r w:rsidRPr="00781806">
        <w:rPr>
          <w:rFonts w:ascii="Arial" w:eastAsia="Arial" w:hAnsi="Arial" w:cs="Arial"/>
          <w:color w:val="2E74B5"/>
          <w:sz w:val="20"/>
          <w:u w:val="single"/>
          <w:lang w:eastAsia="en-US"/>
        </w:rPr>
        <w:t>https://kontrahenci.lotos.pl.</w:t>
      </w:r>
      <w:r w:rsidRPr="00781806">
        <w:rPr>
          <w:rFonts w:ascii="Arial" w:eastAsia="Arial" w:hAnsi="Arial" w:cs="Arial"/>
          <w:color w:val="2E74B5"/>
          <w:sz w:val="20"/>
          <w:lang w:eastAsia="en-US"/>
        </w:rPr>
        <w:t xml:space="preserve">  </w:t>
      </w:r>
    </w:p>
    <w:p w14:paraId="043D3DBC"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przestrzegania przepisów oraz zasad bezpieczeństwa i higieny pracy,</w:t>
      </w:r>
    </w:p>
    <w:p w14:paraId="3C75F5BE"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posiadania stosownych uprawnień w zakresie obsługi urządzeń elektroenergetycznych, dźwigowych itp. wykorzystywanych podczas wykonywanych prac,</w:t>
      </w:r>
    </w:p>
    <w:p w14:paraId="14614674"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odbycia, przed przystąpieniem do pracy instruktażu z zakresu BHP prowadzonego przez kierownika komórki Zamawiającego, na terenie której będą prowadzone prace,</w:t>
      </w:r>
    </w:p>
    <w:p w14:paraId="72D88E1B"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używania i zabezpieczenia maszyn i urządzeń w taki sposób, by nie stwarzały zagrożenia dla pracowników i innych osób znajdujących się w zakładzie Zamawiającego.</w:t>
      </w:r>
    </w:p>
    <w:p w14:paraId="78D083F6" w14:textId="77777777" w:rsidR="002300C0" w:rsidRPr="00781806" w:rsidRDefault="002300C0" w:rsidP="0089289F">
      <w:pPr>
        <w:numPr>
          <w:ilvl w:val="0"/>
          <w:numId w:val="29"/>
        </w:numPr>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Ponadto Wykonawca zobowiązuje się:</w:t>
      </w:r>
    </w:p>
    <w:p w14:paraId="726372C5"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razie konieczności zastosowania w procesie pracy substancji niebezpiecznych lub szkodliwych, przedstawiciel Wykonawcy przed przystąpieniem do prac pisemnie powiadomi o zamiarze stosowania ww. substancji Koordynatora,</w:t>
      </w:r>
    </w:p>
    <w:p w14:paraId="6C36D9E3"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wszelkie materiały i surowce stosowane i używane przez Wykonawcę w czasie wykonywania prac przez Wykonawcę będą tak ułożone i zabezpieczone, aby nie stwarzały zagrożenia dla ludzi,</w:t>
      </w:r>
    </w:p>
    <w:p w14:paraId="0F51D014"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miejsce pracy będzie przez Wykonawcę oznakowane i zabezpieczone przed dostępem osób nieupoważnionych,</w:t>
      </w:r>
    </w:p>
    <w:p w14:paraId="50A8576C"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miejsca niebezpieczne, otwory technologiczne, prace ziemne, będą tak zabezpieczone przez Wykonawcę, aby nie stwarzały zagrożenia dla ludzi,</w:t>
      </w:r>
    </w:p>
    <w:p w14:paraId="652EA100" w14:textId="77777777" w:rsidR="002300C0" w:rsidRPr="00781806" w:rsidRDefault="002300C0" w:rsidP="0089289F">
      <w:pPr>
        <w:numPr>
          <w:ilvl w:val="0"/>
          <w:numId w:val="27"/>
        </w:numPr>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wykonujący prace będą posiadać aktualne okresowe szkolenia w zakresie bhp,</w:t>
      </w:r>
    </w:p>
    <w:p w14:paraId="48E363E0"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będą wykonywać prace w firmowej odzieży roboczej,</w:t>
      </w:r>
    </w:p>
    <w:p w14:paraId="567B7146" w14:textId="77777777" w:rsidR="002300C0" w:rsidRPr="00781806" w:rsidRDefault="002300C0" w:rsidP="0089289F">
      <w:pPr>
        <w:numPr>
          <w:ilvl w:val="0"/>
          <w:numId w:val="27"/>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sytuacjach awaryjnych, zagrożenia życia lub zdrowia, wszyscy pracownicy   Wykonawcy mają obowiązek stosowania się do poleceń wydawanych przez Zamawiającego lub upoważnione przez niego osoby.</w:t>
      </w:r>
    </w:p>
    <w:p w14:paraId="58B56FA8" w14:textId="77777777" w:rsidR="002300C0" w:rsidRPr="00781806" w:rsidRDefault="002300C0" w:rsidP="002300C0">
      <w:pPr>
        <w:ind w:right="23"/>
        <w:jc w:val="both"/>
        <w:rPr>
          <w:rFonts w:ascii="Arial" w:eastAsia="Arial" w:hAnsi="Arial" w:cs="Arial"/>
          <w:sz w:val="20"/>
        </w:rPr>
      </w:pPr>
    </w:p>
    <w:p w14:paraId="43896915"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5</w:t>
      </w:r>
      <w:r w:rsidRPr="00781806">
        <w:rPr>
          <w:rFonts w:ascii="Arial" w:hAnsi="Arial" w:cs="Arial"/>
          <w:b/>
          <w:sz w:val="20"/>
        </w:rPr>
        <w:t>.</w:t>
      </w:r>
    </w:p>
    <w:p w14:paraId="0991176F"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UBEZPIECZENIA.</w:t>
      </w:r>
    </w:p>
    <w:p w14:paraId="1E3CB7C5" w14:textId="77777777" w:rsidR="002300C0" w:rsidRPr="00781806" w:rsidRDefault="002300C0" w:rsidP="002300C0">
      <w:pPr>
        <w:pStyle w:val="Akapitzlist"/>
        <w:widowControl w:val="0"/>
        <w:ind w:left="786"/>
        <w:jc w:val="both"/>
        <w:rPr>
          <w:rFonts w:ascii="Arial" w:hAnsi="Arial" w:cs="Arial"/>
          <w:sz w:val="20"/>
        </w:rPr>
      </w:pPr>
    </w:p>
    <w:p w14:paraId="1A62CE1F" w14:textId="77777777" w:rsidR="002300C0" w:rsidRPr="00781806" w:rsidRDefault="002300C0" w:rsidP="0089289F">
      <w:pPr>
        <w:numPr>
          <w:ilvl w:val="0"/>
          <w:numId w:val="19"/>
        </w:numPr>
        <w:ind w:left="426" w:hanging="426"/>
        <w:jc w:val="both"/>
        <w:rPr>
          <w:rFonts w:ascii="Arial" w:hAnsi="Arial" w:cs="Arial"/>
          <w:sz w:val="20"/>
        </w:rPr>
      </w:pPr>
      <w:r w:rsidRPr="00781806">
        <w:rPr>
          <w:rFonts w:ascii="Arial" w:hAnsi="Arial" w:cs="Arial"/>
          <w:bCs/>
          <w:sz w:val="20"/>
        </w:rPr>
        <w:t xml:space="preserve">Przed rozpoczęciem czynności będących przedmiotem Umowy Wykonawca zobowiązany jest do zwarcia i utrzymania w mocy przez cały okres realizacji Umowy </w:t>
      </w:r>
      <w:r w:rsidRPr="00781806">
        <w:rPr>
          <w:rFonts w:ascii="Arial" w:hAnsi="Arial" w:cs="Arial"/>
          <w:sz w:val="20"/>
        </w:rPr>
        <w:t>do trzydziestego dnia od upływu okresu rękojmi</w:t>
      </w:r>
      <w:r w:rsidRPr="00781806">
        <w:rPr>
          <w:rFonts w:ascii="Arial" w:hAnsi="Arial" w:cs="Arial"/>
          <w:bCs/>
          <w:sz w:val="20"/>
        </w:rPr>
        <w:t>:</w:t>
      </w:r>
    </w:p>
    <w:p w14:paraId="5B8A2EA9" w14:textId="77777777" w:rsidR="002300C0" w:rsidRPr="00781806" w:rsidRDefault="002300C0" w:rsidP="009F4FEE">
      <w:pPr>
        <w:ind w:left="426"/>
        <w:jc w:val="both"/>
        <w:rPr>
          <w:rFonts w:ascii="Arial" w:hAnsi="Arial" w:cs="Arial"/>
          <w:bCs/>
          <w:sz w:val="20"/>
        </w:rPr>
      </w:pPr>
      <w:r w:rsidRPr="00781806">
        <w:rPr>
          <w:rFonts w:ascii="Arial" w:hAnsi="Arial" w:cs="Arial"/>
          <w:bCs/>
          <w:sz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w:t>
      </w:r>
      <w:r w:rsidRPr="00781806">
        <w:rPr>
          <w:rFonts w:ascii="Arial" w:hAnsi="Arial" w:cs="Arial"/>
          <w:bCs/>
          <w:sz w:val="20"/>
        </w:rPr>
        <w:lastRenderedPageBreak/>
        <w:t xml:space="preserve">rażącego niedbalstwa. Umowa ubezpieczenia będzie obejmować szkody w postaci straty rzeczywistej, utraconych korzyści, a także zadośćuczynienie. </w:t>
      </w:r>
    </w:p>
    <w:p w14:paraId="5F2CFA76"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Obligatoryjny zakres ubezpieczenia:</w:t>
      </w:r>
    </w:p>
    <w:p w14:paraId="5B915E60" w14:textId="77777777" w:rsidR="002300C0" w:rsidRPr="00781806" w:rsidRDefault="002300C0" w:rsidP="0089289F">
      <w:pPr>
        <w:numPr>
          <w:ilvl w:val="0"/>
          <w:numId w:val="20"/>
        </w:numPr>
        <w:ind w:left="993" w:hanging="284"/>
        <w:jc w:val="both"/>
        <w:rPr>
          <w:rFonts w:ascii="Arial" w:hAnsi="Arial" w:cs="Arial"/>
          <w:bCs/>
          <w:sz w:val="20"/>
        </w:rPr>
      </w:pPr>
      <w:r w:rsidRPr="00781806">
        <w:rPr>
          <w:rFonts w:ascii="Arial" w:hAnsi="Arial" w:cs="Arial"/>
          <w:bCs/>
          <w:sz w:val="20"/>
        </w:rPr>
        <w:t>szkody wyrządzone przez podwykonawców - do wysokości sumy gwarancyjnej (tylko, gdy Wykonawca będzie korzystał z usług podwykonawców przy realizacji Umowy),</w:t>
      </w:r>
    </w:p>
    <w:p w14:paraId="72DE7D16" w14:textId="5CB7BD5B"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niż </w:t>
      </w:r>
      <w:r w:rsidR="000B3DC4">
        <w:rPr>
          <w:rFonts w:ascii="Arial" w:hAnsi="Arial" w:cs="Arial"/>
          <w:bCs/>
          <w:sz w:val="20"/>
        </w:rPr>
        <w:t>……</w:t>
      </w:r>
      <w:proofErr w:type="gramStart"/>
      <w:r w:rsidR="000B3DC4">
        <w:rPr>
          <w:rFonts w:ascii="Arial" w:hAnsi="Arial" w:cs="Arial"/>
          <w:bCs/>
          <w:sz w:val="20"/>
        </w:rPr>
        <w:t>…….</w:t>
      </w:r>
      <w:proofErr w:type="gramEnd"/>
      <w:r w:rsidRPr="009F4FEE">
        <w:rPr>
          <w:rFonts w:ascii="Arial" w:hAnsi="Arial" w:cs="Arial"/>
          <w:bCs/>
          <w:sz w:val="20"/>
          <w:highlight w:val="yellow"/>
        </w:rPr>
        <w:t>PLN</w:t>
      </w:r>
      <w:r w:rsidRPr="00781806">
        <w:rPr>
          <w:rFonts w:ascii="Arial" w:hAnsi="Arial" w:cs="Arial"/>
          <w:bCs/>
          <w:sz w:val="20"/>
        </w:rPr>
        <w:t xml:space="preserve"> w odniesieniu do jednego i wszystkich szkód w okresie ubezpieczenia. </w:t>
      </w:r>
    </w:p>
    <w:p w14:paraId="5C71AAA1"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0FABC339" w14:textId="77777777" w:rsidR="002300C0" w:rsidRPr="00781806" w:rsidRDefault="002300C0" w:rsidP="0089289F">
      <w:pPr>
        <w:pStyle w:val="Akapitzlist"/>
        <w:widowControl w:val="0"/>
        <w:numPr>
          <w:ilvl w:val="0"/>
          <w:numId w:val="19"/>
        </w:numPr>
        <w:suppressAutoHyphens/>
        <w:ind w:left="425" w:hanging="425"/>
        <w:jc w:val="both"/>
        <w:rPr>
          <w:rFonts w:ascii="Arial" w:hAnsi="Arial" w:cs="Arial"/>
          <w:sz w:val="20"/>
        </w:rPr>
      </w:pPr>
      <w:r w:rsidRPr="00781806">
        <w:rPr>
          <w:rFonts w:ascii="Arial" w:hAnsi="Arial" w:cs="Arial"/>
          <w:sz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B6D284A" w14:textId="77777777" w:rsidR="002300C0" w:rsidRPr="00781806" w:rsidRDefault="002300C0" w:rsidP="0089289F">
      <w:pPr>
        <w:pStyle w:val="Akapitzlist"/>
        <w:widowControl w:val="0"/>
        <w:numPr>
          <w:ilvl w:val="0"/>
          <w:numId w:val="19"/>
        </w:numPr>
        <w:suppressAutoHyphens/>
        <w:ind w:left="425" w:hanging="425"/>
        <w:jc w:val="both"/>
        <w:rPr>
          <w:rFonts w:ascii="Arial" w:hAnsi="Arial" w:cs="Arial"/>
          <w:sz w:val="20"/>
        </w:rPr>
      </w:pPr>
      <w:r w:rsidRPr="00781806">
        <w:rPr>
          <w:rFonts w:ascii="Arial" w:hAnsi="Arial" w:cs="Arial"/>
          <w:sz w:val="20"/>
        </w:rPr>
        <w:t>W/w zakresem ubezpieczenia objęte będą także wszystkie rodzaje prac, jakie zostaną zlecone przez Wykonawcę jego pracownikom, podwykonawcom lub wszelkim innym osobom trzecim.</w:t>
      </w:r>
    </w:p>
    <w:p w14:paraId="35AF7CC5" w14:textId="77777777" w:rsidR="002300C0" w:rsidRPr="00781806" w:rsidRDefault="002300C0" w:rsidP="0089289F">
      <w:pPr>
        <w:pStyle w:val="Akapitzlist"/>
        <w:widowControl w:val="0"/>
        <w:numPr>
          <w:ilvl w:val="0"/>
          <w:numId w:val="19"/>
        </w:numPr>
        <w:suppressAutoHyphens/>
        <w:ind w:left="425" w:hanging="425"/>
        <w:jc w:val="both"/>
        <w:rPr>
          <w:rFonts w:ascii="Arial" w:hAnsi="Arial" w:cs="Arial"/>
          <w:sz w:val="20"/>
        </w:rPr>
      </w:pPr>
      <w:r w:rsidRPr="00781806">
        <w:rPr>
          <w:rFonts w:ascii="Arial" w:hAnsi="Arial" w:cs="Arial"/>
          <w:bCs/>
          <w:sz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28525BE6" w14:textId="77777777" w:rsidR="002300C0" w:rsidRPr="00781806" w:rsidRDefault="002300C0" w:rsidP="0089289F">
      <w:pPr>
        <w:pStyle w:val="Akapitzlist"/>
        <w:widowControl w:val="0"/>
        <w:numPr>
          <w:ilvl w:val="0"/>
          <w:numId w:val="19"/>
        </w:numPr>
        <w:suppressAutoHyphens/>
        <w:ind w:left="425" w:hanging="425"/>
        <w:jc w:val="both"/>
        <w:rPr>
          <w:rFonts w:ascii="Arial" w:hAnsi="Arial" w:cs="Arial"/>
          <w:sz w:val="20"/>
        </w:rPr>
      </w:pPr>
      <w:r w:rsidRPr="00781806">
        <w:rPr>
          <w:rFonts w:ascii="Arial" w:hAnsi="Arial" w:cs="Arial"/>
          <w:bCs/>
          <w:sz w:val="20"/>
        </w:rPr>
        <w:t xml:space="preserve">Wykonawca, poniesie koszty wszelkich potrąceń, wyłączeń, wyjątków lub ograniczeń mających zastosowanie w zawartych polisach, w takim stopniu, w jakim dotyczą one </w:t>
      </w:r>
      <w:proofErr w:type="spellStart"/>
      <w:r w:rsidRPr="00781806">
        <w:rPr>
          <w:rFonts w:ascii="Arial" w:hAnsi="Arial" w:cs="Arial"/>
          <w:bCs/>
          <w:sz w:val="20"/>
        </w:rPr>
        <w:t>ryzyk</w:t>
      </w:r>
      <w:proofErr w:type="spellEnd"/>
      <w:r w:rsidRPr="00781806">
        <w:rPr>
          <w:rFonts w:ascii="Arial" w:hAnsi="Arial" w:cs="Arial"/>
          <w:bCs/>
          <w:sz w:val="20"/>
        </w:rPr>
        <w:t xml:space="preserve"> i zobowiązań, z tytułu których Wykonawca ponosi odpowiedzialność zgodnie z warunkami Umowy.</w:t>
      </w:r>
    </w:p>
    <w:p w14:paraId="7A9C4138" w14:textId="77777777" w:rsidR="002300C0" w:rsidRPr="00781806" w:rsidRDefault="002300C0" w:rsidP="0089289F">
      <w:pPr>
        <w:pStyle w:val="Akapitzlist"/>
        <w:widowControl w:val="0"/>
        <w:numPr>
          <w:ilvl w:val="0"/>
          <w:numId w:val="19"/>
        </w:numPr>
        <w:suppressAutoHyphens/>
        <w:ind w:left="425" w:hanging="425"/>
        <w:jc w:val="both"/>
        <w:rPr>
          <w:rFonts w:ascii="Arial" w:hAnsi="Arial" w:cs="Arial"/>
          <w:sz w:val="20"/>
        </w:rPr>
      </w:pPr>
      <w:r w:rsidRPr="00781806">
        <w:rPr>
          <w:rFonts w:ascii="Arial" w:hAnsi="Arial" w:cs="Arial"/>
          <w:bCs/>
          <w:sz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577F0A29" w14:textId="77777777" w:rsidR="00F87C7A" w:rsidRPr="00781806" w:rsidRDefault="00F87C7A" w:rsidP="00F87C7A">
      <w:pPr>
        <w:spacing w:after="200"/>
        <w:contextualSpacing/>
        <w:jc w:val="both"/>
        <w:rPr>
          <w:rFonts w:ascii="Arial" w:hAnsi="Arial" w:cs="Arial"/>
          <w:color w:val="365F91" w:themeColor="accent1" w:themeShade="BF"/>
          <w:sz w:val="20"/>
        </w:rPr>
      </w:pPr>
    </w:p>
    <w:p w14:paraId="3FB5BACF" w14:textId="77777777" w:rsidR="0078600D" w:rsidRPr="00781806" w:rsidRDefault="0078600D" w:rsidP="0078600D">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6</w:t>
      </w:r>
      <w:r w:rsidRPr="00781806">
        <w:rPr>
          <w:rFonts w:ascii="Arial" w:hAnsi="Arial" w:cs="Arial"/>
          <w:b/>
          <w:sz w:val="20"/>
        </w:rPr>
        <w:t>.</w:t>
      </w:r>
    </w:p>
    <w:p w14:paraId="39CC70F7" w14:textId="77777777" w:rsidR="00F87C7A" w:rsidRPr="00781806" w:rsidRDefault="00680275" w:rsidP="00680275">
      <w:pPr>
        <w:spacing w:after="200"/>
        <w:ind w:left="360"/>
        <w:contextualSpacing/>
        <w:jc w:val="center"/>
        <w:rPr>
          <w:rFonts w:ascii="Arial" w:eastAsia="Arial" w:hAnsi="Arial" w:cs="Arial"/>
          <w:iCs/>
          <w:sz w:val="20"/>
        </w:rPr>
      </w:pPr>
      <w:r w:rsidRPr="00781806">
        <w:rPr>
          <w:rFonts w:ascii="Arial" w:eastAsia="Arial" w:hAnsi="Arial" w:cs="Arial"/>
          <w:b/>
          <w:bCs/>
          <w:sz w:val="20"/>
        </w:rPr>
        <w:t>KLAUZULE CSR I OŚWIADCZENIA STRON</w:t>
      </w:r>
    </w:p>
    <w:p w14:paraId="73167E6E" w14:textId="77777777" w:rsidR="00680275" w:rsidRPr="00781806" w:rsidRDefault="00680275" w:rsidP="00680275">
      <w:pPr>
        <w:keepNext/>
        <w:keepLines/>
        <w:tabs>
          <w:tab w:val="left" w:pos="432"/>
          <w:tab w:val="num" w:pos="2880"/>
        </w:tabs>
        <w:spacing w:after="200"/>
        <w:ind w:left="2880"/>
        <w:contextualSpacing/>
        <w:jc w:val="both"/>
        <w:outlineLvl w:val="3"/>
        <w:rPr>
          <w:rFonts w:ascii="Arial" w:hAnsi="Arial" w:cs="Arial"/>
          <w:sz w:val="20"/>
        </w:rPr>
      </w:pPr>
    </w:p>
    <w:p w14:paraId="40FD45D6" w14:textId="77777777" w:rsidR="00680275" w:rsidRPr="00781806" w:rsidRDefault="00680275" w:rsidP="0089289F">
      <w:pPr>
        <w:keepNext/>
        <w:keepLines/>
        <w:numPr>
          <w:ilvl w:val="3"/>
          <w:numId w:val="7"/>
        </w:numPr>
        <w:tabs>
          <w:tab w:val="num" w:pos="0"/>
          <w:tab w:val="left" w:pos="432"/>
        </w:tabs>
        <w:spacing w:after="200"/>
        <w:ind w:hanging="2880"/>
        <w:contextualSpacing/>
        <w:jc w:val="both"/>
        <w:outlineLvl w:val="3"/>
        <w:rPr>
          <w:rFonts w:ascii="Arial" w:hAnsi="Arial" w:cs="Arial"/>
          <w:sz w:val="20"/>
        </w:rPr>
      </w:pPr>
      <w:r w:rsidRPr="00781806">
        <w:rPr>
          <w:rFonts w:ascii="Arial" w:hAnsi="Arial" w:cs="Arial"/>
          <w:sz w:val="20"/>
        </w:rPr>
        <w:t xml:space="preserve">Klauzula bezpieczeństwa </w:t>
      </w:r>
    </w:p>
    <w:p w14:paraId="4F6CF098" w14:textId="77777777" w:rsidR="00680275" w:rsidRPr="00781806" w:rsidRDefault="00680275" w:rsidP="00680275">
      <w:pPr>
        <w:keepNext/>
        <w:keepLines/>
        <w:tabs>
          <w:tab w:val="left" w:pos="432"/>
        </w:tabs>
        <w:spacing w:before="120" w:after="60"/>
        <w:ind w:left="442" w:hanging="442"/>
        <w:contextualSpacing/>
        <w:jc w:val="both"/>
        <w:outlineLvl w:val="3"/>
        <w:rPr>
          <w:rFonts w:ascii="Arial" w:hAnsi="Arial" w:cs="Arial"/>
          <w:sz w:val="20"/>
        </w:rPr>
      </w:pPr>
      <w:r w:rsidRPr="00781806">
        <w:rPr>
          <w:rFonts w:ascii="Arial" w:eastAsia="Arial" w:hAnsi="Arial" w:cs="Arial"/>
          <w:bCs/>
          <w:color w:val="FF0000"/>
          <w:sz w:val="20"/>
          <w:lang w:val="pl"/>
        </w:rPr>
        <w:tab/>
      </w:r>
      <w:r w:rsidRPr="00781806">
        <w:rPr>
          <w:rFonts w:ascii="Arial" w:hAnsi="Arial" w:cs="Arial"/>
          <w:sz w:val="20"/>
        </w:rPr>
        <w:t>Na potrzeby niniejszej klauzuli przez następujące sformułowania rozumie się:</w:t>
      </w:r>
    </w:p>
    <w:p w14:paraId="2156C67F" w14:textId="77777777" w:rsidR="00680275" w:rsidRPr="00781806" w:rsidRDefault="00680275" w:rsidP="0089289F">
      <w:pPr>
        <w:numPr>
          <w:ilvl w:val="0"/>
          <w:numId w:val="16"/>
        </w:numPr>
        <w:spacing w:before="120" w:after="120"/>
        <w:contextualSpacing/>
        <w:jc w:val="both"/>
        <w:rPr>
          <w:rFonts w:ascii="Arial" w:hAnsi="Arial" w:cs="Arial"/>
          <w:sz w:val="20"/>
        </w:rPr>
      </w:pPr>
      <w:r w:rsidRPr="00781806" w:rsidDel="00580DF3">
        <w:rPr>
          <w:rFonts w:ascii="Arial" w:hAnsi="Arial" w:cs="Arial"/>
          <w:sz w:val="20"/>
        </w:rPr>
        <w:t xml:space="preserve"> </w:t>
      </w:r>
      <w:r w:rsidRPr="00781806">
        <w:rPr>
          <w:rFonts w:ascii="Arial" w:hAnsi="Arial" w:cs="Arial"/>
          <w:sz w:val="20"/>
        </w:rPr>
        <w:t>„</w:t>
      </w:r>
      <w:r w:rsidRPr="00781806">
        <w:rPr>
          <w:rFonts w:ascii="Arial" w:hAnsi="Arial" w:cs="Arial"/>
          <w:b/>
          <w:sz w:val="20"/>
        </w:rPr>
        <w:t xml:space="preserve">Podmioty wykonujące Prace w imieniu </w:t>
      </w:r>
      <w:r w:rsidRPr="00781806">
        <w:rPr>
          <w:rFonts w:ascii="Arial" w:hAnsi="Arial" w:cs="Arial"/>
          <w:b/>
          <w:i/>
          <w:sz w:val="20"/>
        </w:rPr>
        <w:t>Wykonawcy</w:t>
      </w:r>
      <w:r w:rsidRPr="00781806">
        <w:rPr>
          <w:rFonts w:ascii="Arial" w:hAnsi="Arial" w:cs="Arial"/>
          <w:sz w:val="20"/>
        </w:rPr>
        <w:t>” to m.in.:</w:t>
      </w:r>
    </w:p>
    <w:p w14:paraId="1909B05C"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w tym pracownicy lub współpracownicy </w:t>
      </w:r>
      <w:r w:rsidRPr="00781806">
        <w:rPr>
          <w:rFonts w:ascii="Arial" w:hAnsi="Arial" w:cs="Arial"/>
          <w:i/>
          <w:sz w:val="20"/>
        </w:rPr>
        <w:t>Wykonawcy</w:t>
      </w: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na innej podstawie niż stosunek pracy, w tym osoby fizyczne prowadzące na własny rachunek działalność gospodarczą;</w:t>
      </w:r>
    </w:p>
    <w:p w14:paraId="23BF7212"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prawne lub jednostki organizacyjne </w:t>
      </w:r>
      <w:proofErr w:type="gramStart"/>
      <w:r w:rsidRPr="00781806">
        <w:rPr>
          <w:rFonts w:ascii="Arial" w:hAnsi="Arial" w:cs="Arial"/>
          <w:sz w:val="20"/>
        </w:rPr>
        <w:t>nie posiadające</w:t>
      </w:r>
      <w:proofErr w:type="gramEnd"/>
      <w:r w:rsidRPr="00781806">
        <w:rPr>
          <w:rFonts w:ascii="Arial" w:hAnsi="Arial" w:cs="Arial"/>
          <w:sz w:val="20"/>
        </w:rPr>
        <w:t xml:space="preserve"> osobowości prawnej, wykonujące Prace w imieniu lub na zlecenie </w:t>
      </w:r>
      <w:r w:rsidRPr="00781806">
        <w:rPr>
          <w:rFonts w:ascii="Arial" w:hAnsi="Arial" w:cs="Arial"/>
          <w:i/>
          <w:sz w:val="20"/>
        </w:rPr>
        <w:t>Wykonawcy</w:t>
      </w:r>
      <w:r w:rsidRPr="00781806">
        <w:rPr>
          <w:rFonts w:ascii="Arial" w:hAnsi="Arial" w:cs="Arial"/>
          <w:sz w:val="20"/>
        </w:rPr>
        <w:t>, w tym w szczególności jako podwykonawcy, poddostawcy,</w:t>
      </w:r>
      <w:r w:rsidRPr="00781806">
        <w:rPr>
          <w:rFonts w:ascii="Arial" w:hAnsi="Arial" w:cs="Arial"/>
          <w:sz w:val="20"/>
          <w:shd w:val="clear" w:color="auto" w:fill="FFFFFF"/>
        </w:rPr>
        <w:t xml:space="preserve"> konsorcjanci, </w:t>
      </w:r>
      <w:r w:rsidRPr="00781806">
        <w:rPr>
          <w:rFonts w:ascii="Arial" w:hAnsi="Arial" w:cs="Arial"/>
          <w:sz w:val="20"/>
        </w:rPr>
        <w:t xml:space="preserve">w tym także podmioty zagraniczne realizujące </w:t>
      </w:r>
      <w:r w:rsidRPr="00781806">
        <w:rPr>
          <w:rFonts w:ascii="Arial" w:hAnsi="Arial" w:cs="Arial"/>
          <w:i/>
          <w:sz w:val="20"/>
        </w:rPr>
        <w:t>Umowę</w:t>
      </w:r>
      <w:r w:rsidRPr="00781806">
        <w:rPr>
          <w:rFonts w:ascii="Arial" w:hAnsi="Arial" w:cs="Arial"/>
          <w:sz w:val="20"/>
        </w:rPr>
        <w:t xml:space="preserve"> w imieniu lub na zlecenie </w:t>
      </w:r>
      <w:r w:rsidRPr="00781806">
        <w:rPr>
          <w:rFonts w:ascii="Arial" w:hAnsi="Arial" w:cs="Arial"/>
          <w:i/>
          <w:sz w:val="20"/>
        </w:rPr>
        <w:t>Wykonawcy</w:t>
      </w:r>
      <w:r w:rsidRPr="00781806">
        <w:rPr>
          <w:rFonts w:ascii="Arial" w:hAnsi="Arial" w:cs="Arial"/>
          <w:sz w:val="20"/>
        </w:rPr>
        <w:t xml:space="preserve">, itp. </w:t>
      </w:r>
    </w:p>
    <w:p w14:paraId="0287DC4F" w14:textId="77777777" w:rsidR="00680275" w:rsidRPr="00781806" w:rsidRDefault="00680275" w:rsidP="0089289F">
      <w:pPr>
        <w:numPr>
          <w:ilvl w:val="0"/>
          <w:numId w:val="16"/>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Prace</w:t>
      </w:r>
      <w:r w:rsidRPr="00781806">
        <w:rPr>
          <w:rFonts w:ascii="Arial" w:hAnsi="Arial" w:cs="Arial"/>
          <w:sz w:val="20"/>
        </w:rPr>
        <w:t>” rozumie się także roboty, usługi, dostawy.</w:t>
      </w:r>
    </w:p>
    <w:p w14:paraId="311B65EB" w14:textId="77777777" w:rsidR="00680275" w:rsidRPr="00781806" w:rsidRDefault="00680275" w:rsidP="0089289F">
      <w:pPr>
        <w:numPr>
          <w:ilvl w:val="0"/>
          <w:numId w:val="16"/>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Serwis internetowy</w:t>
      </w:r>
      <w:r w:rsidRPr="00781806">
        <w:rPr>
          <w:rFonts w:ascii="Arial" w:hAnsi="Arial" w:cs="Arial"/>
          <w:sz w:val="20"/>
        </w:rPr>
        <w:t xml:space="preserve">” (zwany również Serwisem) rozumie się Wymagania dla Kontrahentów pod adresem: </w:t>
      </w:r>
      <w:hyperlink r:id="rId16" w:history="1">
        <w:r w:rsidRPr="00781806">
          <w:rPr>
            <w:rFonts w:ascii="Arial" w:hAnsi="Arial" w:cs="Arial"/>
            <w:color w:val="365F91" w:themeColor="accent1" w:themeShade="BF"/>
            <w:sz w:val="20"/>
            <w:u w:val="single"/>
          </w:rPr>
          <w:t>https://kontrahenci.lotos.pl</w:t>
        </w:r>
      </w:hyperlink>
      <w:r w:rsidRPr="00781806">
        <w:rPr>
          <w:rFonts w:ascii="Arial" w:hAnsi="Arial" w:cs="Arial"/>
          <w:color w:val="365F91" w:themeColor="accent1" w:themeShade="BF"/>
          <w:sz w:val="20"/>
        </w:rPr>
        <w:t xml:space="preserve">.  </w:t>
      </w:r>
    </w:p>
    <w:p w14:paraId="0321AA17" w14:textId="77777777" w:rsidR="00680275" w:rsidRPr="00781806" w:rsidRDefault="00680275" w:rsidP="00680275">
      <w:pPr>
        <w:spacing w:before="120" w:after="120"/>
        <w:contextualSpacing/>
        <w:jc w:val="both"/>
        <w:rPr>
          <w:rFonts w:ascii="Arial" w:hAnsi="Arial" w:cs="Arial"/>
          <w:sz w:val="20"/>
        </w:rPr>
      </w:pPr>
    </w:p>
    <w:p w14:paraId="3D86E3EF" w14:textId="77777777" w:rsidR="00680275" w:rsidRPr="00781806" w:rsidRDefault="00680275" w:rsidP="0089289F">
      <w:pPr>
        <w:pStyle w:val="Akapitzlist"/>
        <w:numPr>
          <w:ilvl w:val="0"/>
          <w:numId w:val="17"/>
        </w:numPr>
        <w:spacing w:after="160"/>
        <w:jc w:val="both"/>
        <w:rPr>
          <w:rFonts w:ascii="Arial" w:hAnsi="Arial" w:cs="Arial"/>
          <w:color w:val="365F91" w:themeColor="accent1" w:themeShade="BF"/>
          <w:sz w:val="20"/>
        </w:rPr>
      </w:pPr>
      <w:r w:rsidRPr="00781806">
        <w:rPr>
          <w:rFonts w:ascii="Arial" w:hAnsi="Arial" w:cs="Arial"/>
          <w:sz w:val="20"/>
        </w:rPr>
        <w:t>Niniejsza klauzula ma zastosowanie także do Podmiotów wykonujących Prace w imieniu Wykonawcy.</w:t>
      </w:r>
    </w:p>
    <w:p w14:paraId="7AE32EC6" w14:textId="77777777" w:rsidR="00680275" w:rsidRPr="00781806" w:rsidRDefault="00680275" w:rsidP="0089289F">
      <w:pPr>
        <w:pStyle w:val="Akapitzlist"/>
        <w:numPr>
          <w:ilvl w:val="0"/>
          <w:numId w:val="17"/>
        </w:numPr>
        <w:spacing w:after="160"/>
        <w:jc w:val="both"/>
        <w:rPr>
          <w:rFonts w:ascii="Arial" w:hAnsi="Arial" w:cs="Arial"/>
          <w:color w:val="365F91" w:themeColor="accent1" w:themeShade="BF"/>
          <w:sz w:val="20"/>
        </w:rPr>
      </w:pPr>
      <w:r w:rsidRPr="00781806">
        <w:rPr>
          <w:rFonts w:ascii="Arial" w:hAnsi="Arial" w:cs="Arial"/>
          <w:sz w:val="20"/>
        </w:rPr>
        <w:t xml:space="preserve">Wykonawca oraz Podmioty wykonujące Prace w imieniu Wykonawcy są zobowiązani do przestrzegania i stosowania obowiązujących wymogów prawa, uregulowań wewnętrznych </w:t>
      </w:r>
      <w:r w:rsidR="00E84213" w:rsidRPr="00781806">
        <w:rPr>
          <w:rFonts w:ascii="Arial" w:hAnsi="Arial" w:cs="Arial"/>
          <w:sz w:val="20"/>
        </w:rPr>
        <w:t>ORLEN</w:t>
      </w:r>
      <w:r w:rsidRPr="00781806">
        <w:rPr>
          <w:rFonts w:ascii="Arial" w:hAnsi="Arial" w:cs="Arial"/>
          <w:sz w:val="20"/>
        </w:rPr>
        <w:t xml:space="preserve"> O</w:t>
      </w:r>
      <w:r w:rsidR="00EE6CF6">
        <w:rPr>
          <w:rFonts w:ascii="Arial" w:hAnsi="Arial" w:cs="Arial"/>
          <w:sz w:val="20"/>
        </w:rPr>
        <w:t>IL</w:t>
      </w:r>
      <w:r w:rsidRPr="00781806">
        <w:rPr>
          <w:rFonts w:ascii="Arial" w:hAnsi="Arial" w:cs="Arial"/>
          <w:sz w:val="20"/>
        </w:rPr>
        <w:t xml:space="preserve"> Sp. z o.o. oraz norm branżowych/technicznych w zakresie bezpieczeństwa pracy, ochrony zdrowia, ochrony przeciwpożarowej, odnoszących się do Prac wykonywanych w ramach Umowy. </w:t>
      </w:r>
    </w:p>
    <w:p w14:paraId="788668CC"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lastRenderedPageBreak/>
        <w:t xml:space="preserve">Wykonawca zobowiązany jest do zapewnienia, aby w Umowie z Podmiotami wykonującymi Prace w imieniu Wykonawcy zawarte były postanowienia wynikające z niniejszej klauzuli bezpieczeństwa w szczególności w przypadku Prac realizowanych na rzecz </w:t>
      </w:r>
      <w:r w:rsidR="00E84213" w:rsidRPr="00781806">
        <w:rPr>
          <w:rFonts w:ascii="Arial" w:hAnsi="Arial" w:cs="Arial"/>
          <w:sz w:val="20"/>
        </w:rPr>
        <w:t>ORLEN</w:t>
      </w:r>
      <w:r w:rsidRPr="00781806">
        <w:rPr>
          <w:rFonts w:ascii="Arial" w:hAnsi="Arial" w:cs="Arial"/>
          <w:sz w:val="20"/>
        </w:rPr>
        <w:t xml:space="preserve"> O</w:t>
      </w:r>
      <w:r w:rsidR="00E84213" w:rsidRPr="00781806">
        <w:rPr>
          <w:rFonts w:ascii="Arial" w:hAnsi="Arial" w:cs="Arial"/>
          <w:sz w:val="20"/>
        </w:rPr>
        <w:t>IL</w:t>
      </w:r>
      <w:r w:rsidRPr="00781806">
        <w:rPr>
          <w:rFonts w:ascii="Arial" w:hAnsi="Arial" w:cs="Arial"/>
          <w:sz w:val="20"/>
        </w:rPr>
        <w:t xml:space="preserve"> Sp. z o.o. może wystąpić do Wykonawcy o przekazanie kopii umowy z Podmiotami wykonującymi Prace w imieniu Wykonawcy w celu weryfikacji ww. zobowiązania</w:t>
      </w:r>
      <w:r w:rsidRPr="00781806">
        <w:rPr>
          <w:rFonts w:ascii="Arial" w:hAnsi="Arial" w:cs="Arial"/>
          <w:b/>
          <w:bCs/>
          <w:sz w:val="20"/>
        </w:rPr>
        <w:t xml:space="preserve"> </w:t>
      </w:r>
      <w:r w:rsidRPr="00781806">
        <w:rPr>
          <w:rFonts w:ascii="Arial" w:hAnsi="Arial" w:cs="Arial"/>
          <w:bCs/>
          <w:sz w:val="20"/>
        </w:rPr>
        <w:t>w szczególności działających jako przedsiębiorcy.</w:t>
      </w:r>
    </w:p>
    <w:p w14:paraId="576F5883"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jest zobowiązany do przestrzegania i bieżącego monitorowania aktualnie obowiązujących na terenie Grupy Kapitałowej </w:t>
      </w:r>
      <w:bookmarkStart w:id="8" w:name="_Hlk120087033"/>
      <w:r w:rsidRPr="00781806">
        <w:rPr>
          <w:rFonts w:ascii="Arial" w:hAnsi="Arial" w:cs="Arial"/>
          <w:sz w:val="20"/>
        </w:rPr>
        <w:t>ORLEN</w:t>
      </w:r>
      <w:bookmarkEnd w:id="8"/>
      <w:r w:rsidRPr="00781806" w:rsidDel="000620BB">
        <w:rPr>
          <w:rFonts w:ascii="Arial" w:hAnsi="Arial" w:cs="Arial"/>
          <w:sz w:val="20"/>
        </w:rPr>
        <w:t xml:space="preserve"> </w:t>
      </w:r>
      <w:r w:rsidRPr="00781806">
        <w:rPr>
          <w:rFonts w:ascii="Arial" w:hAnsi="Arial" w:cs="Arial"/>
          <w:sz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proofErr w:type="gramStart"/>
      <w:r w:rsidRPr="00781806">
        <w:rPr>
          <w:rFonts w:ascii="Arial" w:hAnsi="Arial" w:cs="Arial"/>
          <w:sz w:val="20"/>
        </w:rPr>
        <w:t>realizacji  w</w:t>
      </w:r>
      <w:proofErr w:type="gramEnd"/>
      <w:r w:rsidRPr="00781806">
        <w:rPr>
          <w:rFonts w:ascii="Arial" w:hAnsi="Arial" w:cs="Arial"/>
          <w:sz w:val="20"/>
        </w:rPr>
        <w:t xml:space="preserve"> miejscu prac, objętych umową, o ile Wykonawca lub Podmioty wykonujące Prace w imieniu Wykonawcy będą wchodzili na terenie Grupy Kapitałowej ORLEN podczas realizacji Umowy.</w:t>
      </w:r>
    </w:p>
    <w:p w14:paraId="65A383E9"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 przypadku trudności z logowaniem do Serwisu internetowego/dostępem do dokumentów, należy niezwłocznie przesłać informację na adres e-mailowy: </w:t>
      </w:r>
      <w:hyperlink r:id="rId17" w:history="1">
        <w:r w:rsidRPr="00781806">
          <w:rPr>
            <w:rFonts w:ascii="Arial" w:hAnsi="Arial" w:cs="Arial"/>
            <w:color w:val="0000FF"/>
            <w:sz w:val="20"/>
            <w:u w:val="single"/>
          </w:rPr>
          <w:t>kontrahenci@grupalotos.pl</w:t>
        </w:r>
      </w:hyperlink>
      <w:r w:rsidRPr="00781806">
        <w:rPr>
          <w:rFonts w:ascii="Arial" w:hAnsi="Arial" w:cs="Arial"/>
          <w:sz w:val="20"/>
        </w:rPr>
        <w:t>.</w:t>
      </w:r>
    </w:p>
    <w:p w14:paraId="4D08782E"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Zmiany w dokumentach udostępnionych w Serwisie wchodzą w życie z datą wskazaną w Serwisie i nie wymagają dla swojej ważności zmiany Umowy w formie pisemnego aneksu.</w:t>
      </w:r>
    </w:p>
    <w:p w14:paraId="58F76430"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proofErr w:type="gramStart"/>
      <w:r w:rsidRPr="00781806">
        <w:rPr>
          <w:rFonts w:ascii="Arial" w:hAnsi="Arial" w:cs="Arial"/>
          <w:sz w:val="20"/>
        </w:rPr>
        <w:t>na  jej</w:t>
      </w:r>
      <w:proofErr w:type="gramEnd"/>
      <w:r w:rsidRPr="00781806">
        <w:rPr>
          <w:rFonts w:ascii="Arial" w:hAnsi="Arial" w:cs="Arial"/>
          <w:sz w:val="20"/>
        </w:rPr>
        <w:t xml:space="preserve"> terenie oraz zapewnić dystrybucję wymagań udostępnionych w Serwisie internetowym wśród wszystkich Podmiotów wykonujących Prace w imieniu Wykonawcy. </w:t>
      </w:r>
    </w:p>
    <w:p w14:paraId="25CB595C"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zapewni, że Podmioty wykonujące Prace w imieniu Wykonawcy na terenie Grupy Kapitałowej ORLEN znają i przestrzegają zasad i standardów postępowania obowiązujących </w:t>
      </w:r>
      <w:proofErr w:type="gramStart"/>
      <w:r w:rsidRPr="00781806">
        <w:rPr>
          <w:rFonts w:ascii="Arial" w:hAnsi="Arial" w:cs="Arial"/>
          <w:sz w:val="20"/>
        </w:rPr>
        <w:t>na  jej</w:t>
      </w:r>
      <w:proofErr w:type="gramEnd"/>
      <w:r w:rsidRPr="00781806">
        <w:rPr>
          <w:rFonts w:ascii="Arial" w:hAnsi="Arial" w:cs="Arial"/>
          <w:sz w:val="20"/>
        </w:rPr>
        <w:t xml:space="preserve"> terenie.</w:t>
      </w:r>
    </w:p>
    <w:p w14:paraId="052FE2AF"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781806" w:rsidDel="00AA570A">
        <w:rPr>
          <w:rFonts w:ascii="Arial" w:hAnsi="Arial" w:cs="Arial"/>
          <w:sz w:val="20"/>
        </w:rPr>
        <w:t xml:space="preserve"> </w:t>
      </w:r>
      <w:r w:rsidRPr="00781806">
        <w:rPr>
          <w:rFonts w:ascii="Arial" w:hAnsi="Arial" w:cs="Arial"/>
          <w:sz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19181943"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Wykonawca skieruje Podmioty wykonujące Prace</w:t>
      </w:r>
      <w:r w:rsidRPr="00781806" w:rsidDel="006012BA">
        <w:rPr>
          <w:rFonts w:ascii="Arial" w:hAnsi="Arial" w:cs="Arial"/>
          <w:sz w:val="20"/>
        </w:rPr>
        <w:t xml:space="preserve"> </w:t>
      </w:r>
      <w:r w:rsidRPr="00781806">
        <w:rPr>
          <w:rFonts w:ascii="Arial" w:hAnsi="Arial" w:cs="Arial"/>
          <w:sz w:val="20"/>
        </w:rPr>
        <w:t>w imieniu Wykonawcy do odbycia szkolenia z ogólnych zasad bezpieczeństwa obowiązujących na terenie Grupy Kapitałowej ORLEN, prowadzonego przez Zamawiającego.</w:t>
      </w:r>
    </w:p>
    <w:p w14:paraId="4C8DCFF8"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77703282"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jest zobowiązany do niezwłocznego poinformowania Zamawiającego, o mającym miejsce na jego terenie zdarzeniu niebezpiecznym z udziałem Podmiotów wykonujących Prace w imieniu </w:t>
      </w:r>
      <w:r w:rsidRPr="00781806">
        <w:rPr>
          <w:rFonts w:ascii="Arial" w:hAnsi="Arial" w:cs="Arial"/>
          <w:i/>
          <w:iCs/>
          <w:sz w:val="20"/>
        </w:rPr>
        <w:t>Wykonawcy</w:t>
      </w:r>
      <w:r w:rsidRPr="00781806">
        <w:rPr>
          <w:rFonts w:ascii="Arial" w:hAnsi="Arial" w:cs="Arial"/>
          <w:sz w:val="20"/>
        </w:rPr>
        <w:t xml:space="preserve">, m.in.: wypadku przy pracy, pożarze, awarii, czy innym miejscowym zagrożeniu, zgodnie z zapisami ujętymi w obowiązującym Informatorze o zasadach postępowania na terenie Grupy Kapitałowej ORLEN w Gdańsku dostępnym w Serwisie. </w:t>
      </w:r>
    </w:p>
    <w:p w14:paraId="264EA821" w14:textId="77777777" w:rsidR="00680275" w:rsidRPr="00781806" w:rsidRDefault="00680275" w:rsidP="0089289F">
      <w:pPr>
        <w:pStyle w:val="Akapitzlist"/>
        <w:numPr>
          <w:ilvl w:val="0"/>
          <w:numId w:val="17"/>
        </w:numPr>
        <w:spacing w:after="160"/>
        <w:jc w:val="both"/>
        <w:rPr>
          <w:rFonts w:ascii="Arial" w:hAnsi="Arial" w:cs="Arial"/>
          <w:sz w:val="20"/>
        </w:rPr>
      </w:pPr>
      <w:r w:rsidRPr="00781806">
        <w:rPr>
          <w:rFonts w:ascii="Arial" w:hAnsi="Arial" w:cs="Arial"/>
          <w:sz w:val="20"/>
        </w:rPr>
        <w:t>W przypadku nieprzestrzegania przez Wykonawcę lub Podmioty wykonujące Prace w imieniu Wykonawcy obowiązujących na terenie Grupy Kapitałowej ORLEN</w:t>
      </w:r>
      <w:r w:rsidRPr="00781806" w:rsidDel="009541CC">
        <w:rPr>
          <w:rFonts w:ascii="Arial" w:hAnsi="Arial" w:cs="Arial"/>
          <w:sz w:val="20"/>
        </w:rPr>
        <w:t xml:space="preserve"> </w:t>
      </w:r>
      <w:r w:rsidRPr="00781806">
        <w:rPr>
          <w:rFonts w:ascii="Arial" w:hAnsi="Arial" w:cs="Arial"/>
          <w:sz w:val="20"/>
        </w:rPr>
        <w:t>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w:t>
      </w:r>
      <w:r w:rsidR="00004ED5">
        <w:rPr>
          <w:rFonts w:ascii="Arial" w:hAnsi="Arial" w:cs="Arial"/>
          <w:sz w:val="20"/>
        </w:rPr>
        <w:t xml:space="preserve"> ORLEN</w:t>
      </w:r>
      <w:r w:rsidRPr="00781806">
        <w:rPr>
          <w:rFonts w:ascii="Arial" w:hAnsi="Arial" w:cs="Arial"/>
          <w:sz w:val="20"/>
        </w:rPr>
        <w:t xml:space="preserve">, osoby nadzorujące prace w imieniu </w:t>
      </w:r>
      <w:proofErr w:type="gramStart"/>
      <w:r w:rsidRPr="00781806">
        <w:rPr>
          <w:rFonts w:ascii="Arial" w:hAnsi="Arial" w:cs="Arial"/>
          <w:sz w:val="20"/>
        </w:rPr>
        <w:t xml:space="preserve">Zamawiającego </w:t>
      </w:r>
      <w:r w:rsidRPr="00781806" w:rsidDel="00AA570A">
        <w:rPr>
          <w:rFonts w:ascii="Arial" w:hAnsi="Arial" w:cs="Arial"/>
          <w:sz w:val="20"/>
        </w:rPr>
        <w:t xml:space="preserve"> </w:t>
      </w:r>
      <w:r w:rsidRPr="00781806">
        <w:rPr>
          <w:rFonts w:ascii="Arial" w:hAnsi="Arial" w:cs="Arial"/>
          <w:sz w:val="20"/>
        </w:rPr>
        <w:t>oraz</w:t>
      </w:r>
      <w:proofErr w:type="gramEnd"/>
      <w:r w:rsidRPr="00781806">
        <w:rPr>
          <w:rFonts w:ascii="Arial" w:hAnsi="Arial" w:cs="Arial"/>
          <w:sz w:val="20"/>
        </w:rPr>
        <w:t xml:space="preserve"> pracownicy </w:t>
      </w:r>
      <w:r w:rsidR="00004ED5">
        <w:rPr>
          <w:rFonts w:ascii="Arial" w:hAnsi="Arial" w:cs="Arial"/>
          <w:sz w:val="20"/>
        </w:rPr>
        <w:t xml:space="preserve">ORLEN </w:t>
      </w:r>
      <w:r w:rsidRPr="008137D6">
        <w:rPr>
          <w:rFonts w:ascii="Arial" w:hAnsi="Arial" w:cs="Arial"/>
          <w:sz w:val="20"/>
        </w:rPr>
        <w:t>Ochrona Sp. z o.o</w:t>
      </w:r>
      <w:r w:rsidRPr="00781806">
        <w:rPr>
          <w:rFonts w:ascii="Arial" w:hAnsi="Arial" w:cs="Arial"/>
          <w:sz w:val="20"/>
        </w:rPr>
        <w:t>. W każdym przypadku stwierdzenia nieprzestrzegania przez Wykonawcę lub Podmioty wykonujące Prace w imieniu Wykonawcy obowiązujących na terenie Grupy Kapitałowej ORLEN</w:t>
      </w:r>
      <w:r w:rsidRPr="00781806" w:rsidDel="00AA570A">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 przedstawiciele Zamawiającego , osoby nadzorujące prace w imieniu Zamawiającego oraz pracownicy </w:t>
      </w:r>
      <w:r w:rsidR="00B10378">
        <w:rPr>
          <w:rFonts w:ascii="Arial" w:hAnsi="Arial" w:cs="Arial"/>
          <w:sz w:val="20"/>
        </w:rPr>
        <w:t xml:space="preserve">ORLEN </w:t>
      </w:r>
      <w:r w:rsidRPr="00781806">
        <w:rPr>
          <w:rFonts w:ascii="Arial" w:hAnsi="Arial" w:cs="Arial"/>
          <w:sz w:val="20"/>
        </w:rPr>
        <w:t xml:space="preserve">Ochrona Sp. z o.o., zastosują sankcje przewidziane </w:t>
      </w:r>
      <w:r w:rsidRPr="00781806">
        <w:rPr>
          <w:rFonts w:ascii="Arial" w:hAnsi="Arial" w:cs="Arial"/>
          <w:sz w:val="20"/>
        </w:rPr>
        <w:lastRenderedPageBreak/>
        <w:t>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781806" w:rsidDel="009541CC">
        <w:rPr>
          <w:rFonts w:ascii="Arial" w:hAnsi="Arial" w:cs="Arial"/>
          <w:sz w:val="20"/>
        </w:rPr>
        <w:t xml:space="preserve"> </w:t>
      </w:r>
      <w:r w:rsidRPr="00781806">
        <w:rPr>
          <w:rFonts w:ascii="Arial" w:hAnsi="Arial" w:cs="Arial"/>
          <w:sz w:val="20"/>
        </w:rPr>
        <w:t xml:space="preserve">Wstrzymanie Prac nie wpływa na termin wykonania Prac określonych w Umowie. Zamawiający jest uprawniony do obciążenia Wykonawcy kosztami przestoju powstałego na skutek wstrzymania </w:t>
      </w:r>
      <w:proofErr w:type="gramStart"/>
      <w:r w:rsidRPr="00781806">
        <w:rPr>
          <w:rFonts w:ascii="Arial" w:hAnsi="Arial" w:cs="Arial"/>
          <w:sz w:val="20"/>
        </w:rPr>
        <w:t>Prac</w:t>
      </w:r>
      <w:proofErr w:type="gramEnd"/>
      <w:r w:rsidRPr="00781806">
        <w:rPr>
          <w:rFonts w:ascii="Arial" w:hAnsi="Arial" w:cs="Arial"/>
          <w:sz w:val="20"/>
        </w:rPr>
        <w:t xml:space="preserve"> o których mowa powyżej.</w:t>
      </w:r>
    </w:p>
    <w:p w14:paraId="3294BA0E" w14:textId="77777777" w:rsidR="00680275" w:rsidRPr="00781806" w:rsidRDefault="00680275" w:rsidP="0089289F">
      <w:pPr>
        <w:pStyle w:val="Akapitzlist"/>
        <w:numPr>
          <w:ilvl w:val="0"/>
          <w:numId w:val="17"/>
        </w:numPr>
        <w:spacing w:after="160"/>
        <w:jc w:val="both"/>
        <w:rPr>
          <w:rFonts w:ascii="Arial" w:hAnsi="Arial" w:cs="Arial"/>
          <w:sz w:val="20"/>
          <w:lang w:val="x-none" w:eastAsia="x-none"/>
        </w:rPr>
      </w:pPr>
      <w:r w:rsidRPr="00781806">
        <w:rPr>
          <w:rFonts w:ascii="Arial" w:hAnsi="Arial" w:cs="Arial"/>
          <w:sz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proofErr w:type="gramStart"/>
      <w:r w:rsidRPr="00781806">
        <w:rPr>
          <w:rFonts w:ascii="Arial" w:hAnsi="Arial" w:cs="Arial"/>
          <w:sz w:val="20"/>
        </w:rPr>
        <w:t>Wykonawca,</w:t>
      </w:r>
      <w:proofErr w:type="gramEnd"/>
      <w:r w:rsidRPr="00781806">
        <w:rPr>
          <w:rFonts w:ascii="Arial" w:hAnsi="Arial" w:cs="Arial"/>
          <w:sz w:val="20"/>
        </w:rPr>
        <w:t xml:space="preserve"> oraz Podmiot wykonujący Prace w imieniu Wykonawcy, który dopuścił się naruszenia.</w:t>
      </w:r>
    </w:p>
    <w:p w14:paraId="0EB26A2E" w14:textId="77777777" w:rsidR="00680275" w:rsidRPr="00781806" w:rsidRDefault="00680275" w:rsidP="0089289F">
      <w:pPr>
        <w:pStyle w:val="Akapitzlist"/>
        <w:numPr>
          <w:ilvl w:val="0"/>
          <w:numId w:val="17"/>
        </w:numPr>
        <w:spacing w:before="120" w:after="160"/>
        <w:jc w:val="both"/>
        <w:rPr>
          <w:rFonts w:ascii="Arial" w:hAnsi="Arial" w:cs="Arial"/>
          <w:sz w:val="20"/>
          <w:lang w:val="x-none" w:eastAsia="x-none"/>
        </w:rPr>
      </w:pP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lang w:val="x-none" w:eastAsia="x-none"/>
        </w:rPr>
        <w:t>, nie będą na terenie Grupy Kapitałowej ORLEN</w:t>
      </w:r>
      <w:r w:rsidRPr="00781806">
        <w:rPr>
          <w:rFonts w:ascii="Arial" w:hAnsi="Arial" w:cs="Arial"/>
          <w:sz w:val="20"/>
          <w:lang w:eastAsia="x-none"/>
        </w:rPr>
        <w:t>.</w:t>
      </w:r>
      <w:r w:rsidRPr="00781806">
        <w:rPr>
          <w:rFonts w:ascii="Arial" w:hAnsi="Arial" w:cs="Arial"/>
          <w:sz w:val="20"/>
        </w:rPr>
        <w:t>,</w:t>
      </w:r>
      <w:r w:rsidRPr="00781806" w:rsidDel="001A0FF6">
        <w:rPr>
          <w:rFonts w:ascii="Arial" w:hAnsi="Arial" w:cs="Arial"/>
          <w:sz w:val="20"/>
          <w:lang w:val="x-none" w:eastAsia="x-none"/>
        </w:rPr>
        <w:t xml:space="preserve"> </w:t>
      </w:r>
      <w:r w:rsidRPr="00781806">
        <w:rPr>
          <w:rFonts w:ascii="Arial" w:hAnsi="Arial" w:cs="Arial"/>
          <w:sz w:val="20"/>
          <w:lang w:eastAsia="x-none"/>
        </w:rPr>
        <w:t>ani stawiać się w gotowości do wykonania Prac</w:t>
      </w:r>
      <w:r w:rsidRPr="00781806" w:rsidDel="003C2042">
        <w:rPr>
          <w:rFonts w:ascii="Arial" w:hAnsi="Arial" w:cs="Arial"/>
          <w:sz w:val="20"/>
          <w:lang w:eastAsia="x-none"/>
        </w:rPr>
        <w:t xml:space="preserve"> </w:t>
      </w:r>
      <w:r w:rsidRPr="00781806">
        <w:rPr>
          <w:rFonts w:ascii="Arial" w:hAnsi="Arial" w:cs="Arial"/>
          <w:sz w:val="20"/>
          <w:lang w:eastAsia="x-none"/>
        </w:rPr>
        <w:t xml:space="preserve">lub wykonywać </w:t>
      </w:r>
      <w:r w:rsidRPr="00781806">
        <w:rPr>
          <w:rFonts w:ascii="Arial" w:hAnsi="Arial" w:cs="Arial"/>
          <w:sz w:val="20"/>
        </w:rPr>
        <w:t xml:space="preserve">jakichkolwiek </w:t>
      </w:r>
      <w:r w:rsidRPr="00781806">
        <w:rPr>
          <w:rFonts w:ascii="Arial" w:hAnsi="Arial" w:cs="Arial"/>
          <w:sz w:val="20"/>
          <w:lang w:eastAsia="x-none"/>
        </w:rPr>
        <w:t>P</w:t>
      </w:r>
      <w:r w:rsidRPr="00781806">
        <w:rPr>
          <w:rFonts w:ascii="Arial" w:hAnsi="Arial" w:cs="Arial"/>
          <w:sz w:val="20"/>
          <w:lang w:val="x-none" w:eastAsia="x-none"/>
        </w:rPr>
        <w:t>rac pod wpływem alkoholu bądź pod działaniem środków/substancji narkotycznych, jak również nie będą też posiadać alkoholu ani środków/substancji narkotycznych.</w:t>
      </w:r>
    </w:p>
    <w:p w14:paraId="6DA017F0"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zapłaci Zamawiającemu </w:t>
      </w:r>
      <w:r w:rsidRPr="00781806" w:rsidDel="0085514F">
        <w:rPr>
          <w:rFonts w:ascii="Arial" w:hAnsi="Arial" w:cs="Arial"/>
          <w:sz w:val="20"/>
        </w:rPr>
        <w:t xml:space="preserve"> </w:t>
      </w:r>
      <w:r w:rsidRPr="00781806">
        <w:rPr>
          <w:rFonts w:ascii="Arial" w:hAnsi="Arial" w:cs="Arial"/>
          <w:sz w:val="20"/>
        </w:rPr>
        <w:t>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w:t>
      </w:r>
      <w:r w:rsidRPr="00781806" w:rsidDel="00273006">
        <w:rPr>
          <w:rFonts w:ascii="Arial" w:hAnsi="Arial" w:cs="Arial"/>
          <w:sz w:val="20"/>
        </w:rPr>
        <w:t xml:space="preserve"> </w:t>
      </w:r>
      <w:r w:rsidRPr="00781806">
        <w:rPr>
          <w:rFonts w:ascii="Arial" w:hAnsi="Arial" w:cs="Arial"/>
          <w:sz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w:t>
      </w:r>
      <w:r w:rsidR="00E84213" w:rsidRPr="00781806">
        <w:rPr>
          <w:rFonts w:ascii="Arial" w:hAnsi="Arial" w:cs="Arial"/>
          <w:sz w:val="20"/>
        </w:rPr>
        <w:t>ORLEN OIL</w:t>
      </w:r>
      <w:r w:rsidRPr="00781806">
        <w:rPr>
          <w:rFonts w:ascii="Arial" w:hAnsi="Arial" w:cs="Arial"/>
          <w:sz w:val="20"/>
        </w:rPr>
        <w:t xml:space="preserve"> Sp. z o.o. a liczba osób, u których ujawniono stan pod wpływem alkoholu lub stan pod działaniem środków/substancji narkotycznych wykonujących Prace w związku z Umową oraz innymi umowami (w tym zamówieniami) sumuje się. Strony zgodnie postanawiają, że </w:t>
      </w:r>
      <w:proofErr w:type="gramStart"/>
      <w:r w:rsidRPr="00781806">
        <w:rPr>
          <w:rFonts w:ascii="Arial" w:hAnsi="Arial" w:cs="Arial"/>
          <w:i/>
          <w:iCs/>
          <w:sz w:val="20"/>
        </w:rPr>
        <w:t xml:space="preserve">Zamawiający </w:t>
      </w:r>
      <w:r w:rsidRPr="00781806">
        <w:rPr>
          <w:rFonts w:ascii="Arial" w:hAnsi="Arial" w:cs="Arial"/>
          <w:sz w:val="20"/>
        </w:rPr>
        <w:t xml:space="preserve"> wystawi</w:t>
      </w:r>
      <w:proofErr w:type="gramEnd"/>
      <w:r w:rsidRPr="00781806">
        <w:rPr>
          <w:rFonts w:ascii="Arial" w:hAnsi="Arial" w:cs="Arial"/>
          <w:sz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781806" w:rsidDel="00792AA5">
        <w:rPr>
          <w:rFonts w:ascii="Arial" w:hAnsi="Arial" w:cs="Arial"/>
          <w:sz w:val="20"/>
        </w:rPr>
        <w:t xml:space="preserve"> </w:t>
      </w:r>
      <w:r w:rsidRPr="00781806">
        <w:rPr>
          <w:rFonts w:ascii="Arial" w:hAnsi="Arial" w:cs="Arial"/>
          <w:sz w:val="20"/>
        </w:rPr>
        <w:t>na okres wynikający z aktualnego „Taryfikatora wykroczeń dla osób wykonujących prace w imieniu Wykonawcy</w:t>
      </w:r>
      <w:proofErr w:type="gramStart"/>
      <w:r w:rsidRPr="00781806">
        <w:rPr>
          <w:rFonts w:ascii="Arial" w:hAnsi="Arial" w:cs="Arial"/>
          <w:sz w:val="20"/>
        </w:rPr>
        <w:t>” .</w:t>
      </w:r>
      <w:proofErr w:type="gramEnd"/>
    </w:p>
    <w:p w14:paraId="31C338FE"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W przypadku uzasadnionego podejrzenia naruszenia wewnętrznych zasad i standardów postępowania w zakresie bezpieczeństwa pracy, ochrony przeciwpożarowej lub bezpieczeństwa fizycznego przez Wykonawcę lub</w:t>
      </w:r>
      <w:r w:rsidRPr="00781806">
        <w:rPr>
          <w:rFonts w:ascii="Arial" w:hAnsi="Arial" w:cs="Arial"/>
          <w:sz w:val="20"/>
          <w:lang w:val="x-none" w:eastAsia="x-none"/>
        </w:rPr>
        <w:t xml:space="preserve"> </w:t>
      </w: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rPr>
        <w:t xml:space="preserve">, w szczególności w zakresie nieuprawnionego wynoszenia/wywożenia mienia z terenu chronionego Grupy Kapitałowej ORLEN, wnoszenia/wwożenia alkoholu 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w:t>
      </w:r>
      <w:r w:rsidR="0013763F" w:rsidRPr="00781806">
        <w:rPr>
          <w:rFonts w:ascii="Arial" w:hAnsi="Arial" w:cs="Arial"/>
          <w:sz w:val="20"/>
        </w:rPr>
        <w:t>ORLEN OIL</w:t>
      </w:r>
      <w:r w:rsidRPr="00781806">
        <w:rPr>
          <w:rFonts w:ascii="Arial" w:hAnsi="Arial" w:cs="Arial"/>
          <w:sz w:val="20"/>
        </w:rPr>
        <w:t xml:space="preserve"> Sp. z o.o. oraz pracownicy </w:t>
      </w:r>
      <w:r w:rsidR="00A66FA5">
        <w:rPr>
          <w:rFonts w:ascii="Arial" w:hAnsi="Arial" w:cs="Arial"/>
          <w:sz w:val="20"/>
        </w:rPr>
        <w:t>ORLEN</w:t>
      </w:r>
      <w:r w:rsidRPr="00781806">
        <w:rPr>
          <w:rFonts w:ascii="Arial" w:hAnsi="Arial" w:cs="Arial"/>
          <w:sz w:val="20"/>
        </w:rPr>
        <w:t xml:space="preserve"> Ochrona Sp. z o.o.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w:t>
      </w:r>
      <w:r w:rsidRPr="00781806">
        <w:rPr>
          <w:rFonts w:ascii="Arial" w:hAnsi="Arial" w:cs="Arial"/>
          <w:sz w:val="20"/>
        </w:rPr>
        <w:lastRenderedPageBreak/>
        <w:t xml:space="preserve">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13763F" w:rsidRPr="00781806">
        <w:rPr>
          <w:rFonts w:ascii="Arial" w:hAnsi="Arial" w:cs="Arial"/>
          <w:sz w:val="20"/>
        </w:rPr>
        <w:t xml:space="preserve">ORLEN OIL </w:t>
      </w:r>
      <w:r w:rsidRPr="00781806">
        <w:rPr>
          <w:rFonts w:ascii="Arial" w:hAnsi="Arial" w:cs="Arial"/>
          <w:sz w:val="20"/>
        </w:rPr>
        <w:t>Sp. z o.o. ma stałe prawo przeprowadzania kontroli działań podejmowanych przez Wykonawcę i jego procedur wprowadzonych celem zachowania zgodności z omawianymi przepisami.</w:t>
      </w:r>
    </w:p>
    <w:p w14:paraId="296E23D8"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w:t>
      </w:r>
      <w:r w:rsidR="0013763F" w:rsidRPr="00781806">
        <w:rPr>
          <w:rFonts w:ascii="Arial" w:hAnsi="Arial" w:cs="Arial"/>
          <w:sz w:val="20"/>
        </w:rPr>
        <w:t>ORLEN OIL</w:t>
      </w:r>
      <w:r w:rsidRPr="00781806">
        <w:rPr>
          <w:rFonts w:ascii="Arial" w:hAnsi="Arial" w:cs="Arial"/>
          <w:sz w:val="20"/>
        </w:rPr>
        <w:t xml:space="preserve"> Sp. z o.o., Wykonawca ani Podmiot wykonujący pracę w imieniu Wykonawcy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0161D875"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1B9C2D1"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6E739C3F"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643E1DCD" w14:textId="77777777" w:rsidR="00680275" w:rsidRPr="00781806" w:rsidRDefault="00680275" w:rsidP="0089289F">
      <w:pPr>
        <w:pStyle w:val="Akapitzlist"/>
        <w:numPr>
          <w:ilvl w:val="0"/>
          <w:numId w:val="17"/>
        </w:numPr>
        <w:spacing w:before="120" w:after="120"/>
        <w:jc w:val="both"/>
        <w:rPr>
          <w:rFonts w:ascii="Arial" w:hAnsi="Arial" w:cs="Arial"/>
          <w:sz w:val="20"/>
        </w:rPr>
      </w:pPr>
      <w:r w:rsidRPr="00781806">
        <w:rPr>
          <w:rFonts w:ascii="Arial" w:hAnsi="Arial" w:cs="Arial"/>
          <w:sz w:val="20"/>
        </w:rPr>
        <w:t xml:space="preserve">Jeżeli Umowa przewiduje wykonywanie Prac na terenie Grupy Kapitałowej ORLEN, na podstawie wydanego przez </w:t>
      </w:r>
      <w:r w:rsidR="0013763F" w:rsidRPr="00781806">
        <w:rPr>
          <w:rFonts w:ascii="Arial" w:hAnsi="Arial" w:cs="Arial"/>
          <w:sz w:val="20"/>
        </w:rPr>
        <w:t xml:space="preserve">ORLEN OIL </w:t>
      </w:r>
      <w:r w:rsidRPr="00781806">
        <w:rPr>
          <w:rFonts w:ascii="Arial" w:hAnsi="Arial" w:cs="Arial"/>
          <w:sz w:val="20"/>
        </w:rPr>
        <w:t xml:space="preserve">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8" w:history="1">
        <w:r w:rsidRPr="00781806">
          <w:rPr>
            <w:rFonts w:ascii="Arial" w:hAnsi="Arial" w:cs="Arial"/>
            <w:color w:val="0000FF"/>
            <w:sz w:val="20"/>
            <w:u w:val="single"/>
          </w:rPr>
          <w:t>https://e-learning.lotos.pl/</w:t>
        </w:r>
      </w:hyperlink>
      <w:r w:rsidRPr="00781806">
        <w:rPr>
          <w:rFonts w:ascii="Arial" w:hAnsi="Arial" w:cs="Arial"/>
          <w:sz w:val="20"/>
        </w:rPr>
        <w:t>. Osoby, które nie będą posiadały przy sobie ważnego certyfikatu potwierdzającego odbycie ww. szkolenie nie otrzymają zezwoleń na pracę wystawianych na podstawie procedury ASF.49.01.00.00.</w:t>
      </w:r>
    </w:p>
    <w:p w14:paraId="3E0A1BE9" w14:textId="77777777" w:rsidR="00830A23" w:rsidRPr="003C7348" w:rsidRDefault="00680275" w:rsidP="0089289F">
      <w:pPr>
        <w:pStyle w:val="Akapitzlist"/>
        <w:numPr>
          <w:ilvl w:val="0"/>
          <w:numId w:val="17"/>
        </w:numPr>
        <w:spacing w:before="120" w:after="120"/>
        <w:jc w:val="both"/>
        <w:rPr>
          <w:rFonts w:ascii="Arial" w:hAnsi="Arial" w:cs="Arial"/>
          <w:sz w:val="20"/>
          <w:highlight w:val="yellow"/>
        </w:rPr>
      </w:pPr>
      <w:r w:rsidRPr="00781806">
        <w:rPr>
          <w:rFonts w:ascii="Arial" w:hAnsi="Arial" w:cs="Arial"/>
          <w:sz w:val="20"/>
        </w:rPr>
        <w:t>Osobą odpowiedzialną ze strony Wykonawcy za sprawy bezpieczeństwa pracy jest</w:t>
      </w:r>
      <w:r w:rsidRPr="003C7348">
        <w:rPr>
          <w:rFonts w:ascii="Arial" w:hAnsi="Arial" w:cs="Arial"/>
          <w:sz w:val="20"/>
          <w:highlight w:val="yellow"/>
        </w:rPr>
        <w:t xml:space="preserve">..................................., adres </w:t>
      </w:r>
      <w:proofErr w:type="gramStart"/>
      <w:r w:rsidRPr="003C7348">
        <w:rPr>
          <w:rFonts w:ascii="Arial" w:hAnsi="Arial" w:cs="Arial"/>
          <w:sz w:val="20"/>
          <w:highlight w:val="yellow"/>
        </w:rPr>
        <w:t>e-mail:.........................</w:t>
      </w:r>
      <w:proofErr w:type="gramEnd"/>
      <w:r w:rsidRPr="003C7348">
        <w:rPr>
          <w:rFonts w:ascii="Arial" w:hAnsi="Arial" w:cs="Arial"/>
          <w:sz w:val="20"/>
          <w:highlight w:val="yellow"/>
        </w:rPr>
        <w:t>, nr tel............................</w:t>
      </w:r>
    </w:p>
    <w:p w14:paraId="24DD9CB4" w14:textId="77777777" w:rsidR="00240280" w:rsidRPr="00781806" w:rsidRDefault="00240280" w:rsidP="00240280">
      <w:pPr>
        <w:spacing w:before="120" w:after="120" w:line="276" w:lineRule="auto"/>
        <w:ind w:left="1276"/>
        <w:contextualSpacing/>
        <w:jc w:val="both"/>
        <w:rPr>
          <w:rFonts w:ascii="Arial" w:eastAsia="Calibri" w:hAnsi="Arial" w:cs="Arial"/>
          <w:sz w:val="20"/>
          <w:lang w:eastAsia="en-US"/>
        </w:rPr>
      </w:pPr>
    </w:p>
    <w:p w14:paraId="64D15DCF" w14:textId="77777777" w:rsidR="00240280" w:rsidRPr="00781806" w:rsidRDefault="00240280" w:rsidP="00240280">
      <w:pPr>
        <w:suppressAutoHyphens/>
        <w:spacing w:line="276" w:lineRule="auto"/>
        <w:ind w:left="425" w:right="23" w:hanging="425"/>
        <w:jc w:val="both"/>
        <w:rPr>
          <w:rFonts w:ascii="Arial" w:eastAsia="Arial" w:hAnsi="Arial" w:cs="Arial"/>
          <w:sz w:val="20"/>
          <w:lang w:eastAsia="en-US"/>
        </w:rPr>
      </w:pPr>
      <w:r w:rsidRPr="00781806">
        <w:rPr>
          <w:rFonts w:ascii="Arial" w:eastAsia="Arial" w:hAnsi="Arial" w:cs="Arial"/>
          <w:sz w:val="20"/>
          <w:lang w:eastAsia="en-US"/>
        </w:rPr>
        <w:t xml:space="preserve">2. </w:t>
      </w:r>
      <w:r w:rsidRPr="00781806">
        <w:rPr>
          <w:rFonts w:ascii="Arial" w:eastAsia="Arial" w:hAnsi="Arial" w:cs="Arial"/>
          <w:sz w:val="20"/>
          <w:lang w:eastAsia="en-US"/>
        </w:rPr>
        <w:tab/>
        <w:t>Klauzula antykorupcyjna:</w:t>
      </w:r>
    </w:p>
    <w:p w14:paraId="4F08C5C9" w14:textId="77777777" w:rsidR="005E209B" w:rsidRPr="00781806" w:rsidRDefault="005E209B" w:rsidP="0089289F">
      <w:pPr>
        <w:numPr>
          <w:ilvl w:val="0"/>
          <w:numId w:val="41"/>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E9885F7" w14:textId="77777777" w:rsidR="005E209B" w:rsidRPr="00781806" w:rsidRDefault="005E209B" w:rsidP="0048528F">
      <w:pPr>
        <w:spacing w:line="14" w:lineRule="exact"/>
        <w:ind w:hanging="274"/>
        <w:rPr>
          <w:rFonts w:ascii="Arial" w:eastAsia="Arial" w:hAnsi="Arial" w:cs="Arial"/>
          <w:sz w:val="20"/>
        </w:rPr>
      </w:pPr>
    </w:p>
    <w:p w14:paraId="5C581551" w14:textId="77777777" w:rsidR="005E209B" w:rsidRPr="00781806" w:rsidRDefault="005E209B" w:rsidP="0089289F">
      <w:pPr>
        <w:numPr>
          <w:ilvl w:val="0"/>
          <w:numId w:val="41"/>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że wdrożyła procedury przeciwdziałania korupcji i konfliktowi interesów.</w:t>
      </w:r>
    </w:p>
    <w:p w14:paraId="3A36B44B" w14:textId="77777777" w:rsidR="005E209B" w:rsidRPr="00781806" w:rsidRDefault="005E209B" w:rsidP="0048528F">
      <w:pPr>
        <w:spacing w:line="9" w:lineRule="exact"/>
        <w:ind w:hanging="274"/>
        <w:rPr>
          <w:rFonts w:ascii="Arial" w:eastAsia="Arial" w:hAnsi="Arial" w:cs="Arial"/>
          <w:sz w:val="20"/>
        </w:rPr>
      </w:pPr>
    </w:p>
    <w:p w14:paraId="5FAF825A" w14:textId="77777777" w:rsidR="005E209B" w:rsidRPr="00781806" w:rsidRDefault="005E209B" w:rsidP="0089289F">
      <w:pPr>
        <w:numPr>
          <w:ilvl w:val="0"/>
          <w:numId w:val="41"/>
        </w:numPr>
        <w:tabs>
          <w:tab w:val="left" w:pos="700"/>
        </w:tabs>
        <w:spacing w:line="252" w:lineRule="auto"/>
        <w:ind w:left="700" w:hanging="274"/>
        <w:jc w:val="both"/>
        <w:rPr>
          <w:rFonts w:ascii="Arial" w:eastAsia="Arial" w:hAnsi="Arial" w:cs="Arial"/>
          <w:sz w:val="20"/>
        </w:rPr>
      </w:pPr>
      <w:r w:rsidRPr="00781806">
        <w:rPr>
          <w:rFonts w:ascii="Arial" w:eastAsia="Arial" w:hAnsi="Arial" w:cs="Arial"/>
          <w:sz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w:t>
      </w:r>
    </w:p>
    <w:p w14:paraId="6B28A01E" w14:textId="77777777" w:rsidR="005E209B" w:rsidRPr="00781806" w:rsidRDefault="005E209B" w:rsidP="0048528F">
      <w:pPr>
        <w:spacing w:line="237" w:lineRule="auto"/>
        <w:ind w:left="700" w:hanging="274"/>
        <w:rPr>
          <w:rFonts w:ascii="Arial" w:eastAsia="Arial" w:hAnsi="Arial" w:cs="Arial"/>
          <w:sz w:val="20"/>
        </w:rPr>
      </w:pPr>
      <w:r w:rsidRPr="00781806">
        <w:rPr>
          <w:rFonts w:ascii="Arial" w:eastAsia="Arial" w:hAnsi="Arial" w:cs="Arial"/>
          <w:sz w:val="20"/>
        </w:rPr>
        <w:t>Stron.</w:t>
      </w:r>
    </w:p>
    <w:p w14:paraId="10938E8B" w14:textId="77777777" w:rsidR="005E209B" w:rsidRPr="00781806" w:rsidRDefault="005E209B" w:rsidP="0048528F">
      <w:pPr>
        <w:spacing w:line="11" w:lineRule="exact"/>
        <w:ind w:hanging="274"/>
        <w:rPr>
          <w:rFonts w:ascii="Arial" w:eastAsia="Arial" w:hAnsi="Arial" w:cs="Arial"/>
          <w:sz w:val="20"/>
        </w:rPr>
      </w:pPr>
    </w:p>
    <w:p w14:paraId="07D036DA" w14:textId="77777777" w:rsidR="005E209B" w:rsidRPr="00781806" w:rsidRDefault="005E209B" w:rsidP="0089289F">
      <w:pPr>
        <w:numPr>
          <w:ilvl w:val="0"/>
          <w:numId w:val="41"/>
        </w:numPr>
        <w:tabs>
          <w:tab w:val="left" w:pos="700"/>
        </w:tabs>
        <w:spacing w:line="238" w:lineRule="auto"/>
        <w:ind w:left="700" w:right="20" w:hanging="274"/>
        <w:jc w:val="both"/>
        <w:rPr>
          <w:rFonts w:ascii="Arial" w:eastAsia="Arial" w:hAnsi="Arial" w:cs="Arial"/>
          <w:sz w:val="20"/>
        </w:rPr>
      </w:pPr>
      <w:r w:rsidRPr="00781806">
        <w:rPr>
          <w:rFonts w:ascii="Arial" w:eastAsia="Arial" w:hAnsi="Arial" w:cs="Arial"/>
          <w:sz w:val="20"/>
        </w:rPr>
        <w:t xml:space="preserve">Strony zapewniają, że w związku z zawarciem i realizacją niniejszej Umowy żadna ze Stron, ani żaden z ich właścicieli, udziałowców, akcjonariuszy, członków zarządu, dyrektorów, </w:t>
      </w:r>
      <w:r w:rsidRPr="00781806">
        <w:rPr>
          <w:rFonts w:ascii="Arial" w:eastAsia="Arial" w:hAnsi="Arial" w:cs="Arial"/>
          <w:sz w:val="20"/>
        </w:rPr>
        <w:lastRenderedPageBreak/>
        <w:t>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59D50031" w14:textId="77777777" w:rsidR="005E209B" w:rsidRPr="00781806" w:rsidRDefault="005E209B" w:rsidP="005E209B">
      <w:pPr>
        <w:spacing w:line="13" w:lineRule="exact"/>
        <w:rPr>
          <w:rFonts w:ascii="Arial" w:eastAsia="Arial" w:hAnsi="Arial" w:cs="Arial"/>
          <w:sz w:val="20"/>
        </w:rPr>
      </w:pPr>
    </w:p>
    <w:p w14:paraId="5B753E14" w14:textId="77777777" w:rsidR="005E209B" w:rsidRPr="00781806" w:rsidRDefault="005E209B" w:rsidP="0089289F">
      <w:pPr>
        <w:numPr>
          <w:ilvl w:val="1"/>
          <w:numId w:val="41"/>
        </w:numPr>
        <w:tabs>
          <w:tab w:val="left" w:pos="1060"/>
        </w:tabs>
        <w:spacing w:line="234" w:lineRule="auto"/>
        <w:ind w:left="1060" w:right="20" w:hanging="376"/>
        <w:rPr>
          <w:rFonts w:ascii="Arial" w:eastAsia="Arial" w:hAnsi="Arial" w:cs="Arial"/>
          <w:sz w:val="20"/>
        </w:rPr>
      </w:pPr>
      <w:r w:rsidRPr="00781806">
        <w:rPr>
          <w:rFonts w:ascii="Arial" w:eastAsia="Arial" w:hAnsi="Arial" w:cs="Arial"/>
          <w:sz w:val="20"/>
        </w:rPr>
        <w:t xml:space="preserve">członkowi zarządu, dyrektorowi, </w:t>
      </w:r>
      <w:proofErr w:type="gramStart"/>
      <w:r w:rsidRPr="00781806">
        <w:rPr>
          <w:rFonts w:ascii="Arial" w:eastAsia="Arial" w:hAnsi="Arial" w:cs="Arial"/>
          <w:sz w:val="20"/>
        </w:rPr>
        <w:t>pracownikowi,</w:t>
      </w:r>
      <w:proofErr w:type="gramEnd"/>
      <w:r w:rsidRPr="00781806">
        <w:rPr>
          <w:rFonts w:ascii="Arial" w:eastAsia="Arial" w:hAnsi="Arial" w:cs="Arial"/>
          <w:sz w:val="20"/>
        </w:rPr>
        <w:t xml:space="preserve"> ani agentowi Strony lub któregokolwiek kontrolowanego lub powiązanego podmiotu gospodarczego Stron,</w:t>
      </w:r>
    </w:p>
    <w:p w14:paraId="3BDB5CC8" w14:textId="77777777" w:rsidR="005E209B" w:rsidRPr="00781806" w:rsidRDefault="005E209B" w:rsidP="005E209B">
      <w:pPr>
        <w:spacing w:line="12" w:lineRule="exact"/>
        <w:rPr>
          <w:rFonts w:ascii="Arial" w:eastAsia="Arial" w:hAnsi="Arial" w:cs="Arial"/>
          <w:sz w:val="20"/>
        </w:rPr>
      </w:pPr>
    </w:p>
    <w:p w14:paraId="6983447D" w14:textId="77777777" w:rsidR="005E209B" w:rsidRPr="00781806" w:rsidRDefault="005E209B" w:rsidP="0089289F">
      <w:pPr>
        <w:numPr>
          <w:ilvl w:val="1"/>
          <w:numId w:val="41"/>
        </w:numPr>
        <w:tabs>
          <w:tab w:val="left" w:pos="1060"/>
        </w:tabs>
        <w:spacing w:line="252" w:lineRule="auto"/>
        <w:ind w:left="1060" w:right="20" w:hanging="376"/>
        <w:jc w:val="both"/>
        <w:rPr>
          <w:rFonts w:ascii="Arial" w:eastAsia="Arial" w:hAnsi="Arial" w:cs="Arial"/>
          <w:sz w:val="20"/>
        </w:rPr>
      </w:pPr>
      <w:r w:rsidRPr="00781806">
        <w:rPr>
          <w:rFonts w:ascii="Arial" w:eastAsia="Arial" w:hAnsi="Arial" w:cs="Arial"/>
          <w:sz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BE75576" w14:textId="77777777" w:rsidR="005E209B" w:rsidRPr="00781806" w:rsidRDefault="005E209B" w:rsidP="0089289F">
      <w:pPr>
        <w:numPr>
          <w:ilvl w:val="1"/>
          <w:numId w:val="41"/>
        </w:numPr>
        <w:tabs>
          <w:tab w:val="left" w:pos="1060"/>
        </w:tabs>
        <w:spacing w:line="0" w:lineRule="atLeast"/>
        <w:ind w:left="1060" w:hanging="376"/>
        <w:rPr>
          <w:rFonts w:ascii="Arial" w:eastAsia="Arial" w:hAnsi="Arial" w:cs="Arial"/>
          <w:sz w:val="20"/>
        </w:rPr>
      </w:pPr>
      <w:r w:rsidRPr="00781806">
        <w:rPr>
          <w:rFonts w:ascii="Arial" w:eastAsia="Arial" w:hAnsi="Arial" w:cs="Arial"/>
          <w:sz w:val="20"/>
        </w:rPr>
        <w:t xml:space="preserve">partii politycznej, członkowi partii </w:t>
      </w:r>
      <w:proofErr w:type="gramStart"/>
      <w:r w:rsidRPr="00781806">
        <w:rPr>
          <w:rFonts w:ascii="Arial" w:eastAsia="Arial" w:hAnsi="Arial" w:cs="Arial"/>
          <w:sz w:val="20"/>
        </w:rPr>
        <w:t>politycznej,</w:t>
      </w:r>
      <w:proofErr w:type="gramEnd"/>
      <w:r w:rsidRPr="00781806">
        <w:rPr>
          <w:rFonts w:ascii="Arial" w:eastAsia="Arial" w:hAnsi="Arial" w:cs="Arial"/>
          <w:sz w:val="20"/>
        </w:rPr>
        <w:t xml:space="preserve"> ani kandydatowi na urząd państwowy;</w:t>
      </w:r>
    </w:p>
    <w:p w14:paraId="24C678D8" w14:textId="77777777" w:rsidR="005E209B" w:rsidRPr="00781806" w:rsidRDefault="005E209B" w:rsidP="005E209B">
      <w:pPr>
        <w:spacing w:line="10" w:lineRule="exact"/>
        <w:rPr>
          <w:rFonts w:ascii="Arial" w:eastAsia="Arial" w:hAnsi="Arial" w:cs="Arial"/>
          <w:sz w:val="20"/>
        </w:rPr>
      </w:pPr>
    </w:p>
    <w:p w14:paraId="6D16BC60" w14:textId="77777777" w:rsidR="005E209B" w:rsidRPr="00781806" w:rsidRDefault="005E209B" w:rsidP="0089289F">
      <w:pPr>
        <w:numPr>
          <w:ilvl w:val="1"/>
          <w:numId w:val="41"/>
        </w:numPr>
        <w:tabs>
          <w:tab w:val="left" w:pos="1060"/>
        </w:tabs>
        <w:spacing w:line="235" w:lineRule="auto"/>
        <w:ind w:left="1060" w:right="20" w:hanging="376"/>
        <w:rPr>
          <w:rFonts w:ascii="Arial" w:eastAsia="Arial" w:hAnsi="Arial" w:cs="Arial"/>
          <w:sz w:val="20"/>
        </w:rPr>
      </w:pPr>
      <w:r w:rsidRPr="00781806">
        <w:rPr>
          <w:rFonts w:ascii="Arial" w:eastAsia="Arial" w:hAnsi="Arial" w:cs="Arial"/>
          <w:sz w:val="20"/>
        </w:rPr>
        <w:t>agentowi ani pośrednikowi w zamian za opłacenie kogokolwiek z wyżej wymienionych; ani też</w:t>
      </w:r>
    </w:p>
    <w:p w14:paraId="1C459AC6" w14:textId="77777777" w:rsidR="005E209B" w:rsidRPr="00781806" w:rsidRDefault="005E209B" w:rsidP="005E209B">
      <w:pPr>
        <w:spacing w:line="8" w:lineRule="exact"/>
        <w:rPr>
          <w:rFonts w:ascii="Arial" w:eastAsia="Arial" w:hAnsi="Arial" w:cs="Arial"/>
          <w:sz w:val="20"/>
        </w:rPr>
      </w:pPr>
    </w:p>
    <w:p w14:paraId="354F66FC" w14:textId="77777777" w:rsidR="005E209B" w:rsidRPr="00781806" w:rsidRDefault="005E209B" w:rsidP="0089289F">
      <w:pPr>
        <w:numPr>
          <w:ilvl w:val="1"/>
          <w:numId w:val="41"/>
        </w:numPr>
        <w:tabs>
          <w:tab w:val="left" w:pos="1060"/>
        </w:tabs>
        <w:spacing w:line="238" w:lineRule="auto"/>
        <w:ind w:left="1060" w:right="20" w:hanging="376"/>
        <w:jc w:val="both"/>
        <w:rPr>
          <w:rFonts w:ascii="Arial" w:eastAsia="Arial" w:hAnsi="Arial" w:cs="Arial"/>
          <w:sz w:val="20"/>
        </w:rPr>
      </w:pPr>
      <w:r w:rsidRPr="00781806">
        <w:rPr>
          <w:rFonts w:ascii="Arial" w:eastAsia="Arial" w:hAnsi="Arial" w:cs="Arial"/>
          <w:sz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22EAF35" w14:textId="77777777" w:rsidR="005E209B" w:rsidRPr="00781806" w:rsidRDefault="005E209B" w:rsidP="005E209B">
      <w:pPr>
        <w:spacing w:line="11" w:lineRule="exact"/>
        <w:rPr>
          <w:rFonts w:ascii="Arial" w:eastAsia="Arial" w:hAnsi="Arial" w:cs="Arial"/>
          <w:sz w:val="20"/>
        </w:rPr>
      </w:pPr>
    </w:p>
    <w:p w14:paraId="1404600B" w14:textId="77777777" w:rsidR="005E209B" w:rsidRPr="00781806" w:rsidRDefault="005E209B" w:rsidP="0089289F">
      <w:pPr>
        <w:numPr>
          <w:ilvl w:val="0"/>
          <w:numId w:val="41"/>
        </w:numPr>
        <w:tabs>
          <w:tab w:val="left" w:pos="700"/>
        </w:tabs>
        <w:spacing w:line="234" w:lineRule="auto"/>
        <w:ind w:left="700" w:right="20" w:hanging="364"/>
        <w:jc w:val="both"/>
        <w:rPr>
          <w:rFonts w:ascii="Arial" w:eastAsia="Arial" w:hAnsi="Arial" w:cs="Arial"/>
          <w:sz w:val="20"/>
        </w:rPr>
      </w:pPr>
      <w:r w:rsidRPr="00781806">
        <w:rPr>
          <w:rFonts w:ascii="Arial" w:eastAsia="Arial" w:hAnsi="Arial" w:cs="Arial"/>
          <w:sz w:val="20"/>
        </w:rPr>
        <w:t>Strony są zobowiązane do niezwłocznego wzajemnego informowania się o każdym przypadku naruszenia postanowień niniejszej klauzuli antykorupcyjnej. Na pisemny wniosek każdej ze</w:t>
      </w:r>
    </w:p>
    <w:p w14:paraId="06E54D08" w14:textId="77777777" w:rsidR="005E209B" w:rsidRPr="00781806" w:rsidRDefault="005E209B" w:rsidP="005E209B">
      <w:pPr>
        <w:spacing w:line="12" w:lineRule="exact"/>
        <w:rPr>
          <w:rFonts w:ascii="Arial" w:hAnsi="Arial" w:cs="Arial"/>
          <w:sz w:val="20"/>
        </w:rPr>
      </w:pPr>
    </w:p>
    <w:p w14:paraId="25C8E6E0" w14:textId="77777777" w:rsidR="005E209B" w:rsidRPr="00781806" w:rsidRDefault="005E209B" w:rsidP="005E209B">
      <w:pPr>
        <w:spacing w:line="236" w:lineRule="auto"/>
        <w:ind w:left="700" w:right="20"/>
        <w:jc w:val="both"/>
        <w:rPr>
          <w:rFonts w:ascii="Arial" w:eastAsia="Arial" w:hAnsi="Arial" w:cs="Arial"/>
          <w:sz w:val="20"/>
        </w:rPr>
      </w:pPr>
      <w:r w:rsidRPr="00781806">
        <w:rPr>
          <w:rFonts w:ascii="Arial" w:eastAsia="Arial" w:hAnsi="Arial" w:cs="Arial"/>
          <w:sz w:val="20"/>
        </w:rPr>
        <w:t>Stron, druga Strona niezwłocznie dostarczy informacje i udzieli odpowiedzi na uzasadnione pytania, które dotyczyć będą wykonywania niniejszej Umowy w zakresie zgodności z postanowieniami niniejszej klauzuli antykorupcyjnej.</w:t>
      </w:r>
    </w:p>
    <w:p w14:paraId="274DF758" w14:textId="77777777" w:rsidR="005E209B" w:rsidRPr="00781806" w:rsidRDefault="005E209B" w:rsidP="005E209B">
      <w:pPr>
        <w:spacing w:line="10" w:lineRule="exact"/>
        <w:rPr>
          <w:rFonts w:ascii="Arial" w:hAnsi="Arial" w:cs="Arial"/>
          <w:sz w:val="20"/>
        </w:rPr>
      </w:pPr>
    </w:p>
    <w:p w14:paraId="7516A7E2" w14:textId="77777777" w:rsidR="005E209B" w:rsidRPr="00781806" w:rsidRDefault="005E209B" w:rsidP="0089289F">
      <w:pPr>
        <w:numPr>
          <w:ilvl w:val="0"/>
          <w:numId w:val="41"/>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iż w okresie realizacji niniejszej Umowy zapewnia każdej osobie działającej w dobrej wierze możliwość zgłaszania naruszeń prawa za pośrednictwem:</w:t>
      </w:r>
    </w:p>
    <w:p w14:paraId="01337CCC" w14:textId="77777777" w:rsidR="005E209B" w:rsidRPr="00781806" w:rsidRDefault="005E209B" w:rsidP="005E209B">
      <w:pPr>
        <w:spacing w:line="12" w:lineRule="exact"/>
        <w:rPr>
          <w:rFonts w:ascii="Arial" w:eastAsia="Arial" w:hAnsi="Arial" w:cs="Arial"/>
          <w:sz w:val="20"/>
        </w:rPr>
      </w:pPr>
    </w:p>
    <w:p w14:paraId="2F473C9B" w14:textId="77777777" w:rsidR="005E209B" w:rsidRPr="00781806" w:rsidRDefault="005E209B" w:rsidP="0089289F">
      <w:pPr>
        <w:numPr>
          <w:ilvl w:val="1"/>
          <w:numId w:val="42"/>
        </w:numPr>
        <w:spacing w:line="236" w:lineRule="auto"/>
        <w:ind w:left="1134" w:right="141" w:hanging="425"/>
        <w:jc w:val="both"/>
        <w:rPr>
          <w:rFonts w:ascii="Arial" w:eastAsia="Arial" w:hAnsi="Arial" w:cs="Arial"/>
          <w:sz w:val="20"/>
        </w:rPr>
      </w:pPr>
      <w:r w:rsidRPr="00781806">
        <w:rPr>
          <w:rFonts w:ascii="Arial" w:eastAsia="Arial" w:hAnsi="Arial" w:cs="Arial"/>
          <w:sz w:val="20"/>
        </w:rPr>
        <w:t>korespondencji tradycyjnej (anonimowo), na adres: Dyrektor Pełnomocnik ds. Bezpieczeństwa ORLEN OIL Sp. z o.o., ul. Opolska 114, 31-323 Kraków, z dopiskiem „DO RĄK WŁASNYCH”,</w:t>
      </w:r>
    </w:p>
    <w:p w14:paraId="5AECDD60" w14:textId="77777777" w:rsidR="005E209B" w:rsidRPr="00781806" w:rsidRDefault="005E209B" w:rsidP="00495A78">
      <w:pPr>
        <w:spacing w:line="3" w:lineRule="exact"/>
        <w:ind w:left="1134" w:right="141" w:hanging="425"/>
        <w:rPr>
          <w:rFonts w:ascii="Arial" w:eastAsia="Arial" w:hAnsi="Arial" w:cs="Arial"/>
          <w:sz w:val="20"/>
        </w:rPr>
      </w:pPr>
    </w:p>
    <w:p w14:paraId="4BF593C3" w14:textId="1BF8CDF8" w:rsidR="005E209B" w:rsidRPr="00781806" w:rsidRDefault="005E209B" w:rsidP="0089289F">
      <w:pPr>
        <w:numPr>
          <w:ilvl w:val="1"/>
          <w:numId w:val="42"/>
        </w:numPr>
        <w:tabs>
          <w:tab w:val="left" w:pos="1480"/>
        </w:tabs>
        <w:spacing w:line="0" w:lineRule="atLeast"/>
        <w:ind w:left="1134" w:right="141" w:hanging="425"/>
        <w:rPr>
          <w:rFonts w:ascii="Arial" w:eastAsia="Arial" w:hAnsi="Arial" w:cs="Arial"/>
          <w:sz w:val="20"/>
        </w:rPr>
      </w:pPr>
      <w:r w:rsidRPr="00781806">
        <w:rPr>
          <w:rFonts w:ascii="Arial" w:eastAsia="Arial" w:hAnsi="Arial" w:cs="Arial"/>
          <w:sz w:val="20"/>
        </w:rPr>
        <w:t xml:space="preserve">poczty elektronicznej na adres: naruszenieprawa@orlenoil.pl </w:t>
      </w:r>
    </w:p>
    <w:p w14:paraId="273286F1" w14:textId="77777777" w:rsidR="005E209B" w:rsidRPr="00781806" w:rsidRDefault="005E209B" w:rsidP="0089289F">
      <w:pPr>
        <w:numPr>
          <w:ilvl w:val="1"/>
          <w:numId w:val="42"/>
        </w:numPr>
        <w:spacing w:after="160" w:line="256" w:lineRule="auto"/>
        <w:ind w:left="1134" w:right="141" w:hanging="425"/>
        <w:contextualSpacing/>
        <w:rPr>
          <w:rFonts w:ascii="Arial" w:eastAsia="Arial" w:hAnsi="Arial" w:cs="Arial"/>
          <w:sz w:val="20"/>
          <w:lang w:eastAsia="en-US"/>
        </w:rPr>
      </w:pPr>
      <w:r w:rsidRPr="00781806">
        <w:rPr>
          <w:rFonts w:ascii="Arial" w:eastAsia="Arial" w:hAnsi="Arial" w:cs="Arial"/>
          <w:sz w:val="20"/>
          <w:lang w:eastAsia="en-US"/>
        </w:rPr>
        <w:t>lub pod numerem telefonu: +48 24 2567552 – bez identyfikacji numeru osoby dzwoniącej.</w:t>
      </w:r>
    </w:p>
    <w:p w14:paraId="586FA2FE" w14:textId="77777777" w:rsidR="005E209B" w:rsidRPr="00781806" w:rsidRDefault="005E209B" w:rsidP="005E209B">
      <w:pPr>
        <w:spacing w:line="8" w:lineRule="exact"/>
        <w:rPr>
          <w:rFonts w:ascii="Arial" w:eastAsia="Arial" w:hAnsi="Arial" w:cs="Arial"/>
          <w:sz w:val="20"/>
        </w:rPr>
      </w:pPr>
    </w:p>
    <w:p w14:paraId="4DCCC323" w14:textId="77777777" w:rsidR="005E209B" w:rsidRPr="00781806" w:rsidRDefault="005E209B" w:rsidP="0089289F">
      <w:pPr>
        <w:numPr>
          <w:ilvl w:val="0"/>
          <w:numId w:val="41"/>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366FFE3" w14:textId="77777777" w:rsidR="00240280" w:rsidRPr="00781806" w:rsidRDefault="00240280" w:rsidP="00240280">
      <w:pPr>
        <w:suppressAutoHyphens/>
        <w:spacing w:line="276" w:lineRule="auto"/>
        <w:ind w:left="709" w:right="20"/>
        <w:jc w:val="both"/>
        <w:rPr>
          <w:rFonts w:ascii="Arial" w:eastAsia="Arial" w:hAnsi="Arial" w:cs="Arial"/>
          <w:sz w:val="20"/>
          <w:lang w:eastAsia="en-US"/>
        </w:rPr>
      </w:pPr>
    </w:p>
    <w:p w14:paraId="61739010" w14:textId="77777777" w:rsidR="00240280" w:rsidRPr="00543730" w:rsidRDefault="00240280" w:rsidP="0089289F">
      <w:pPr>
        <w:numPr>
          <w:ilvl w:val="0"/>
          <w:numId w:val="30"/>
        </w:numPr>
        <w:suppressAutoHyphens/>
        <w:spacing w:after="200"/>
        <w:ind w:left="426" w:hanging="426"/>
        <w:contextualSpacing/>
        <w:jc w:val="both"/>
        <w:rPr>
          <w:rFonts w:ascii="Arial" w:eastAsia="Arial" w:hAnsi="Arial" w:cs="Arial"/>
          <w:iCs/>
          <w:sz w:val="20"/>
          <w:lang w:eastAsia="ar-SA"/>
        </w:rPr>
      </w:pPr>
      <w:bookmarkStart w:id="9" w:name="_Hlk146523374"/>
      <w:r w:rsidRPr="00543730">
        <w:rPr>
          <w:rFonts w:ascii="Arial" w:eastAsia="Arial" w:hAnsi="Arial" w:cs="Arial"/>
          <w:iCs/>
          <w:sz w:val="20"/>
          <w:lang w:eastAsia="ar-SA"/>
        </w:rPr>
        <w:t>Ochrona środowiska:</w:t>
      </w:r>
    </w:p>
    <w:p w14:paraId="296AA588"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związku z pracami objętymi Umową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proofErr w:type="gramStart"/>
      <w:r w:rsidRPr="00781806">
        <w:rPr>
          <w:rFonts w:ascii="Arial" w:eastAsia="Arial" w:hAnsi="Arial" w:cs="Arial"/>
          <w:sz w:val="20"/>
        </w:rPr>
        <w:t>przepisy,</w:t>
      </w:r>
      <w:proofErr w:type="gramEnd"/>
      <w:r w:rsidRPr="00781806">
        <w:rPr>
          <w:rFonts w:ascii="Arial" w:eastAsia="Arial" w:hAnsi="Arial" w:cs="Arial"/>
          <w:sz w:val="20"/>
        </w:rPr>
        <w:t xml:space="preserve"> czy regulaminy obecnie i w przyszłości wprowadzone i obowiązujące.</w:t>
      </w:r>
    </w:p>
    <w:p w14:paraId="7B5D2593"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zobowiązuje się, że w ramach wykonywania przedmiotu Umowy będzie na bieżąco nadzorował prace w zakresie wytwarzania odpadów, odprowadzania ścieków, ograniczania emisji i racjonalnego zużycia mediów.</w:t>
      </w:r>
    </w:p>
    <w:p w14:paraId="3F776A12"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32CFD25"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we</w:t>
      </w:r>
      <w:proofErr w:type="gramEnd"/>
      <w:r w:rsidRPr="00781806">
        <w:rPr>
          <w:rFonts w:ascii="Arial" w:eastAsia="Arial" w:hAnsi="Arial" w:cs="Arial"/>
          <w:sz w:val="20"/>
        </w:rPr>
        <w:t xml:space="preserve"> własnym zakresie zapewni kontenery (pojemniki) na odpady przemysłowe powstałe podczas wykonywania przedmiotu Umowy i będzie prowadził selektywną zbiórkę tych odpadów oraz we własnym zakresie je wywiezie.</w:t>
      </w:r>
    </w:p>
    <w:p w14:paraId="4FF84EA8"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nie będzie przechowywał niebezpiecznych </w:t>
      </w:r>
      <w:proofErr w:type="gramStart"/>
      <w:r w:rsidRPr="00781806">
        <w:rPr>
          <w:rFonts w:ascii="Arial" w:eastAsia="Arial" w:hAnsi="Arial" w:cs="Arial"/>
          <w:sz w:val="20"/>
        </w:rPr>
        <w:t>substancji  w</w:t>
      </w:r>
      <w:proofErr w:type="gramEnd"/>
      <w:r w:rsidRPr="00781806">
        <w:rPr>
          <w:rFonts w:ascii="Arial" w:eastAsia="Arial" w:hAnsi="Arial" w:cs="Arial"/>
          <w:sz w:val="20"/>
        </w:rPr>
        <w:t xml:space="preserve"> miejscu wykonywania przedmiotu Umowy z naruszeniem narzuconych prawem ograniczeń magazynowania. </w:t>
      </w:r>
    </w:p>
    <w:p w14:paraId="03EE512F"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lastRenderedPageBreak/>
        <w:t xml:space="preserve">Wykonawca </w:t>
      </w:r>
      <w:r w:rsidRPr="00781806">
        <w:rPr>
          <w:rFonts w:ascii="Arial" w:eastAsia="Arial" w:hAnsi="Arial" w:cs="Arial"/>
          <w:sz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68AD3CDB"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niezwłocznie uzgadniał z Zamawiającym wszystkie zrzuty, upusty i wycieki niebezpiecznych substancji i/lub odpadów.</w:t>
      </w:r>
    </w:p>
    <w:p w14:paraId="59049405"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bezzwłocznie zwróci Zamawiającemu niewykorzystane materiały i urządzenia przekazane </w:t>
      </w:r>
      <w:r w:rsidRPr="00781806">
        <w:rPr>
          <w:rFonts w:ascii="Arial" w:eastAsia="Arial" w:hAnsi="Arial" w:cs="Arial"/>
          <w:sz w:val="20"/>
          <w:shd w:val="clear" w:color="auto" w:fill="FFFFFF"/>
        </w:rPr>
        <w:t xml:space="preserve">Zamawiającemu </w:t>
      </w:r>
      <w:r w:rsidRPr="00781806">
        <w:rPr>
          <w:rFonts w:ascii="Arial" w:eastAsia="Arial" w:hAnsi="Arial" w:cs="Arial"/>
          <w:sz w:val="20"/>
        </w:rPr>
        <w:t>i usunie z terenu Zamawiającego wszystkie niewykorzystane materiały i urządzenia zapewniane przez</w:t>
      </w:r>
      <w:r w:rsidR="009C46B3">
        <w:rPr>
          <w:rFonts w:ascii="Arial" w:eastAsia="Arial" w:hAnsi="Arial" w:cs="Arial"/>
          <w:sz w:val="20"/>
          <w:shd w:val="clear" w:color="auto" w:fill="FFFFFF"/>
        </w:rPr>
        <w:t xml:space="preserve"> Wykonawcę</w:t>
      </w:r>
      <w:r w:rsidRPr="00781806">
        <w:rPr>
          <w:rFonts w:ascii="Arial" w:eastAsia="Arial" w:hAnsi="Arial" w:cs="Arial"/>
          <w:sz w:val="20"/>
        </w:rPr>
        <w:t xml:space="preserve"> oraz sprzęt, pozostawiając teren i jego okolice w stanie czystym, bezpiecznym i gotowym do eksploatacji.</w:t>
      </w:r>
    </w:p>
    <w:p w14:paraId="1FAF6454"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będzie</w:t>
      </w:r>
      <w:proofErr w:type="gramEnd"/>
      <w:r w:rsidRPr="00781806">
        <w:rPr>
          <w:rFonts w:ascii="Arial" w:eastAsia="Arial" w:hAnsi="Arial" w:cs="Arial"/>
          <w:sz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781806">
        <w:rPr>
          <w:rFonts w:ascii="Arial" w:eastAsia="Arial" w:hAnsi="Arial" w:cs="Arial"/>
          <w:sz w:val="20"/>
          <w:shd w:val="clear" w:color="auto" w:fill="FFFFFF"/>
        </w:rPr>
        <w:t xml:space="preserve"> 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  będzie informował Zamawiającego przed ich usunięciem z miejsca wykonywania prac lub miejsc ich magazynowania. </w:t>
      </w:r>
    </w:p>
    <w:p w14:paraId="26A89C32"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Z zastrzeżeniem punktu 11 oraz odmiennych postanowień Umowy </w:t>
      </w: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pozostaje</w:t>
      </w:r>
      <w:proofErr w:type="gramEnd"/>
      <w:r w:rsidRPr="00781806">
        <w:rPr>
          <w:rFonts w:ascii="Arial" w:eastAsia="Arial" w:hAnsi="Arial" w:cs="Arial"/>
          <w:sz w:val="20"/>
        </w:rPr>
        <w:t xml:space="preserve"> wytwórcą odpadów w odniesieniu do wszystkich rodzajów i ilości odpadów, które zostaną wytworzone w wyniku realizacji Umowy. </w:t>
      </w: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jest</w:t>
      </w:r>
      <w:proofErr w:type="gramEnd"/>
      <w:r w:rsidRPr="00781806">
        <w:rPr>
          <w:rFonts w:ascii="Arial" w:eastAsia="Arial" w:hAnsi="Arial" w:cs="Arial"/>
          <w:sz w:val="20"/>
        </w:rPr>
        <w:t xml:space="preserve"> odpowiedzialny za zgodne z przepisami prawa postępowanie z wytworzonymi odpadami i ponosi odpowiedzialność cywilną, administracyjną i karną za nieprzestrzeganie przepisów o odpadach.</w:t>
      </w:r>
    </w:p>
    <w:p w14:paraId="2D7CEE0D"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Zamawiający pozostaje wytwórcą odpadów w odniesieniu do złomu, który w wyniku realizacji Umowy zostanie wytworzony z majątku Zamawiającego.</w:t>
      </w:r>
    </w:p>
    <w:p w14:paraId="2CC531EE" w14:textId="77777777" w:rsidR="00240280" w:rsidRPr="00781806" w:rsidRDefault="00240280" w:rsidP="00240280">
      <w:pPr>
        <w:tabs>
          <w:tab w:val="left" w:pos="833"/>
        </w:tabs>
        <w:spacing w:after="200"/>
        <w:ind w:left="851" w:right="23"/>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zobowiązany</w:t>
      </w:r>
      <w:proofErr w:type="gramEnd"/>
      <w:r w:rsidRPr="00781806">
        <w:rPr>
          <w:rFonts w:ascii="Arial" w:eastAsia="Arial" w:hAnsi="Arial" w:cs="Arial"/>
          <w:sz w:val="20"/>
        </w:rPr>
        <w:t xml:space="preserve"> jest do zgromadzenia i przewiezienia złomu do magazynu odpadów, na terenie Zamawiającego.</w:t>
      </w:r>
    </w:p>
    <w:p w14:paraId="24193CB2"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773A4C35"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W odniesieniu do odpadów, które zgodnie z Umową są uznawane za wytworzone przez Zamawiającego </w:t>
      </w:r>
      <w:proofErr w:type="gramStart"/>
      <w:r w:rsidRPr="00781806">
        <w:rPr>
          <w:rFonts w:ascii="Arial" w:eastAsia="Arial" w:hAnsi="Arial" w:cs="Arial"/>
          <w:sz w:val="20"/>
          <w:shd w:val="clear" w:color="auto" w:fill="FFFFFF"/>
        </w:rPr>
        <w:t>Wykonawca</w:t>
      </w:r>
      <w:r w:rsidRPr="00781806" w:rsidDel="00DC25E1">
        <w:rPr>
          <w:rFonts w:ascii="Arial" w:eastAsia="Arial" w:hAnsi="Arial" w:cs="Arial"/>
          <w:sz w:val="20"/>
        </w:rPr>
        <w:t xml:space="preserve"> </w:t>
      </w:r>
      <w:r w:rsidRPr="00781806">
        <w:rPr>
          <w:rFonts w:ascii="Arial" w:eastAsia="Arial" w:hAnsi="Arial" w:cs="Arial"/>
          <w:sz w:val="20"/>
        </w:rPr>
        <w:t xml:space="preserve"> obowiązany</w:t>
      </w:r>
      <w:proofErr w:type="gramEnd"/>
      <w:r w:rsidRPr="00781806">
        <w:rPr>
          <w:rFonts w:ascii="Arial" w:eastAsia="Arial" w:hAnsi="Arial" w:cs="Arial"/>
          <w:sz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ani żadne inne osoby, działające na jego rzecz, nie są uprawnione do rozporządzania tymi odpadami, </w:t>
      </w:r>
      <w:proofErr w:type="gramStart"/>
      <w:r w:rsidRPr="00781806">
        <w:rPr>
          <w:rFonts w:ascii="Arial" w:eastAsia="Arial" w:hAnsi="Arial" w:cs="Arial"/>
          <w:sz w:val="20"/>
        </w:rPr>
        <w:t>za wyjątkiem</w:t>
      </w:r>
      <w:proofErr w:type="gramEnd"/>
      <w:r w:rsidRPr="00781806">
        <w:rPr>
          <w:rFonts w:ascii="Arial" w:eastAsia="Arial" w:hAnsi="Arial" w:cs="Arial"/>
          <w:sz w:val="20"/>
        </w:rPr>
        <w:t xml:space="preserve"> magazynowania mieszczących się w ramach procesu wytworzenia odpadów. </w:t>
      </w:r>
    </w:p>
    <w:p w14:paraId="128A7B67" w14:textId="77777777" w:rsidR="00240280" w:rsidRPr="00781806" w:rsidRDefault="00240280" w:rsidP="0089289F">
      <w:pPr>
        <w:numPr>
          <w:ilvl w:val="1"/>
          <w:numId w:val="14"/>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przypadku obciążenia Zamawiającego jakimikolwiek sankcjami z tytułu nieprzestrzegania przez </w:t>
      </w:r>
      <w:r w:rsidRPr="00781806">
        <w:rPr>
          <w:rFonts w:ascii="Arial" w:eastAsia="Arial" w:hAnsi="Arial" w:cs="Arial"/>
          <w:sz w:val="20"/>
          <w:shd w:val="clear" w:color="auto" w:fill="FFFFFF"/>
        </w:rPr>
        <w:t xml:space="preserve">Wykonawcę </w:t>
      </w:r>
      <w:r w:rsidRPr="00781806">
        <w:rPr>
          <w:rFonts w:ascii="Arial" w:eastAsia="Arial" w:hAnsi="Arial" w:cs="Arial"/>
          <w:sz w:val="20"/>
        </w:rPr>
        <w:t xml:space="preserve">przepisów regulujących gospodarkę odpadami lub powyższych postanowień, </w:t>
      </w:r>
      <w:r w:rsidRPr="00781806">
        <w:rPr>
          <w:rFonts w:ascii="Arial" w:eastAsia="Arial" w:hAnsi="Arial" w:cs="Arial"/>
          <w:sz w:val="20"/>
          <w:shd w:val="clear" w:color="auto" w:fill="FFFFFF"/>
        </w:rPr>
        <w:t xml:space="preserve">Wykonawca </w:t>
      </w:r>
      <w:r w:rsidRPr="00781806">
        <w:rPr>
          <w:rFonts w:ascii="Arial" w:eastAsia="Arial" w:hAnsi="Arial" w:cs="Arial"/>
          <w:sz w:val="20"/>
        </w:rPr>
        <w:t>natychmiast zwróci Zamawiającemu wszystkie udokumentowane poniesione przez niego z tego tytułu koszty lub wydatki, co nie uchybia prawu Zamawiającemu do ich potrącenia z którąkolwiek wymagalną wierzytelnością</w:t>
      </w:r>
      <w:r w:rsidRPr="00781806">
        <w:rPr>
          <w:rFonts w:ascii="Arial" w:eastAsia="Arial" w:hAnsi="Arial" w:cs="Arial"/>
          <w:sz w:val="20"/>
          <w:shd w:val="clear" w:color="auto" w:fill="FFFFFF"/>
        </w:rPr>
        <w:t xml:space="preserve"> Wykonawcy.</w:t>
      </w:r>
    </w:p>
    <w:p w14:paraId="2D95D7C5" w14:textId="670B2B36" w:rsidR="00CF3045" w:rsidRPr="003C7348" w:rsidRDefault="00240280" w:rsidP="0089289F">
      <w:pPr>
        <w:numPr>
          <w:ilvl w:val="1"/>
          <w:numId w:val="14"/>
        </w:numPr>
        <w:tabs>
          <w:tab w:val="left" w:pos="833"/>
        </w:tabs>
        <w:suppressAutoHyphens/>
        <w:spacing w:after="200"/>
        <w:ind w:left="851" w:right="23" w:hanging="440"/>
        <w:jc w:val="both"/>
        <w:rPr>
          <w:rFonts w:ascii="Arial" w:hAnsi="Arial" w:cs="Arial"/>
          <w:sz w:val="20"/>
        </w:rPr>
      </w:pPr>
      <w:r w:rsidRPr="00781806">
        <w:rPr>
          <w:rFonts w:ascii="Arial" w:eastAsia="Arial" w:hAnsi="Arial" w:cs="Arial"/>
          <w:sz w:val="20"/>
        </w:rPr>
        <w:t xml:space="preserve">W razie, gdy Wykonawca mimo pisemnego wezwania do usunięcia nieprawidłowości lub naruszeń nadal narusza którekolwiek z postanowień zawartych powyżej lub przepisy obowiązujące u Zamawiającego do których przestrzegania jest zobowiązany, Zamawiający, </w:t>
      </w:r>
      <w:r w:rsidRPr="00781806">
        <w:rPr>
          <w:rFonts w:ascii="Arial" w:eastAsia="Arial" w:hAnsi="Arial" w:cs="Arial"/>
          <w:sz w:val="20"/>
        </w:rPr>
        <w:lastRenderedPageBreak/>
        <w:t>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781806">
        <w:rPr>
          <w:rFonts w:ascii="Arial" w:eastAsia="Arial" w:hAnsi="Arial" w:cs="Arial"/>
          <w:sz w:val="20"/>
          <w:shd w:val="clear" w:color="auto" w:fill="FFFFFF"/>
        </w:rPr>
        <w:t xml:space="preserve"> Wykonawcy</w:t>
      </w:r>
      <w:r w:rsidRPr="00781806" w:rsidDel="00DC25E1">
        <w:rPr>
          <w:rFonts w:ascii="Arial" w:eastAsia="Arial" w:hAnsi="Arial" w:cs="Arial"/>
          <w:sz w:val="20"/>
          <w:shd w:val="clear" w:color="auto" w:fill="FFFFFF"/>
        </w:rPr>
        <w:t xml:space="preserve"> </w:t>
      </w:r>
      <w:r w:rsidRPr="00781806">
        <w:rPr>
          <w:rFonts w:ascii="Arial" w:eastAsia="Arial" w:hAnsi="Arial" w:cs="Arial"/>
          <w:sz w:val="20"/>
        </w:rPr>
        <w:t>, zaś</w:t>
      </w:r>
      <w:r w:rsidRPr="00781806">
        <w:rPr>
          <w:rFonts w:ascii="Arial" w:eastAsia="Arial" w:hAnsi="Arial" w:cs="Arial"/>
          <w:sz w:val="20"/>
          <w:shd w:val="clear" w:color="auto" w:fill="FFFFFF"/>
        </w:rPr>
        <w:t xml:space="preserve"> Wykonawca</w:t>
      </w:r>
      <w:r w:rsidRPr="00781806">
        <w:rPr>
          <w:rFonts w:ascii="Arial" w:eastAsia="Arial" w:hAnsi="Arial" w:cs="Arial"/>
          <w:sz w:val="20"/>
        </w:rPr>
        <w:t xml:space="preserve"> natychmiast zwróci Zamawiającemu koszt ww. operacji lub Zamawiający potrąci ten koszt z wierzytelnością </w:t>
      </w:r>
      <w:r w:rsidRPr="00781806">
        <w:rPr>
          <w:rFonts w:ascii="Arial" w:eastAsia="Arial" w:hAnsi="Arial" w:cs="Arial"/>
          <w:sz w:val="20"/>
          <w:shd w:val="clear" w:color="auto" w:fill="FFFFFF"/>
        </w:rPr>
        <w:t>Wykonawcy.</w:t>
      </w:r>
      <w:bookmarkEnd w:id="9"/>
      <w:r w:rsidR="00E01BEA" w:rsidRPr="0073004B">
        <w:rPr>
          <w:rFonts w:ascii="Arial" w:hAnsi="Arial" w:cs="Arial"/>
          <w:sz w:val="20"/>
        </w:rPr>
        <w:t xml:space="preserve">  </w:t>
      </w:r>
    </w:p>
    <w:p w14:paraId="2C3AD3A0" w14:textId="77777777" w:rsidR="00CF3045" w:rsidRPr="00781806" w:rsidRDefault="00CF3045" w:rsidP="002B14B5">
      <w:pPr>
        <w:widowControl w:val="0"/>
        <w:suppressAutoHyphens/>
        <w:adjustRightInd w:val="0"/>
        <w:jc w:val="center"/>
        <w:textAlignment w:val="baseline"/>
        <w:rPr>
          <w:rFonts w:ascii="Arial" w:hAnsi="Arial" w:cs="Arial"/>
          <w:b/>
          <w:sz w:val="20"/>
        </w:rPr>
      </w:pPr>
    </w:p>
    <w:p w14:paraId="4689B9CD" w14:textId="77777777" w:rsidR="002B14B5" w:rsidRPr="00781806" w:rsidRDefault="00300C2E" w:rsidP="002B14B5">
      <w:pPr>
        <w:widowControl w:val="0"/>
        <w:suppressAutoHyphens/>
        <w:adjustRightInd w:val="0"/>
        <w:jc w:val="center"/>
        <w:textAlignment w:val="baseline"/>
        <w:rPr>
          <w:rFonts w:ascii="Arial" w:hAnsi="Arial" w:cs="Arial"/>
          <w:b/>
          <w:sz w:val="20"/>
        </w:rPr>
      </w:pPr>
      <w:r w:rsidRPr="00781806">
        <w:rPr>
          <w:rFonts w:ascii="Arial" w:hAnsi="Arial" w:cs="Arial"/>
          <w:b/>
          <w:sz w:val="20"/>
        </w:rPr>
        <w:t>§ 1</w:t>
      </w:r>
      <w:r w:rsidR="0073004B">
        <w:rPr>
          <w:rFonts w:ascii="Arial" w:hAnsi="Arial" w:cs="Arial"/>
          <w:b/>
          <w:sz w:val="20"/>
        </w:rPr>
        <w:t>7</w:t>
      </w:r>
      <w:r w:rsidR="002B14B5" w:rsidRPr="00781806">
        <w:rPr>
          <w:rFonts w:ascii="Arial" w:hAnsi="Arial" w:cs="Arial"/>
          <w:b/>
          <w:sz w:val="20"/>
        </w:rPr>
        <w:t>.</w:t>
      </w:r>
    </w:p>
    <w:p w14:paraId="2CA9BEB2" w14:textId="77777777" w:rsidR="00004729" w:rsidRPr="00781806" w:rsidRDefault="00004729" w:rsidP="00004729">
      <w:pPr>
        <w:pStyle w:val="Tekstpodstawowywcity2"/>
        <w:spacing w:after="0" w:line="240" w:lineRule="auto"/>
        <w:ind w:left="0"/>
        <w:jc w:val="center"/>
        <w:rPr>
          <w:rFonts w:ascii="Arial" w:hAnsi="Arial" w:cs="Arial"/>
          <w:b/>
        </w:rPr>
      </w:pPr>
      <w:r w:rsidRPr="00781806">
        <w:rPr>
          <w:rFonts w:ascii="Arial" w:hAnsi="Arial" w:cs="Arial"/>
          <w:b/>
        </w:rPr>
        <w:t xml:space="preserve">ZAKAZ CESJI </w:t>
      </w:r>
    </w:p>
    <w:p w14:paraId="0705889C" w14:textId="77777777" w:rsidR="00004729" w:rsidRPr="00781806" w:rsidRDefault="00004729" w:rsidP="00004729">
      <w:pPr>
        <w:pStyle w:val="Tekstpodstawowywcity2"/>
        <w:spacing w:after="0" w:line="240" w:lineRule="auto"/>
        <w:ind w:left="0"/>
        <w:jc w:val="center"/>
        <w:rPr>
          <w:rFonts w:ascii="Arial" w:hAnsi="Arial" w:cs="Arial"/>
        </w:rPr>
      </w:pPr>
    </w:p>
    <w:p w14:paraId="7A568942" w14:textId="77777777" w:rsidR="00261746" w:rsidRPr="00781806" w:rsidRDefault="00004729" w:rsidP="00571931">
      <w:pPr>
        <w:widowControl w:val="0"/>
        <w:suppressAutoHyphens/>
        <w:adjustRightInd w:val="0"/>
        <w:jc w:val="both"/>
        <w:textAlignment w:val="baseline"/>
        <w:rPr>
          <w:rFonts w:ascii="Arial" w:hAnsi="Arial" w:cs="Arial"/>
          <w:sz w:val="20"/>
        </w:rPr>
      </w:pPr>
      <w:r w:rsidRPr="00781806">
        <w:rPr>
          <w:rFonts w:ascii="Arial" w:hAnsi="Arial" w:cs="Arial"/>
          <w:sz w:val="20"/>
        </w:rPr>
        <w:t>Żadna ze Stron nie może przenieść na rzecz osoby trzeciej żadnego z uprawnień lub</w:t>
      </w:r>
      <w:r w:rsidRPr="00781806">
        <w:rPr>
          <w:rFonts w:ascii="Arial" w:hAnsi="Arial" w:cs="Arial"/>
          <w:b/>
          <w:sz w:val="20"/>
        </w:rPr>
        <w:t xml:space="preserve"> </w:t>
      </w:r>
      <w:r w:rsidRPr="00781806">
        <w:rPr>
          <w:rFonts w:ascii="Arial" w:hAnsi="Arial" w:cs="Arial"/>
          <w:sz w:val="20"/>
        </w:rPr>
        <w:t>zobowiązań wynikających z niniejszej Umowy bez uzyskania uprzedniej pisemnej zgody drugiej Strony, z wyłączeniem cesji dokonanej przez Stronę na rzecz: (i) następcy prawnego w wyniku łączenia, konsolidacji lub przeniesienia całości majątku danej Strony na rzecz innego podmiotu; lub (ii) podmiotu będącego podmiotem stowarzyszonym z cedentem, o ile cedent pozostanie w pełni odpowiedzialny za wykonanie wszystkich obowiązków wynikających z niniejszej Umowy.</w:t>
      </w:r>
    </w:p>
    <w:p w14:paraId="64DC98D8" w14:textId="77777777" w:rsidR="004D0EDC" w:rsidRPr="00781806" w:rsidRDefault="004D0EDC" w:rsidP="004D0EDC">
      <w:pPr>
        <w:spacing w:line="276" w:lineRule="auto"/>
        <w:jc w:val="both"/>
        <w:rPr>
          <w:szCs w:val="24"/>
        </w:rPr>
      </w:pPr>
    </w:p>
    <w:p w14:paraId="7DE077A6" w14:textId="77777777" w:rsidR="004D0EDC" w:rsidRPr="00781806" w:rsidRDefault="004D0EDC" w:rsidP="004D0EDC">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8A2596" w:rsidRPr="00781806">
        <w:rPr>
          <w:rFonts w:ascii="Arial" w:hAnsi="Arial" w:cs="Arial"/>
          <w:b/>
          <w:sz w:val="20"/>
          <w:lang w:eastAsia="ar-SA"/>
        </w:rPr>
        <w:t>1</w:t>
      </w:r>
      <w:r w:rsidR="0073004B">
        <w:rPr>
          <w:rFonts w:ascii="Arial" w:hAnsi="Arial" w:cs="Arial"/>
          <w:b/>
          <w:sz w:val="20"/>
          <w:lang w:eastAsia="ar-SA"/>
        </w:rPr>
        <w:t>8</w:t>
      </w:r>
      <w:r w:rsidRPr="00781806">
        <w:rPr>
          <w:rFonts w:ascii="Arial" w:hAnsi="Arial" w:cs="Arial"/>
          <w:b/>
          <w:sz w:val="20"/>
          <w:lang w:eastAsia="ar-SA"/>
        </w:rPr>
        <w:t>.</w:t>
      </w:r>
    </w:p>
    <w:p w14:paraId="275B0BB3" w14:textId="77777777" w:rsidR="00FF2DC9" w:rsidRPr="00781806" w:rsidRDefault="00FF2DC9" w:rsidP="00CD5DEB">
      <w:pPr>
        <w:spacing w:line="288" w:lineRule="auto"/>
        <w:ind w:left="426"/>
        <w:jc w:val="center"/>
        <w:rPr>
          <w:rFonts w:ascii="Arial" w:hAnsi="Arial" w:cs="Arial"/>
          <w:sz w:val="20"/>
        </w:rPr>
      </w:pPr>
      <w:r w:rsidRPr="00781806">
        <w:rPr>
          <w:rFonts w:ascii="Arial" w:hAnsi="Arial" w:cs="Arial"/>
          <w:b/>
          <w:bCs/>
          <w:iCs/>
          <w:sz w:val="20"/>
        </w:rPr>
        <w:t>OCHRONA DANYCH OSOBOWYCH</w:t>
      </w:r>
    </w:p>
    <w:p w14:paraId="6ADC972F" w14:textId="77777777" w:rsidR="00FF2DC9" w:rsidRPr="00781806" w:rsidRDefault="00FF2DC9" w:rsidP="0089289F">
      <w:pPr>
        <w:numPr>
          <w:ilvl w:val="1"/>
          <w:numId w:val="36"/>
        </w:numPr>
        <w:spacing w:line="288" w:lineRule="auto"/>
        <w:ind w:left="426" w:hanging="426"/>
        <w:jc w:val="both"/>
        <w:rPr>
          <w:rFonts w:ascii="Arial" w:hAnsi="Arial" w:cs="Arial"/>
          <w:sz w:val="20"/>
        </w:rPr>
      </w:pPr>
      <w:bookmarkStart w:id="10" w:name="_Hlk161043946"/>
      <w:r w:rsidRPr="00781806">
        <w:rPr>
          <w:rFonts w:ascii="Arial" w:hAnsi="Arial" w:cs="Arial"/>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2BA0D904"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4B23A81"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547B4EB7"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198792E2"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11A97C3"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743CB508"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Podstawą prawną przetwarzania przez ORLEN OIL Sp. z o.o. danych osobowych drugiej Strony w celach wskazanych powyżej jest:</w:t>
      </w:r>
    </w:p>
    <w:p w14:paraId="57F9DFA7" w14:textId="77777777" w:rsidR="00FF2DC9" w:rsidRPr="00781806" w:rsidRDefault="00FF2DC9" w:rsidP="0089289F">
      <w:pPr>
        <w:numPr>
          <w:ilvl w:val="0"/>
          <w:numId w:val="37"/>
        </w:numPr>
        <w:spacing w:line="288" w:lineRule="auto"/>
        <w:ind w:left="851" w:hanging="425"/>
        <w:jc w:val="both"/>
        <w:rPr>
          <w:rFonts w:ascii="Arial" w:hAnsi="Arial" w:cs="Arial"/>
          <w:sz w:val="20"/>
        </w:rPr>
      </w:pPr>
      <w:r w:rsidRPr="00781806">
        <w:rPr>
          <w:rFonts w:ascii="Arial" w:hAnsi="Arial" w:cs="Arial"/>
          <w:sz w:val="20"/>
        </w:rPr>
        <w:lastRenderedPageBreak/>
        <w:t>podjęcie działań w celu zawarcia i wykonywania Umowy (w tym m.in. identyfikacja) zgodnie z art. 6 ust. 1 lit. b RODO, w </w:t>
      </w:r>
      <w:proofErr w:type="gramStart"/>
      <w:r w:rsidRPr="00781806">
        <w:rPr>
          <w:rFonts w:ascii="Arial" w:hAnsi="Arial" w:cs="Arial"/>
          <w:sz w:val="20"/>
        </w:rPr>
        <w:t>przypadku</w:t>
      </w:r>
      <w:proofErr w:type="gramEnd"/>
      <w:r w:rsidRPr="00781806">
        <w:rPr>
          <w:rFonts w:ascii="Arial" w:hAnsi="Arial" w:cs="Arial"/>
          <w:sz w:val="20"/>
        </w:rPr>
        <w:t xml:space="preserve"> kiedy stroną Umowy jest osoba fizyczna,</w:t>
      </w:r>
    </w:p>
    <w:p w14:paraId="2805F6B1" w14:textId="77777777" w:rsidR="00FF2DC9" w:rsidRPr="00781806" w:rsidRDefault="00FF2DC9" w:rsidP="0089289F">
      <w:pPr>
        <w:numPr>
          <w:ilvl w:val="0"/>
          <w:numId w:val="37"/>
        </w:numPr>
        <w:spacing w:line="288" w:lineRule="auto"/>
        <w:ind w:left="851" w:hanging="425"/>
        <w:jc w:val="both"/>
        <w:rPr>
          <w:rFonts w:ascii="Arial" w:hAnsi="Arial" w:cs="Arial"/>
          <w:sz w:val="20"/>
        </w:rPr>
      </w:pPr>
      <w:r w:rsidRPr="00781806">
        <w:rPr>
          <w:rFonts w:ascii="Arial" w:hAnsi="Arial" w:cs="Arial"/>
          <w:sz w:val="20"/>
        </w:rPr>
        <w:t>wypełnianie obowiązków prawnych ciążących na ORLEN OIL Sp. z o.o. zgodnie z art. 6 ust. 1 lit. c RODO związanych m.in. z:</w:t>
      </w:r>
    </w:p>
    <w:p w14:paraId="07D5A2CB" w14:textId="77777777" w:rsidR="00FF2DC9" w:rsidRPr="00781806" w:rsidRDefault="00FF2DC9" w:rsidP="0089289F">
      <w:pPr>
        <w:pStyle w:val="Akapitzlist"/>
        <w:numPr>
          <w:ilvl w:val="0"/>
          <w:numId w:val="39"/>
        </w:numPr>
        <w:spacing w:line="288" w:lineRule="auto"/>
        <w:ind w:left="1276"/>
        <w:jc w:val="both"/>
        <w:rPr>
          <w:rFonts w:ascii="Arial" w:hAnsi="Arial" w:cs="Arial"/>
          <w:sz w:val="20"/>
        </w:rPr>
      </w:pPr>
      <w:r w:rsidRPr="00781806">
        <w:rPr>
          <w:rFonts w:ascii="Arial" w:hAnsi="Arial" w:cs="Arial"/>
          <w:sz w:val="20"/>
        </w:rPr>
        <w:t>przepisami podatkowymi oraz przepisami o rachunkowości,</w:t>
      </w:r>
    </w:p>
    <w:p w14:paraId="29D30BF5" w14:textId="77777777" w:rsidR="00FF2DC9" w:rsidRPr="00781806" w:rsidRDefault="00FF2DC9" w:rsidP="0089289F">
      <w:pPr>
        <w:pStyle w:val="Akapitzlist"/>
        <w:numPr>
          <w:ilvl w:val="0"/>
          <w:numId w:val="39"/>
        </w:numPr>
        <w:spacing w:line="288" w:lineRule="auto"/>
        <w:ind w:left="1276"/>
        <w:jc w:val="both"/>
        <w:rPr>
          <w:rFonts w:ascii="Arial" w:hAnsi="Arial" w:cs="Arial"/>
          <w:sz w:val="20"/>
        </w:rPr>
      </w:pPr>
      <w:r w:rsidRPr="00781806">
        <w:rPr>
          <w:rFonts w:ascii="Arial" w:hAnsi="Arial" w:cs="Arial"/>
          <w:sz w:val="20"/>
        </w:rPr>
        <w:t>realizacją żądań organów ścigania i na potrzeby postępowań sądowych, w przypadku zwrócenia się z żądaniem udostępnienia danych przez odpowiednie organy,</w:t>
      </w:r>
    </w:p>
    <w:p w14:paraId="207E710D" w14:textId="77777777" w:rsidR="00FF2DC9" w:rsidRPr="00781806" w:rsidRDefault="00FF2DC9" w:rsidP="0089289F">
      <w:pPr>
        <w:numPr>
          <w:ilvl w:val="0"/>
          <w:numId w:val="37"/>
        </w:numPr>
        <w:spacing w:line="288" w:lineRule="auto"/>
        <w:ind w:left="851" w:hanging="425"/>
        <w:jc w:val="both"/>
        <w:rPr>
          <w:rFonts w:ascii="Arial" w:hAnsi="Arial" w:cs="Arial"/>
          <w:sz w:val="20"/>
        </w:rPr>
      </w:pPr>
      <w:r w:rsidRPr="00781806">
        <w:rPr>
          <w:rFonts w:ascii="Arial" w:hAnsi="Arial" w:cs="Arial"/>
          <w:sz w:val="20"/>
        </w:rPr>
        <w:t xml:space="preserve">prawnie uzasadniony interes </w:t>
      </w:r>
      <w:bookmarkStart w:id="11" w:name="_Hlk109208747"/>
      <w:r w:rsidRPr="00781806">
        <w:rPr>
          <w:rFonts w:ascii="Arial" w:hAnsi="Arial" w:cs="Arial"/>
          <w:sz w:val="20"/>
        </w:rPr>
        <w:t xml:space="preserve">ORLEN OIL </w:t>
      </w:r>
      <w:bookmarkEnd w:id="11"/>
      <w:r w:rsidRPr="00781806">
        <w:rPr>
          <w:rFonts w:ascii="Arial" w:hAnsi="Arial" w:cs="Arial"/>
          <w:sz w:val="20"/>
        </w:rPr>
        <w:t>Sp. z o.o. zgodnie z art. 6 ust. 1 lit. f RODO, w tym:</w:t>
      </w:r>
    </w:p>
    <w:p w14:paraId="2DC3B84C" w14:textId="77777777" w:rsidR="00FF2DC9" w:rsidRPr="00781806" w:rsidRDefault="00FF2DC9" w:rsidP="0089289F">
      <w:pPr>
        <w:pStyle w:val="Akapitzlist"/>
        <w:numPr>
          <w:ilvl w:val="0"/>
          <w:numId w:val="40"/>
        </w:numPr>
        <w:spacing w:line="288" w:lineRule="auto"/>
        <w:ind w:left="1276"/>
        <w:jc w:val="both"/>
        <w:rPr>
          <w:rFonts w:ascii="Arial" w:hAnsi="Arial" w:cs="Arial"/>
          <w:sz w:val="20"/>
        </w:rPr>
      </w:pPr>
      <w:r w:rsidRPr="00781806">
        <w:rPr>
          <w:rFonts w:ascii="Arial" w:hAnsi="Arial" w:cs="Arial"/>
          <w:sz w:val="20"/>
        </w:rPr>
        <w:t xml:space="preserve">zawarcie i realizacja Umowy pomiędzy Stronami, </w:t>
      </w:r>
    </w:p>
    <w:p w14:paraId="4881F468" w14:textId="77777777" w:rsidR="00FF2DC9" w:rsidRPr="00781806" w:rsidRDefault="00FF2DC9" w:rsidP="0089289F">
      <w:pPr>
        <w:pStyle w:val="Akapitzlist"/>
        <w:numPr>
          <w:ilvl w:val="0"/>
          <w:numId w:val="40"/>
        </w:numPr>
        <w:spacing w:line="288" w:lineRule="auto"/>
        <w:ind w:left="1276"/>
        <w:jc w:val="both"/>
        <w:rPr>
          <w:rFonts w:ascii="Arial" w:hAnsi="Arial" w:cs="Arial"/>
          <w:sz w:val="20"/>
        </w:rPr>
      </w:pPr>
      <w:r w:rsidRPr="00781806">
        <w:rPr>
          <w:rFonts w:ascii="Arial" w:hAnsi="Arial" w:cs="Arial"/>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3C8A077C"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Dane osobowe otrzymane od drugiej Strony mogą być przekazywane następującym kategoriom odbiorców:</w:t>
      </w:r>
    </w:p>
    <w:p w14:paraId="164DE163" w14:textId="77777777" w:rsidR="00FF2DC9" w:rsidRPr="00781806" w:rsidRDefault="00FF2DC9" w:rsidP="0089289F">
      <w:pPr>
        <w:numPr>
          <w:ilvl w:val="0"/>
          <w:numId w:val="38"/>
        </w:numPr>
        <w:spacing w:line="288" w:lineRule="auto"/>
        <w:ind w:left="851" w:hanging="425"/>
        <w:jc w:val="both"/>
        <w:rPr>
          <w:rFonts w:ascii="Arial" w:hAnsi="Arial" w:cs="Arial"/>
          <w:sz w:val="20"/>
        </w:rPr>
      </w:pPr>
      <w:r w:rsidRPr="00781806">
        <w:rPr>
          <w:rFonts w:ascii="Arial" w:hAnsi="Arial" w:cs="Arial"/>
          <w:sz w:val="20"/>
        </w:rPr>
        <w:t>podmiotom przetwarzającym dane osobowe na zlecenie ORLEN OIL Sp. z o.o., w tym m.in. obsługującym systemy informatyczne wykorzystywane na potrzeby realizacji Umowy, świadczącym usługi księgowe, archiwizacyjne, serwisowe,</w:t>
      </w:r>
    </w:p>
    <w:p w14:paraId="44CC556D" w14:textId="77777777" w:rsidR="00FF2DC9" w:rsidRPr="00781806" w:rsidRDefault="00FF2DC9" w:rsidP="0089289F">
      <w:pPr>
        <w:numPr>
          <w:ilvl w:val="0"/>
          <w:numId w:val="38"/>
        </w:numPr>
        <w:spacing w:line="288" w:lineRule="auto"/>
        <w:ind w:left="851" w:hanging="425"/>
        <w:jc w:val="both"/>
        <w:rPr>
          <w:rFonts w:ascii="Arial" w:hAnsi="Arial" w:cs="Arial"/>
          <w:sz w:val="20"/>
        </w:rPr>
      </w:pPr>
      <w:r w:rsidRPr="00781806">
        <w:rPr>
          <w:rFonts w:ascii="Arial" w:hAnsi="Arial" w:cs="Arial"/>
          <w:sz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DF614DB" w14:textId="77777777" w:rsidR="00FF2DC9" w:rsidRPr="00781806" w:rsidRDefault="00FF2DC9" w:rsidP="00FF2DC9">
      <w:pPr>
        <w:spacing w:line="288" w:lineRule="auto"/>
        <w:ind w:left="426"/>
        <w:jc w:val="both"/>
        <w:rPr>
          <w:rFonts w:ascii="Arial" w:hAnsi="Arial" w:cs="Arial"/>
          <w:sz w:val="20"/>
        </w:rPr>
      </w:pPr>
      <w:r w:rsidRPr="00781806">
        <w:rPr>
          <w:rFonts w:ascii="Arial" w:hAnsi="Arial" w:cs="Arial"/>
          <w:sz w:val="20"/>
        </w:rPr>
        <w:t>przy czym takie podmioty przetwarzają dane na podstawie umowy z ORLEN OIL Sp. z o.o. i wyłącznie zgodnie z jej poleceniami. Dane mogą być także udostępniane podmiotom uprawnionym na podstawie prawa, w tym organom administracji skarbowej.</w:t>
      </w:r>
    </w:p>
    <w:p w14:paraId="148B02BB"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33F48C70"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proofErr w:type="gramStart"/>
      <w:r w:rsidRPr="00781806">
        <w:rPr>
          <w:rFonts w:ascii="Arial" w:hAnsi="Arial" w:cs="Arial"/>
          <w:sz w:val="20"/>
        </w:rPr>
        <w:t>przypadku</w:t>
      </w:r>
      <w:proofErr w:type="gramEnd"/>
      <w:r w:rsidRPr="00781806">
        <w:rPr>
          <w:rFonts w:ascii="Arial" w:hAnsi="Arial" w:cs="Arial"/>
          <w:sz w:val="20"/>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7BC699F" w14:textId="687E5370"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Każda osoba posiada również prawo wniesienia skargi do organu nadzorczego (w Polsce jest to Prezes Urzędu Ochrony Danych Osobowych), w przypadku uznania, że przetwarzanie danych osobowych narusza obowiązujące przepisy o ochronie danych osobowych.</w:t>
      </w:r>
    </w:p>
    <w:p w14:paraId="222CD6CD" w14:textId="77777777" w:rsidR="00FF2DC9" w:rsidRPr="00781806" w:rsidRDefault="00FF2DC9" w:rsidP="0089289F">
      <w:pPr>
        <w:numPr>
          <w:ilvl w:val="1"/>
          <w:numId w:val="36"/>
        </w:numPr>
        <w:spacing w:line="288" w:lineRule="auto"/>
        <w:ind w:left="425" w:hanging="425"/>
        <w:jc w:val="both"/>
        <w:rPr>
          <w:rFonts w:ascii="Arial" w:hAnsi="Arial" w:cs="Arial"/>
          <w:sz w:val="20"/>
        </w:rPr>
      </w:pPr>
      <w:r w:rsidRPr="00781806">
        <w:rPr>
          <w:rFonts w:ascii="Arial" w:hAnsi="Arial" w:cs="Arial"/>
          <w:sz w:val="20"/>
        </w:rPr>
        <w:t xml:space="preserve">W </w:t>
      </w:r>
      <w:proofErr w:type="gramStart"/>
      <w:r w:rsidRPr="00781806">
        <w:rPr>
          <w:rFonts w:ascii="Arial" w:hAnsi="Arial" w:cs="Arial"/>
          <w:sz w:val="20"/>
        </w:rPr>
        <w:t>przypadku</w:t>
      </w:r>
      <w:proofErr w:type="gramEnd"/>
      <w:r w:rsidRPr="00781806">
        <w:rPr>
          <w:rFonts w:ascii="Arial" w:hAnsi="Arial" w:cs="Arial"/>
          <w:sz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proofErr w:type="gramStart"/>
      <w:r w:rsidRPr="00781806">
        <w:rPr>
          <w:rFonts w:ascii="Arial" w:hAnsi="Arial" w:cs="Arial"/>
          <w:sz w:val="20"/>
        </w:rPr>
        <w:t>z o.o..</w:t>
      </w:r>
      <w:proofErr w:type="gramEnd"/>
    </w:p>
    <w:p w14:paraId="2D392860" w14:textId="77777777" w:rsidR="00FF2DC9" w:rsidRPr="00781806" w:rsidRDefault="00FF2DC9" w:rsidP="0089289F">
      <w:pPr>
        <w:numPr>
          <w:ilvl w:val="1"/>
          <w:numId w:val="36"/>
        </w:numPr>
        <w:spacing w:line="288" w:lineRule="auto"/>
        <w:ind w:left="425" w:hanging="425"/>
        <w:jc w:val="both"/>
        <w:rPr>
          <w:rFonts w:ascii="Arial" w:hAnsi="Arial" w:cs="Arial"/>
          <w:b/>
          <w:sz w:val="20"/>
        </w:rPr>
      </w:pPr>
      <w:r w:rsidRPr="00781806">
        <w:rPr>
          <w:rFonts w:ascii="Arial" w:hAnsi="Arial" w:cs="Arial"/>
          <w:sz w:val="20"/>
        </w:rPr>
        <w:t>Dane osobowe nie będą profilowane i nie będą służyły zautomatyzowanemu podejmowaniu decyzji.</w:t>
      </w:r>
    </w:p>
    <w:p w14:paraId="04CEC3AB" w14:textId="77777777" w:rsidR="004D0EDC" w:rsidRPr="00781806" w:rsidRDefault="004D0EDC" w:rsidP="006347C2">
      <w:pPr>
        <w:ind w:left="426" w:hanging="426"/>
        <w:jc w:val="both"/>
        <w:rPr>
          <w:rFonts w:ascii="Arial" w:hAnsi="Arial" w:cs="Arial"/>
          <w:b/>
          <w:sz w:val="20"/>
          <w:lang w:eastAsia="ar-SA"/>
        </w:rPr>
      </w:pPr>
      <w:bookmarkStart w:id="12" w:name="_Hlk24696843"/>
      <w:bookmarkEnd w:id="10"/>
      <w:r w:rsidRPr="00781806">
        <w:rPr>
          <w:rFonts w:ascii="Arial" w:hAnsi="Arial" w:cs="Arial"/>
          <w:b/>
          <w:sz w:val="20"/>
          <w:szCs w:val="24"/>
          <w:lang w:eastAsia="ar-SA"/>
        </w:rPr>
        <w:t xml:space="preserve"> </w:t>
      </w:r>
    </w:p>
    <w:p w14:paraId="0B3533F7" w14:textId="77777777" w:rsidR="004D0EDC" w:rsidRDefault="004D0EDC" w:rsidP="0048528F">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73004B">
        <w:rPr>
          <w:rFonts w:ascii="Arial" w:hAnsi="Arial" w:cs="Arial"/>
          <w:b/>
          <w:sz w:val="20"/>
          <w:lang w:eastAsia="ar-SA"/>
        </w:rPr>
        <w:t>19</w:t>
      </w:r>
      <w:r w:rsidRPr="00781806">
        <w:rPr>
          <w:rFonts w:ascii="Arial" w:hAnsi="Arial" w:cs="Arial"/>
          <w:b/>
          <w:sz w:val="20"/>
          <w:lang w:eastAsia="ar-SA"/>
        </w:rPr>
        <w:t>.</w:t>
      </w:r>
    </w:p>
    <w:p w14:paraId="13175117" w14:textId="77777777" w:rsidR="001F70E2" w:rsidRPr="001F70E2" w:rsidRDefault="001F70E2" w:rsidP="0048528F">
      <w:pPr>
        <w:tabs>
          <w:tab w:val="num" w:pos="0"/>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Klauzula MAR</w:t>
      </w:r>
    </w:p>
    <w:p w14:paraId="008EA857" w14:textId="77777777" w:rsidR="001F70E2" w:rsidRPr="001F70E2" w:rsidRDefault="001F70E2" w:rsidP="001F70E2">
      <w:pPr>
        <w:tabs>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Nota informacyjna dotycząca obowiązków informacyjnych spółki publicznej</w:t>
      </w:r>
    </w:p>
    <w:p w14:paraId="7BDCC1EE" w14:textId="77777777" w:rsidR="001F70E2" w:rsidRPr="001F70E2" w:rsidRDefault="001F70E2" w:rsidP="001F70E2">
      <w:pPr>
        <w:tabs>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I.</w:t>
      </w:r>
    </w:p>
    <w:p w14:paraId="5F08CDBB" w14:textId="77777777" w:rsidR="001F70E2" w:rsidRPr="00B5569F" w:rsidRDefault="001F70E2" w:rsidP="001F70E2">
      <w:pPr>
        <w:tabs>
          <w:tab w:val="num" w:pos="426"/>
          <w:tab w:val="left" w:pos="3218"/>
        </w:tabs>
        <w:spacing w:line="23" w:lineRule="atLeast"/>
        <w:jc w:val="both"/>
        <w:rPr>
          <w:rFonts w:ascii="Arial" w:hAnsi="Arial" w:cs="Arial"/>
          <w:iCs/>
          <w:sz w:val="20"/>
        </w:rPr>
      </w:pPr>
      <w:r w:rsidRPr="00B5569F">
        <w:rPr>
          <w:rFonts w:ascii="Arial" w:hAnsi="Arial" w:cs="Arial"/>
          <w:iCs/>
          <w:sz w:val="20"/>
        </w:rPr>
        <w:t xml:space="preserve">Na ORLEN S.A, będącym podmiotem dominującym względem ORLEN OIL sp. z o.o. (ORLEN OIL) ciążą obowiązki informacyjne wobec rynku kapitałowego, które uregulowane są w Rozporządzeniu </w:t>
      </w:r>
      <w:r w:rsidRPr="00B5569F">
        <w:rPr>
          <w:rFonts w:ascii="Arial" w:hAnsi="Arial" w:cs="Arial"/>
          <w:iCs/>
          <w:sz w:val="20"/>
        </w:rPr>
        <w:lastRenderedPageBreak/>
        <w:t xml:space="preserve">Parlamentu Europejskiego i Rady (UE) NR 596/2014 z 16 kwietnia 2014 r. - w sprawie nadużyć na rynku (rozporządzenie w sprawie nadużyć na rynku) oraz uchylającym dyrektywę 2003/6/WE Parlamentu Europejskiego i Rady i dyrektywy Komisji 2003/124/WE, 2003/125/WE i 2004/72/WE z </w:t>
      </w:r>
      <w:proofErr w:type="spellStart"/>
      <w:r w:rsidRPr="00B5569F">
        <w:rPr>
          <w:rFonts w:ascii="Arial" w:hAnsi="Arial" w:cs="Arial"/>
          <w:iCs/>
          <w:sz w:val="20"/>
        </w:rPr>
        <w:t>późn</w:t>
      </w:r>
      <w:proofErr w:type="spellEnd"/>
      <w:r w:rsidRPr="00B5569F">
        <w:rPr>
          <w:rFonts w:ascii="Arial" w:hAnsi="Arial" w:cs="Arial"/>
          <w:iCs/>
          <w:sz w:val="20"/>
        </w:rPr>
        <w:t>. zm. (dalej „Rozporządzenie MAR”).</w:t>
      </w:r>
    </w:p>
    <w:p w14:paraId="6FC9777E" w14:textId="77777777" w:rsidR="001F70E2" w:rsidRPr="00B5569F" w:rsidRDefault="001F70E2" w:rsidP="001F70E2">
      <w:pPr>
        <w:tabs>
          <w:tab w:val="num" w:pos="426"/>
          <w:tab w:val="left" w:pos="3218"/>
        </w:tabs>
        <w:spacing w:line="23" w:lineRule="atLeast"/>
        <w:ind w:hanging="432"/>
        <w:jc w:val="both"/>
        <w:rPr>
          <w:rFonts w:ascii="Arial" w:hAnsi="Arial" w:cs="Arial"/>
          <w:iCs/>
          <w:sz w:val="20"/>
        </w:rPr>
      </w:pPr>
    </w:p>
    <w:p w14:paraId="1EFA0095" w14:textId="77777777" w:rsidR="001F70E2" w:rsidRPr="00B5569F" w:rsidRDefault="001F70E2" w:rsidP="001F70E2">
      <w:pPr>
        <w:tabs>
          <w:tab w:val="left" w:pos="3218"/>
        </w:tabs>
        <w:spacing w:line="23" w:lineRule="atLeast"/>
        <w:jc w:val="both"/>
        <w:rPr>
          <w:rFonts w:ascii="Arial" w:hAnsi="Arial" w:cs="Arial"/>
          <w:iCs/>
          <w:sz w:val="20"/>
        </w:rPr>
      </w:pPr>
      <w:r w:rsidRPr="00B5569F">
        <w:rPr>
          <w:rFonts w:ascii="Arial" w:hAnsi="Arial" w:cs="Arial"/>
          <w:iCs/>
          <w:sz w:val="20"/>
        </w:rPr>
        <w:t>W związku z tym, stosując przepisy powyższego rozporządzenia:</w:t>
      </w:r>
    </w:p>
    <w:p w14:paraId="77F50581" w14:textId="77777777" w:rsidR="001F70E2" w:rsidRPr="00B5569F" w:rsidRDefault="001F70E2" w:rsidP="001F70E2">
      <w:pPr>
        <w:tabs>
          <w:tab w:val="num" w:pos="426"/>
          <w:tab w:val="left" w:pos="3218"/>
        </w:tabs>
        <w:spacing w:line="23" w:lineRule="atLeast"/>
        <w:ind w:hanging="432"/>
        <w:jc w:val="both"/>
        <w:rPr>
          <w:rFonts w:ascii="Arial" w:hAnsi="Arial" w:cs="Arial"/>
          <w:iCs/>
          <w:sz w:val="20"/>
        </w:rPr>
      </w:pPr>
    </w:p>
    <w:p w14:paraId="0DE11A9B" w14:textId="77777777" w:rsidR="001F70E2" w:rsidRPr="00B5569F" w:rsidRDefault="001F70E2" w:rsidP="0089289F">
      <w:pPr>
        <w:numPr>
          <w:ilvl w:val="0"/>
          <w:numId w:val="31"/>
        </w:numPr>
        <w:tabs>
          <w:tab w:val="left" w:pos="3218"/>
        </w:tabs>
        <w:spacing w:line="23" w:lineRule="atLeast"/>
        <w:ind w:left="426" w:hanging="426"/>
        <w:jc w:val="both"/>
        <w:rPr>
          <w:rFonts w:ascii="Arial" w:hAnsi="Arial" w:cs="Arial"/>
          <w:iCs/>
          <w:sz w:val="20"/>
        </w:rPr>
      </w:pPr>
      <w:r w:rsidRPr="00B5569F">
        <w:rPr>
          <w:rFonts w:ascii="Arial" w:hAnsi="Arial" w:cs="Arial"/>
          <w:iCs/>
          <w:sz w:val="20"/>
        </w:rPr>
        <w:t>ORLEN OIL poinformuje drugą stronę umowy, iż w wyniku wykonywania zadań dla ORLEN OIL weszła ona w posiadanie informacji poufnej w rozumieniu rozporządzenia MAR, którą to informację ORLEN S.A. przekaże niezwłocznie lub z opóźnieniem do publicznej wiadomości.</w:t>
      </w:r>
    </w:p>
    <w:p w14:paraId="0FC65FCA" w14:textId="77777777" w:rsidR="001F70E2" w:rsidRPr="00B5569F" w:rsidRDefault="001F70E2" w:rsidP="001F70E2">
      <w:pPr>
        <w:tabs>
          <w:tab w:val="left" w:pos="3218"/>
        </w:tabs>
        <w:spacing w:line="23" w:lineRule="atLeast"/>
        <w:ind w:left="426" w:hanging="426"/>
        <w:jc w:val="both"/>
        <w:rPr>
          <w:rFonts w:ascii="Arial" w:hAnsi="Arial" w:cs="Arial"/>
          <w:iCs/>
          <w:sz w:val="20"/>
        </w:rPr>
      </w:pPr>
    </w:p>
    <w:p w14:paraId="485573B1" w14:textId="77777777" w:rsidR="001F70E2" w:rsidRPr="00B5569F" w:rsidRDefault="001F70E2" w:rsidP="0089289F">
      <w:pPr>
        <w:numPr>
          <w:ilvl w:val="0"/>
          <w:numId w:val="31"/>
        </w:numPr>
        <w:tabs>
          <w:tab w:val="left" w:pos="3218"/>
        </w:tabs>
        <w:spacing w:line="23" w:lineRule="atLeast"/>
        <w:ind w:left="426" w:hanging="426"/>
        <w:jc w:val="both"/>
        <w:rPr>
          <w:rFonts w:ascii="Arial" w:hAnsi="Arial" w:cs="Arial"/>
          <w:iCs/>
          <w:sz w:val="20"/>
        </w:rPr>
      </w:pPr>
      <w:r w:rsidRPr="00B5569F">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14426B2" w14:textId="77777777" w:rsidR="001F70E2" w:rsidRPr="00B5569F" w:rsidRDefault="001F70E2" w:rsidP="001F70E2">
      <w:pPr>
        <w:tabs>
          <w:tab w:val="left" w:pos="3218"/>
        </w:tabs>
        <w:spacing w:line="23" w:lineRule="atLeast"/>
        <w:ind w:left="426" w:hanging="426"/>
        <w:jc w:val="both"/>
        <w:rPr>
          <w:rFonts w:ascii="Arial" w:hAnsi="Arial" w:cs="Arial"/>
          <w:iCs/>
          <w:sz w:val="20"/>
        </w:rPr>
      </w:pPr>
    </w:p>
    <w:p w14:paraId="7E8D2286" w14:textId="77777777" w:rsidR="001F70E2" w:rsidRPr="00B5569F" w:rsidRDefault="001F70E2" w:rsidP="0089289F">
      <w:pPr>
        <w:numPr>
          <w:ilvl w:val="0"/>
          <w:numId w:val="31"/>
        </w:numPr>
        <w:tabs>
          <w:tab w:val="left" w:pos="3218"/>
        </w:tabs>
        <w:spacing w:line="23" w:lineRule="atLeast"/>
        <w:ind w:left="426" w:hanging="426"/>
        <w:jc w:val="both"/>
        <w:rPr>
          <w:rFonts w:ascii="Arial" w:hAnsi="Arial" w:cs="Arial"/>
          <w:iCs/>
          <w:sz w:val="20"/>
        </w:rPr>
      </w:pPr>
      <w:r w:rsidRPr="00B5569F">
        <w:rPr>
          <w:rFonts w:ascii="Arial" w:hAnsi="Arial" w:cs="Arial"/>
          <w:iCs/>
          <w:sz w:val="20"/>
        </w:rPr>
        <w:t xml:space="preserve">Jeśli wystąpią </w:t>
      </w:r>
      <w:proofErr w:type="gramStart"/>
      <w:r w:rsidRPr="00B5569F">
        <w:rPr>
          <w:rFonts w:ascii="Arial" w:hAnsi="Arial" w:cs="Arial"/>
          <w:iCs/>
          <w:sz w:val="20"/>
        </w:rPr>
        <w:t>okoliczności</w:t>
      </w:r>
      <w:proofErr w:type="gramEnd"/>
      <w:r w:rsidRPr="00B5569F">
        <w:rPr>
          <w:rFonts w:ascii="Arial" w:hAnsi="Arial" w:cs="Arial"/>
          <w:iCs/>
          <w:sz w:val="20"/>
        </w:rPr>
        <w:t xml:space="preserve"> o których mowa w pkt. 1, to zgodnie art. 18 Rozporządzenia MAR:</w:t>
      </w:r>
    </w:p>
    <w:p w14:paraId="077260CD" w14:textId="77777777" w:rsidR="001F70E2" w:rsidRPr="00B5569F" w:rsidRDefault="001F70E2" w:rsidP="001F70E2">
      <w:pPr>
        <w:tabs>
          <w:tab w:val="num" w:pos="426"/>
          <w:tab w:val="left" w:pos="3218"/>
        </w:tabs>
        <w:spacing w:line="23" w:lineRule="atLeast"/>
        <w:ind w:hanging="432"/>
        <w:jc w:val="both"/>
        <w:rPr>
          <w:rFonts w:ascii="Arial" w:hAnsi="Arial" w:cs="Arial"/>
          <w:iCs/>
          <w:sz w:val="20"/>
        </w:rPr>
      </w:pPr>
    </w:p>
    <w:p w14:paraId="49F83E29" w14:textId="77777777" w:rsidR="001F70E2" w:rsidRPr="00B5569F" w:rsidRDefault="001F70E2" w:rsidP="0089289F">
      <w:pPr>
        <w:numPr>
          <w:ilvl w:val="0"/>
          <w:numId w:val="32"/>
        </w:numPr>
        <w:tabs>
          <w:tab w:val="left" w:pos="3218"/>
        </w:tabs>
        <w:spacing w:line="23" w:lineRule="atLeast"/>
        <w:ind w:left="709" w:hanging="283"/>
        <w:jc w:val="both"/>
        <w:rPr>
          <w:rFonts w:ascii="Arial" w:hAnsi="Arial" w:cs="Arial"/>
          <w:iCs/>
          <w:sz w:val="20"/>
        </w:rPr>
      </w:pPr>
      <w:r w:rsidRPr="00B5569F">
        <w:rPr>
          <w:rFonts w:ascii="Arial" w:hAnsi="Arial" w:cs="Arial"/>
          <w:iCs/>
          <w:sz w:val="20"/>
        </w:rPr>
        <w:t>Druga strona umowy zobowiązana będzie do sporządzenia listy osób mających dostęp do określonej powyżej informacji poufnej. Na liście tej druga strona umieści osoby, które są jej pracownikami lub działają w jej imieniu lub na jej rzecz.</w:t>
      </w:r>
    </w:p>
    <w:p w14:paraId="537592BF" w14:textId="77777777" w:rsidR="001F70E2" w:rsidRPr="00B5569F" w:rsidRDefault="001F70E2" w:rsidP="0089289F">
      <w:pPr>
        <w:numPr>
          <w:ilvl w:val="0"/>
          <w:numId w:val="32"/>
        </w:numPr>
        <w:tabs>
          <w:tab w:val="left" w:pos="3218"/>
        </w:tabs>
        <w:spacing w:line="23" w:lineRule="atLeast"/>
        <w:ind w:left="709" w:hanging="283"/>
        <w:jc w:val="both"/>
        <w:rPr>
          <w:rFonts w:ascii="Arial" w:hAnsi="Arial" w:cs="Arial"/>
          <w:iCs/>
          <w:sz w:val="20"/>
        </w:rPr>
      </w:pPr>
      <w:r w:rsidRPr="00B5569F">
        <w:rPr>
          <w:rFonts w:ascii="Arial" w:hAnsi="Arial" w:cs="Arial"/>
          <w:iCs/>
          <w:sz w:val="20"/>
        </w:rPr>
        <w:t xml:space="preserve">Druga strona umowy podejmie wszelkie zasadne kroki w celu zapewnienia, aby każda osoba uwzględniona na liście osób mających dostęp do informacji poufnych potwierdziła na piśmie związane z tym obowiązki wynikające z przepisów ustawowych </w:t>
      </w:r>
      <w:r w:rsidRPr="00B5569F">
        <w:rPr>
          <w:rFonts w:ascii="Arial" w:hAnsi="Arial" w:cs="Arial"/>
          <w:iCs/>
          <w:sz w:val="20"/>
        </w:rPr>
        <w:br/>
        <w:t>i wykonawczych oraz była świadoma sankcji mających zastosowanie w razie wykorzystywania informacji poufnych i bezprawnego ich ujawniania.</w:t>
      </w:r>
    </w:p>
    <w:p w14:paraId="608B79C8" w14:textId="77777777" w:rsidR="001F70E2" w:rsidRPr="00B5569F" w:rsidRDefault="001F70E2" w:rsidP="0089289F">
      <w:pPr>
        <w:numPr>
          <w:ilvl w:val="0"/>
          <w:numId w:val="32"/>
        </w:numPr>
        <w:tabs>
          <w:tab w:val="left" w:pos="3218"/>
        </w:tabs>
        <w:spacing w:line="23" w:lineRule="atLeast"/>
        <w:ind w:left="709" w:hanging="283"/>
        <w:jc w:val="both"/>
        <w:rPr>
          <w:rFonts w:ascii="Arial" w:hAnsi="Arial" w:cs="Arial"/>
          <w:iCs/>
          <w:sz w:val="20"/>
        </w:rPr>
      </w:pPr>
      <w:r w:rsidRPr="00B5569F">
        <w:rPr>
          <w:rFonts w:ascii="Arial" w:hAnsi="Arial" w:cs="Arial"/>
          <w:iCs/>
          <w:sz w:val="20"/>
        </w:rPr>
        <w:t>Druga strona umowy będzie zobowiązana do niezwłocznej aktualizacji listy, ściśle według art. 18 ust.4 Rozporządzenia MAR.</w:t>
      </w:r>
    </w:p>
    <w:p w14:paraId="61CBEA09" w14:textId="77777777" w:rsidR="001F70E2" w:rsidRPr="00B5569F" w:rsidRDefault="001F70E2" w:rsidP="0089289F">
      <w:pPr>
        <w:numPr>
          <w:ilvl w:val="0"/>
          <w:numId w:val="32"/>
        </w:numPr>
        <w:tabs>
          <w:tab w:val="left" w:pos="3218"/>
        </w:tabs>
        <w:spacing w:line="23" w:lineRule="atLeast"/>
        <w:ind w:left="709" w:hanging="283"/>
        <w:jc w:val="both"/>
        <w:rPr>
          <w:rFonts w:ascii="Arial" w:hAnsi="Arial" w:cs="Arial"/>
          <w:iCs/>
          <w:sz w:val="20"/>
        </w:rPr>
      </w:pPr>
      <w:r w:rsidRPr="00B5569F">
        <w:rPr>
          <w:rFonts w:ascii="Arial" w:hAnsi="Arial" w:cs="Arial"/>
          <w:iCs/>
          <w:sz w:val="20"/>
        </w:rPr>
        <w:t>Druga strona umowy będzie zobowiązana do przechowywania swojej listy osób mających dostęp do informacji poufnych przez okres co najmniej pięciu lat od jej sporządzenia lub aktualizacji.</w:t>
      </w:r>
    </w:p>
    <w:p w14:paraId="66DE4930" w14:textId="77777777" w:rsidR="001F70E2" w:rsidRPr="00B5569F" w:rsidRDefault="001F70E2" w:rsidP="0089289F">
      <w:pPr>
        <w:numPr>
          <w:ilvl w:val="0"/>
          <w:numId w:val="32"/>
        </w:numPr>
        <w:tabs>
          <w:tab w:val="left" w:pos="3218"/>
        </w:tabs>
        <w:spacing w:line="23" w:lineRule="atLeast"/>
        <w:ind w:left="709" w:hanging="283"/>
        <w:jc w:val="both"/>
        <w:rPr>
          <w:rFonts w:ascii="Arial" w:hAnsi="Arial" w:cs="Arial"/>
          <w:iCs/>
          <w:sz w:val="20"/>
        </w:rPr>
      </w:pPr>
      <w:r w:rsidRPr="00B5569F">
        <w:rPr>
          <w:rFonts w:ascii="Arial" w:hAnsi="Arial" w:cs="Arial"/>
          <w:iCs/>
          <w:sz w:val="20"/>
        </w:rPr>
        <w:t xml:space="preserve">Druga strona umowy przedstawi listę osób mających dostęp do informacji poufnych Komisji Nadzoru </w:t>
      </w:r>
      <w:proofErr w:type="gramStart"/>
      <w:r w:rsidRPr="00B5569F">
        <w:rPr>
          <w:rFonts w:ascii="Arial" w:hAnsi="Arial" w:cs="Arial"/>
          <w:iCs/>
          <w:sz w:val="20"/>
        </w:rPr>
        <w:t>Finansowego</w:t>
      </w:r>
      <w:proofErr w:type="gramEnd"/>
      <w:r w:rsidRPr="00B5569F">
        <w:rPr>
          <w:rFonts w:ascii="Arial" w:hAnsi="Arial" w:cs="Arial"/>
          <w:iCs/>
          <w:sz w:val="20"/>
        </w:rPr>
        <w:t xml:space="preserve"> jeśli organ ten wystąpi do niej z takim żądaniem. </w:t>
      </w:r>
    </w:p>
    <w:p w14:paraId="78AAA22E" w14:textId="77777777" w:rsidR="001F70E2" w:rsidRPr="00B5569F" w:rsidRDefault="001F70E2" w:rsidP="001F70E2">
      <w:pPr>
        <w:tabs>
          <w:tab w:val="num" w:pos="426"/>
          <w:tab w:val="left" w:pos="3218"/>
        </w:tabs>
        <w:spacing w:line="23" w:lineRule="atLeast"/>
        <w:ind w:hanging="432"/>
        <w:jc w:val="both"/>
        <w:rPr>
          <w:rFonts w:ascii="Arial" w:hAnsi="Arial" w:cs="Arial"/>
          <w:iCs/>
          <w:sz w:val="20"/>
        </w:rPr>
      </w:pPr>
    </w:p>
    <w:p w14:paraId="451CC68E" w14:textId="77777777" w:rsidR="001F70E2" w:rsidRPr="00B5569F" w:rsidRDefault="001F70E2" w:rsidP="0089289F">
      <w:pPr>
        <w:numPr>
          <w:ilvl w:val="0"/>
          <w:numId w:val="31"/>
        </w:numPr>
        <w:tabs>
          <w:tab w:val="left" w:pos="3218"/>
        </w:tabs>
        <w:spacing w:line="23" w:lineRule="atLeast"/>
        <w:ind w:left="426" w:hanging="426"/>
        <w:jc w:val="both"/>
        <w:rPr>
          <w:rFonts w:ascii="Arial" w:hAnsi="Arial" w:cs="Arial"/>
          <w:iCs/>
          <w:sz w:val="20"/>
        </w:rPr>
      </w:pPr>
      <w:r w:rsidRPr="00B5569F">
        <w:rPr>
          <w:rFonts w:ascii="Arial" w:hAnsi="Arial" w:cs="Arial"/>
          <w:iCs/>
          <w:sz w:val="20"/>
        </w:rPr>
        <w:t>Format listy osób mających dostęp do informacji poufnych określa Rozporządzenie Wykonawcze Komisji (UE) 2016/347 z dnia 10 marca 2016 r. ustanawiające wykonawcze standardy techniczne w odniesieniu do określonego formatu list osób mających dostęp do informacji poufnych i ich aktualizacji zgodnie z rozporządzeniem Parlamentu Europejskiego i Rady (UE) nr 596/2014.</w:t>
      </w:r>
    </w:p>
    <w:p w14:paraId="4F28B078" w14:textId="77777777" w:rsidR="00CF3045" w:rsidRDefault="00CF3045" w:rsidP="001F70E2">
      <w:pPr>
        <w:tabs>
          <w:tab w:val="left" w:pos="3218"/>
        </w:tabs>
        <w:spacing w:line="23" w:lineRule="atLeast"/>
        <w:ind w:left="426" w:hanging="426"/>
        <w:jc w:val="both"/>
        <w:rPr>
          <w:rFonts w:ascii="Arial" w:hAnsi="Arial" w:cs="Arial"/>
          <w:iCs/>
          <w:color w:val="0070C0"/>
          <w:sz w:val="20"/>
        </w:rPr>
      </w:pPr>
    </w:p>
    <w:p w14:paraId="7BFA1B8F" w14:textId="0A71E9F2" w:rsidR="001F70E2" w:rsidRPr="00B5569F" w:rsidRDefault="001F70E2" w:rsidP="001F70E2">
      <w:pPr>
        <w:tabs>
          <w:tab w:val="left" w:pos="3218"/>
        </w:tabs>
        <w:spacing w:line="23" w:lineRule="atLeast"/>
        <w:ind w:left="426" w:hanging="426"/>
        <w:jc w:val="both"/>
        <w:rPr>
          <w:rFonts w:ascii="Arial" w:hAnsi="Arial" w:cs="Arial"/>
          <w:iCs/>
          <w:color w:val="0070C0"/>
          <w:sz w:val="20"/>
        </w:rPr>
      </w:pPr>
      <w:r w:rsidRPr="00B5569F">
        <w:rPr>
          <w:rFonts w:ascii="Arial" w:hAnsi="Arial" w:cs="Arial"/>
          <w:iCs/>
          <w:color w:val="0070C0"/>
          <w:sz w:val="20"/>
        </w:rPr>
        <w:t>lub</w:t>
      </w:r>
    </w:p>
    <w:p w14:paraId="45004552" w14:textId="77777777" w:rsidR="001F70E2" w:rsidRPr="00B5569F" w:rsidRDefault="001F70E2" w:rsidP="001F70E2">
      <w:pPr>
        <w:tabs>
          <w:tab w:val="num" w:pos="426"/>
          <w:tab w:val="left" w:pos="3218"/>
        </w:tabs>
        <w:spacing w:line="23" w:lineRule="atLeast"/>
        <w:ind w:hanging="432"/>
        <w:jc w:val="center"/>
        <w:rPr>
          <w:rFonts w:ascii="Arial" w:hAnsi="Arial" w:cs="Arial"/>
          <w:b/>
          <w:bCs/>
          <w:iCs/>
          <w:sz w:val="20"/>
        </w:rPr>
      </w:pPr>
      <w:r w:rsidRPr="00B5569F">
        <w:rPr>
          <w:rFonts w:ascii="Arial" w:hAnsi="Arial" w:cs="Arial"/>
          <w:b/>
          <w:bCs/>
          <w:iCs/>
          <w:sz w:val="20"/>
        </w:rPr>
        <w:t>II.</w:t>
      </w:r>
    </w:p>
    <w:p w14:paraId="367024BF" w14:textId="77777777" w:rsidR="001F70E2" w:rsidRPr="00B5569F" w:rsidRDefault="001F70E2" w:rsidP="001F70E2">
      <w:pPr>
        <w:tabs>
          <w:tab w:val="left" w:pos="3218"/>
        </w:tabs>
        <w:spacing w:line="23" w:lineRule="atLeast"/>
        <w:jc w:val="both"/>
        <w:rPr>
          <w:rFonts w:ascii="Arial" w:hAnsi="Arial" w:cs="Arial"/>
          <w:iCs/>
          <w:sz w:val="20"/>
        </w:rPr>
      </w:pPr>
      <w:r w:rsidRPr="00B5569F">
        <w:rPr>
          <w:rFonts w:ascii="Arial" w:hAnsi="Arial" w:cs="Arial"/>
          <w:iCs/>
          <w:sz w:val="20"/>
        </w:rPr>
        <w:t xml:space="preserve">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w:t>
      </w:r>
      <w:proofErr w:type="spellStart"/>
      <w:r w:rsidRPr="00B5569F">
        <w:rPr>
          <w:rFonts w:ascii="Arial" w:hAnsi="Arial" w:cs="Arial"/>
          <w:iCs/>
          <w:sz w:val="20"/>
        </w:rPr>
        <w:t>późn</w:t>
      </w:r>
      <w:proofErr w:type="spellEnd"/>
      <w:r w:rsidRPr="00B5569F">
        <w:rPr>
          <w:rFonts w:ascii="Arial" w:hAnsi="Arial" w:cs="Arial"/>
          <w:iCs/>
          <w:sz w:val="20"/>
        </w:rPr>
        <w:t>. zm. (dalej „Rozporządzenie MAR”).</w:t>
      </w:r>
    </w:p>
    <w:p w14:paraId="073E7195" w14:textId="77777777" w:rsidR="001F70E2" w:rsidRPr="00B5569F" w:rsidRDefault="001F70E2" w:rsidP="001F70E2">
      <w:pPr>
        <w:tabs>
          <w:tab w:val="left" w:pos="3218"/>
        </w:tabs>
        <w:spacing w:line="23" w:lineRule="atLeast"/>
        <w:ind w:left="426" w:hanging="426"/>
        <w:jc w:val="both"/>
        <w:rPr>
          <w:rFonts w:ascii="Arial" w:hAnsi="Arial" w:cs="Arial"/>
          <w:iCs/>
          <w:sz w:val="20"/>
        </w:rPr>
      </w:pPr>
      <w:r w:rsidRPr="00B5569F">
        <w:rPr>
          <w:rFonts w:ascii="Arial" w:hAnsi="Arial" w:cs="Arial"/>
          <w:iCs/>
          <w:sz w:val="20"/>
        </w:rPr>
        <w:t>W związku z tym, stosując przepisy Rozporządzenia MAR:</w:t>
      </w:r>
    </w:p>
    <w:p w14:paraId="01980B78" w14:textId="77777777" w:rsidR="001F70E2" w:rsidRPr="00B5569F" w:rsidRDefault="001F70E2" w:rsidP="0089289F">
      <w:pPr>
        <w:numPr>
          <w:ilvl w:val="0"/>
          <w:numId w:val="22"/>
        </w:numPr>
        <w:tabs>
          <w:tab w:val="left" w:pos="3218"/>
        </w:tabs>
        <w:spacing w:line="23" w:lineRule="atLeast"/>
        <w:ind w:left="851" w:hanging="425"/>
        <w:jc w:val="both"/>
        <w:rPr>
          <w:rFonts w:ascii="Arial" w:hAnsi="Arial" w:cs="Arial"/>
          <w:iCs/>
          <w:sz w:val="20"/>
        </w:rPr>
      </w:pPr>
      <w:r w:rsidRPr="00B5569F">
        <w:rPr>
          <w:rFonts w:ascii="Arial" w:hAnsi="Arial" w:cs="Arial"/>
          <w:iCs/>
          <w:sz w:val="20"/>
        </w:rPr>
        <w:t>każda ze stron poinformuje drugą o zamiarze przekazania do publicznej wiadomości informacji dotyczącej niniejszej umowy, jeśli uzna ją za informację poufną w rozumieniu Rozporządzenia MAR;</w:t>
      </w:r>
    </w:p>
    <w:p w14:paraId="40FC9FC2" w14:textId="77777777" w:rsidR="001F70E2" w:rsidRPr="00B5569F" w:rsidRDefault="001F70E2" w:rsidP="0089289F">
      <w:pPr>
        <w:numPr>
          <w:ilvl w:val="0"/>
          <w:numId w:val="22"/>
        </w:numPr>
        <w:tabs>
          <w:tab w:val="left" w:pos="3218"/>
        </w:tabs>
        <w:spacing w:line="23" w:lineRule="atLeast"/>
        <w:ind w:left="851" w:hanging="425"/>
        <w:jc w:val="both"/>
        <w:rPr>
          <w:rFonts w:ascii="Arial" w:hAnsi="Arial" w:cs="Arial"/>
          <w:iCs/>
          <w:sz w:val="20"/>
        </w:rPr>
      </w:pPr>
      <w:r w:rsidRPr="00B5569F">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689B2EA" w14:textId="77777777" w:rsidR="001F70E2" w:rsidRPr="00B5569F" w:rsidRDefault="001F70E2" w:rsidP="0089289F">
      <w:pPr>
        <w:numPr>
          <w:ilvl w:val="0"/>
          <w:numId w:val="22"/>
        </w:numPr>
        <w:tabs>
          <w:tab w:val="left" w:pos="3218"/>
        </w:tabs>
        <w:spacing w:line="23" w:lineRule="atLeast"/>
        <w:ind w:left="851" w:hanging="425"/>
        <w:jc w:val="both"/>
        <w:rPr>
          <w:rFonts w:ascii="Arial" w:hAnsi="Arial" w:cs="Arial"/>
          <w:iCs/>
          <w:sz w:val="20"/>
        </w:rPr>
      </w:pPr>
      <w:r w:rsidRPr="00B5569F">
        <w:rPr>
          <w:rFonts w:ascii="Arial" w:hAnsi="Arial" w:cs="Arial"/>
          <w:iCs/>
          <w:sz w:val="20"/>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p w14:paraId="5BA18D5A" w14:textId="77777777" w:rsidR="001F70E2" w:rsidRPr="00B5569F" w:rsidRDefault="001F70E2" w:rsidP="001F70E2">
      <w:pPr>
        <w:tabs>
          <w:tab w:val="num" w:pos="426"/>
          <w:tab w:val="left" w:pos="3218"/>
        </w:tabs>
        <w:spacing w:line="23" w:lineRule="atLeast"/>
        <w:ind w:hanging="432"/>
        <w:jc w:val="both"/>
        <w:rPr>
          <w:rFonts w:ascii="Arial" w:hAnsi="Arial" w:cs="Arial"/>
          <w:iCs/>
          <w:sz w:val="20"/>
        </w:rPr>
      </w:pPr>
    </w:p>
    <w:p w14:paraId="5FB8A76F" w14:textId="77777777" w:rsidR="001F70E2" w:rsidRPr="00B5569F" w:rsidRDefault="001F70E2" w:rsidP="001F70E2">
      <w:pPr>
        <w:tabs>
          <w:tab w:val="num" w:pos="426"/>
          <w:tab w:val="left" w:pos="3218"/>
        </w:tabs>
        <w:spacing w:line="23" w:lineRule="atLeast"/>
        <w:ind w:hanging="432"/>
        <w:jc w:val="both"/>
        <w:rPr>
          <w:rFonts w:ascii="Arial" w:hAnsi="Arial" w:cs="Arial"/>
          <w:i/>
          <w:iCs/>
          <w:color w:val="0070C0"/>
          <w:sz w:val="20"/>
        </w:rPr>
      </w:pPr>
      <w:r w:rsidRPr="00B5569F">
        <w:rPr>
          <w:rFonts w:ascii="Arial" w:hAnsi="Arial" w:cs="Arial"/>
          <w:i/>
          <w:iCs/>
          <w:color w:val="0070C0"/>
          <w:sz w:val="20"/>
        </w:rPr>
        <w:t>lub</w:t>
      </w:r>
    </w:p>
    <w:p w14:paraId="49FC4330" w14:textId="77777777" w:rsidR="001F70E2" w:rsidRPr="00B5569F" w:rsidRDefault="001F70E2" w:rsidP="001F70E2">
      <w:pPr>
        <w:tabs>
          <w:tab w:val="num" w:pos="426"/>
          <w:tab w:val="left" w:pos="3218"/>
        </w:tabs>
        <w:spacing w:line="23" w:lineRule="atLeast"/>
        <w:ind w:hanging="432"/>
        <w:jc w:val="center"/>
        <w:rPr>
          <w:rFonts w:ascii="Arial" w:hAnsi="Arial" w:cs="Arial"/>
          <w:b/>
          <w:bCs/>
          <w:iCs/>
          <w:sz w:val="20"/>
        </w:rPr>
      </w:pPr>
      <w:r w:rsidRPr="00B5569F">
        <w:rPr>
          <w:rFonts w:ascii="Arial" w:hAnsi="Arial" w:cs="Arial"/>
          <w:b/>
          <w:bCs/>
          <w:iCs/>
          <w:sz w:val="20"/>
        </w:rPr>
        <w:lastRenderedPageBreak/>
        <w:t>III.</w:t>
      </w:r>
    </w:p>
    <w:p w14:paraId="6DAA578F" w14:textId="77777777" w:rsidR="001F70E2" w:rsidRPr="00B5569F" w:rsidRDefault="001F70E2" w:rsidP="001F70E2">
      <w:pPr>
        <w:tabs>
          <w:tab w:val="num" w:pos="0"/>
          <w:tab w:val="left" w:pos="3218"/>
        </w:tabs>
        <w:spacing w:line="23" w:lineRule="atLeast"/>
        <w:jc w:val="both"/>
        <w:rPr>
          <w:rFonts w:ascii="Arial" w:hAnsi="Arial" w:cs="Arial"/>
          <w:iCs/>
          <w:sz w:val="20"/>
        </w:rPr>
      </w:pPr>
    </w:p>
    <w:p w14:paraId="3AEE01F6" w14:textId="77777777" w:rsidR="001F70E2" w:rsidRPr="00B5569F" w:rsidRDefault="001F70E2" w:rsidP="001F70E2">
      <w:pPr>
        <w:tabs>
          <w:tab w:val="num" w:pos="0"/>
          <w:tab w:val="left" w:pos="3218"/>
        </w:tabs>
        <w:spacing w:line="23" w:lineRule="atLeast"/>
        <w:jc w:val="both"/>
        <w:rPr>
          <w:rFonts w:ascii="Arial" w:hAnsi="Arial" w:cs="Arial"/>
          <w:iCs/>
          <w:sz w:val="20"/>
        </w:rPr>
      </w:pPr>
      <w:r w:rsidRPr="00B5569F">
        <w:rPr>
          <w:rFonts w:ascii="Arial" w:hAnsi="Arial" w:cs="Arial"/>
          <w:iCs/>
          <w:sz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5569F">
        <w:rPr>
          <w:rFonts w:ascii="Arial" w:hAnsi="Arial" w:cs="Arial"/>
          <w:iCs/>
          <w:sz w:val="20"/>
        </w:rPr>
        <w:t>późn</w:t>
      </w:r>
      <w:proofErr w:type="spellEnd"/>
      <w:r w:rsidRPr="00B5569F">
        <w:rPr>
          <w:rFonts w:ascii="Arial" w:hAnsi="Arial" w:cs="Arial"/>
          <w:iCs/>
          <w:sz w:val="20"/>
        </w:rPr>
        <w:t>. zm. (dalej „Rozporządzenie MAR”).</w:t>
      </w:r>
    </w:p>
    <w:p w14:paraId="57CDFB54" w14:textId="77777777" w:rsidR="001F70E2" w:rsidRPr="00B5569F" w:rsidRDefault="001F70E2" w:rsidP="001F70E2">
      <w:pPr>
        <w:tabs>
          <w:tab w:val="num" w:pos="0"/>
          <w:tab w:val="left" w:pos="3218"/>
        </w:tabs>
        <w:spacing w:line="23" w:lineRule="atLeast"/>
        <w:jc w:val="both"/>
        <w:rPr>
          <w:rFonts w:ascii="Arial" w:hAnsi="Arial" w:cs="Arial"/>
          <w:iCs/>
          <w:sz w:val="20"/>
        </w:rPr>
      </w:pPr>
      <w:r w:rsidRPr="00B5569F">
        <w:rPr>
          <w:rFonts w:ascii="Arial" w:hAnsi="Arial" w:cs="Arial"/>
          <w:iCs/>
          <w:sz w:val="20"/>
        </w:rPr>
        <w:t>W związku z tym, stosując przepisy Rozporządzenia MAR:</w:t>
      </w:r>
    </w:p>
    <w:p w14:paraId="142FB1DD" w14:textId="77777777" w:rsidR="001F70E2" w:rsidRPr="00B5569F" w:rsidRDefault="001F70E2" w:rsidP="0089289F">
      <w:pPr>
        <w:numPr>
          <w:ilvl w:val="0"/>
          <w:numId w:val="23"/>
        </w:numPr>
        <w:tabs>
          <w:tab w:val="left" w:pos="3218"/>
        </w:tabs>
        <w:spacing w:line="23" w:lineRule="atLeast"/>
        <w:ind w:left="851" w:hanging="425"/>
        <w:jc w:val="both"/>
        <w:rPr>
          <w:rFonts w:ascii="Arial" w:hAnsi="Arial" w:cs="Arial"/>
          <w:iCs/>
          <w:sz w:val="20"/>
        </w:rPr>
      </w:pPr>
      <w:r w:rsidRPr="00B5569F">
        <w:rPr>
          <w:rFonts w:ascii="Arial" w:hAnsi="Arial" w:cs="Arial"/>
          <w:iCs/>
          <w:sz w:val="20"/>
        </w:rPr>
        <w:t>ORLEN OIL poinformuje Drugą Stronę umowy o zamiarze przekazania do publicznej wiadomości informacji dotyczącej niniejszej umowy, jeśli uzna ją za informację poufną w rozumieniu Rozporządzenia MAR;</w:t>
      </w:r>
    </w:p>
    <w:p w14:paraId="04C737CA" w14:textId="77777777" w:rsidR="001F70E2" w:rsidRPr="00B5569F" w:rsidRDefault="001F70E2" w:rsidP="0089289F">
      <w:pPr>
        <w:numPr>
          <w:ilvl w:val="0"/>
          <w:numId w:val="23"/>
        </w:numPr>
        <w:tabs>
          <w:tab w:val="num" w:pos="426"/>
          <w:tab w:val="left" w:pos="3218"/>
        </w:tabs>
        <w:spacing w:line="23" w:lineRule="atLeast"/>
        <w:ind w:left="851" w:hanging="425"/>
        <w:jc w:val="both"/>
        <w:rPr>
          <w:rFonts w:ascii="Arial" w:hAnsi="Arial" w:cs="Arial"/>
          <w:iCs/>
          <w:sz w:val="20"/>
        </w:rPr>
      </w:pPr>
      <w:r w:rsidRPr="00B5569F">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69B40551" w14:textId="77777777" w:rsidR="008F4319" w:rsidRDefault="008F4319" w:rsidP="00C9427D">
      <w:pPr>
        <w:tabs>
          <w:tab w:val="num" w:pos="426"/>
          <w:tab w:val="left" w:pos="3218"/>
        </w:tabs>
        <w:spacing w:line="23" w:lineRule="atLeast"/>
        <w:ind w:hanging="432"/>
        <w:jc w:val="center"/>
        <w:rPr>
          <w:rFonts w:ascii="Arial" w:hAnsi="Arial" w:cs="Arial"/>
          <w:b/>
          <w:bCs/>
          <w:iCs/>
          <w:sz w:val="20"/>
        </w:rPr>
      </w:pPr>
    </w:p>
    <w:p w14:paraId="3A3CD276" w14:textId="77777777" w:rsidR="008F4319" w:rsidRPr="00781806" w:rsidRDefault="008F4319" w:rsidP="008F4319">
      <w:pPr>
        <w:widowControl w:val="0"/>
        <w:suppressAutoHyphens/>
        <w:adjustRightInd w:val="0"/>
        <w:jc w:val="center"/>
        <w:textAlignment w:val="baseline"/>
        <w:rPr>
          <w:rFonts w:ascii="Arial" w:hAnsi="Arial" w:cs="Arial"/>
          <w:sz w:val="20"/>
          <w:lang w:eastAsia="ar-SA"/>
        </w:rPr>
      </w:pPr>
      <w:r w:rsidRPr="00781806">
        <w:rPr>
          <w:rFonts w:ascii="Arial" w:hAnsi="Arial" w:cs="Arial"/>
          <w:b/>
          <w:sz w:val="20"/>
          <w:lang w:eastAsia="ar-SA"/>
        </w:rPr>
        <w:t>§ 2</w:t>
      </w:r>
      <w:r>
        <w:rPr>
          <w:rFonts w:ascii="Arial" w:hAnsi="Arial" w:cs="Arial"/>
          <w:b/>
          <w:sz w:val="20"/>
          <w:lang w:eastAsia="ar-SA"/>
        </w:rPr>
        <w:t>1</w:t>
      </w:r>
      <w:r w:rsidRPr="00781806">
        <w:rPr>
          <w:rFonts w:ascii="Arial" w:hAnsi="Arial" w:cs="Arial"/>
          <w:b/>
          <w:sz w:val="20"/>
          <w:lang w:eastAsia="ar-SA"/>
        </w:rPr>
        <w:t>.</w:t>
      </w:r>
    </w:p>
    <w:p w14:paraId="4A62D122" w14:textId="77777777" w:rsidR="00C9427D" w:rsidRPr="00781806" w:rsidRDefault="00C9427D" w:rsidP="00C9427D">
      <w:pPr>
        <w:tabs>
          <w:tab w:val="num" w:pos="426"/>
          <w:tab w:val="left" w:pos="3218"/>
        </w:tabs>
        <w:spacing w:line="23" w:lineRule="atLeast"/>
        <w:ind w:hanging="432"/>
        <w:jc w:val="center"/>
        <w:rPr>
          <w:rFonts w:ascii="Arial" w:hAnsi="Arial" w:cs="Arial"/>
          <w:b/>
          <w:bCs/>
          <w:iCs/>
          <w:sz w:val="20"/>
        </w:rPr>
      </w:pPr>
      <w:r w:rsidRPr="00781806">
        <w:rPr>
          <w:rFonts w:ascii="Arial" w:hAnsi="Arial" w:cs="Arial"/>
          <w:b/>
          <w:bCs/>
          <w:iCs/>
          <w:sz w:val="20"/>
        </w:rPr>
        <w:t>KLAUZULA SANKCYJNA</w:t>
      </w:r>
    </w:p>
    <w:p w14:paraId="4BFDDE24" w14:textId="77777777" w:rsidR="006D3CE9" w:rsidRPr="00781806" w:rsidRDefault="006D3CE9" w:rsidP="00C9427D">
      <w:pPr>
        <w:tabs>
          <w:tab w:val="num" w:pos="426"/>
          <w:tab w:val="left" w:pos="3218"/>
        </w:tabs>
        <w:spacing w:line="23" w:lineRule="atLeast"/>
        <w:ind w:hanging="432"/>
        <w:jc w:val="center"/>
        <w:rPr>
          <w:rFonts w:ascii="Arial" w:hAnsi="Arial" w:cs="Arial"/>
          <w:b/>
          <w:bCs/>
          <w:iCs/>
          <w:sz w:val="20"/>
        </w:rPr>
      </w:pPr>
    </w:p>
    <w:p w14:paraId="653FEE48" w14:textId="77777777" w:rsidR="006D3CE9" w:rsidRPr="00781806" w:rsidRDefault="006D3CE9" w:rsidP="0089289F">
      <w:pPr>
        <w:keepNext/>
        <w:keepLines/>
        <w:numPr>
          <w:ilvl w:val="0"/>
          <w:numId w:val="24"/>
        </w:numPr>
        <w:spacing w:before="120" w:after="120"/>
        <w:jc w:val="both"/>
        <w:outlineLvl w:val="0"/>
        <w:rPr>
          <w:rFonts w:ascii="Arial" w:hAnsi="Arial" w:cs="Arial"/>
          <w:b/>
          <w:caps/>
          <w:color w:val="000000"/>
          <w:sz w:val="20"/>
          <w:lang w:val="en-GB"/>
        </w:rPr>
      </w:pPr>
      <w:r w:rsidRPr="00781806">
        <w:rPr>
          <w:rFonts w:ascii="Arial" w:hAnsi="Arial" w:cs="Arial"/>
          <w:b/>
          <w:caps/>
          <w:color w:val="000000"/>
          <w:sz w:val="20"/>
          <w:lang w:val="en-GB"/>
        </w:rPr>
        <w:t>Oświadczenia Wykonawcy</w:t>
      </w:r>
      <w:r w:rsidRPr="00781806">
        <w:rPr>
          <w:rFonts w:ascii="Arial" w:hAnsi="Arial" w:cs="Arial"/>
          <w:b/>
          <w:i/>
          <w:caps/>
          <w:color w:val="000000"/>
          <w:sz w:val="20"/>
          <w:lang w:val="en-GB"/>
        </w:rPr>
        <w:t xml:space="preserve"> </w:t>
      </w:r>
    </w:p>
    <w:p w14:paraId="60A52CE0" w14:textId="77777777" w:rsidR="006D3CE9" w:rsidRPr="00781806" w:rsidRDefault="006D3CE9" w:rsidP="00C54D54">
      <w:pPr>
        <w:suppressAutoHyphens/>
        <w:spacing w:before="120" w:after="120"/>
        <w:ind w:left="567"/>
        <w:jc w:val="both"/>
        <w:outlineLvl w:val="1"/>
        <w:rPr>
          <w:rFonts w:ascii="Arial" w:hAnsi="Arial" w:cs="Arial"/>
          <w:color w:val="000000"/>
          <w:sz w:val="20"/>
        </w:rPr>
      </w:pPr>
      <w:r w:rsidRPr="00781806">
        <w:rPr>
          <w:rFonts w:ascii="Arial" w:hAnsi="Arial" w:cs="Arial"/>
          <w:color w:val="000000"/>
          <w:sz w:val="20"/>
        </w:rPr>
        <w:t>Wykonawca oświadcza, że zgodnie z jego najlepszą wiedzą, na dzień zawarcia Umowy zarówno on, jak i jego podmioty zależne, dominujące oraz członkowie jego organów oraz osoby działające w jego imieniu i na jego rzecz:</w:t>
      </w:r>
    </w:p>
    <w:p w14:paraId="3BB77CB8" w14:textId="77777777" w:rsidR="006D3CE9" w:rsidRPr="00781806" w:rsidRDefault="006D3CE9" w:rsidP="0089289F">
      <w:pPr>
        <w:pStyle w:val="H3"/>
        <w:numPr>
          <w:ilvl w:val="1"/>
          <w:numId w:val="25"/>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781806">
        <w:rPr>
          <w:rFonts w:ascii="Arial" w:hAnsi="Arial" w:cs="Arial"/>
          <w:color w:val="0070C0"/>
          <w:sz w:val="20"/>
          <w:szCs w:val="20"/>
        </w:rPr>
        <w:t xml:space="preserve"> </w:t>
      </w:r>
      <w:r w:rsidRPr="00781806">
        <w:rPr>
          <w:rFonts w:ascii="Arial" w:hAnsi="Arial" w:cs="Arial"/>
          <w:color w:val="auto"/>
          <w:sz w:val="20"/>
          <w:szCs w:val="20"/>
        </w:rPr>
        <w:t>(dalej: „</w:t>
      </w:r>
      <w:r w:rsidRPr="00781806">
        <w:rPr>
          <w:rFonts w:ascii="Arial" w:hAnsi="Arial" w:cs="Arial"/>
          <w:b/>
          <w:bCs/>
          <w:color w:val="auto"/>
          <w:sz w:val="20"/>
          <w:szCs w:val="20"/>
        </w:rPr>
        <w:t>Przepisy Sankcyjne</w:t>
      </w:r>
      <w:r w:rsidRPr="00781806">
        <w:rPr>
          <w:rFonts w:ascii="Arial" w:hAnsi="Arial" w:cs="Arial"/>
          <w:color w:val="auto"/>
          <w:sz w:val="20"/>
          <w:szCs w:val="20"/>
        </w:rPr>
        <w:t>”);</w:t>
      </w:r>
    </w:p>
    <w:p w14:paraId="0938758A" w14:textId="77777777" w:rsidR="006D3CE9" w:rsidRPr="00781806" w:rsidRDefault="006D3CE9" w:rsidP="0089289F">
      <w:pPr>
        <w:pStyle w:val="H3"/>
        <w:numPr>
          <w:ilvl w:val="1"/>
          <w:numId w:val="25"/>
        </w:numPr>
        <w:tabs>
          <w:tab w:val="clear" w:pos="567"/>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1806">
        <w:rPr>
          <w:rFonts w:ascii="Arial" w:hAnsi="Arial" w:cs="Arial"/>
          <w:b/>
          <w:bCs/>
          <w:color w:val="auto"/>
          <w:sz w:val="20"/>
          <w:szCs w:val="20"/>
        </w:rPr>
        <w:t>Podmiot Objęty Sankcjami</w:t>
      </w:r>
      <w:r w:rsidRPr="00781806">
        <w:rPr>
          <w:rFonts w:ascii="Arial" w:hAnsi="Arial" w:cs="Arial"/>
          <w:color w:val="auto"/>
          <w:sz w:val="20"/>
          <w:szCs w:val="20"/>
        </w:rPr>
        <w:t>”);</w:t>
      </w:r>
    </w:p>
    <w:p w14:paraId="5601E8AD" w14:textId="77777777" w:rsidR="006D3CE9" w:rsidRPr="00781806" w:rsidRDefault="006D3CE9" w:rsidP="0089289F">
      <w:pPr>
        <w:pStyle w:val="H3"/>
        <w:numPr>
          <w:ilvl w:val="1"/>
          <w:numId w:val="25"/>
        </w:numPr>
        <w:tabs>
          <w:tab w:val="clear" w:pos="567"/>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są bezpośrednio lub pośrednio własnością lub nie są kontrolowane przez osoby prawne lub fizyczne spełniające kryteria opisane w pkt. (ii) powyżej;</w:t>
      </w:r>
    </w:p>
    <w:p w14:paraId="224821DF" w14:textId="77777777" w:rsidR="006D3CE9" w:rsidRPr="00781806" w:rsidRDefault="006D3CE9" w:rsidP="0089289F">
      <w:pPr>
        <w:pStyle w:val="H3"/>
        <w:numPr>
          <w:ilvl w:val="1"/>
          <w:numId w:val="25"/>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44482681" w14:textId="77777777" w:rsidR="006D3CE9" w:rsidRPr="00781806" w:rsidRDefault="006D3CE9" w:rsidP="0089289F">
      <w:pPr>
        <w:pStyle w:val="H3"/>
        <w:numPr>
          <w:ilvl w:val="1"/>
          <w:numId w:val="25"/>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uczestniczą w żadnym postępowaniu lub dochodzeniu prowadzonym przeciwko nim w związku z naruszeniem jakichkolwiek Przepisów Sankcyjnych.</w:t>
      </w:r>
    </w:p>
    <w:p w14:paraId="1EF9E913" w14:textId="77777777" w:rsidR="006D3CE9" w:rsidRPr="00781806" w:rsidRDefault="006D3CE9" w:rsidP="0089289F">
      <w:pPr>
        <w:keepNext/>
        <w:keepLines/>
        <w:numPr>
          <w:ilvl w:val="0"/>
          <w:numId w:val="24"/>
        </w:numPr>
        <w:suppressAutoHyphens/>
        <w:spacing w:before="120" w:after="120"/>
        <w:jc w:val="both"/>
        <w:outlineLvl w:val="0"/>
        <w:rPr>
          <w:rFonts w:ascii="Arial" w:hAnsi="Arial" w:cs="Arial"/>
          <w:b/>
          <w:caps/>
          <w:color w:val="000000"/>
          <w:sz w:val="20"/>
          <w:lang w:val="en-GB"/>
        </w:rPr>
      </w:pPr>
      <w:r w:rsidRPr="00781806">
        <w:rPr>
          <w:rFonts w:ascii="Arial" w:hAnsi="Arial" w:cs="Arial"/>
          <w:b/>
          <w:caps/>
          <w:color w:val="000000"/>
          <w:sz w:val="20"/>
          <w:lang w:val="en-GB"/>
        </w:rPr>
        <w:t>Zobowiązania Wykonawcy</w:t>
      </w:r>
    </w:p>
    <w:p w14:paraId="746F38F1" w14:textId="77777777" w:rsidR="006D3CE9" w:rsidRPr="00781806" w:rsidRDefault="00B84D04" w:rsidP="0089289F">
      <w:pPr>
        <w:numPr>
          <w:ilvl w:val="1"/>
          <w:numId w:val="24"/>
        </w:numPr>
        <w:tabs>
          <w:tab w:val="clear" w:pos="567"/>
        </w:tabs>
        <w:suppressAutoHyphens/>
        <w:spacing w:before="120" w:after="120"/>
        <w:ind w:left="993" w:hanging="284"/>
        <w:jc w:val="both"/>
        <w:outlineLvl w:val="1"/>
        <w:rPr>
          <w:rFonts w:ascii="Arial" w:hAnsi="Arial" w:cs="Arial"/>
          <w:color w:val="000000"/>
          <w:sz w:val="20"/>
        </w:rPr>
      </w:pPr>
      <w:r>
        <w:rPr>
          <w:rFonts w:ascii="Arial" w:hAnsi="Arial" w:cs="Arial"/>
          <w:color w:val="000000"/>
          <w:sz w:val="20"/>
        </w:rPr>
        <w:t xml:space="preserve"> </w:t>
      </w:r>
      <w:r w:rsidR="006D3CE9" w:rsidRPr="00781806">
        <w:rPr>
          <w:rFonts w:ascii="Arial" w:hAnsi="Arial" w:cs="Arial"/>
          <w:color w:val="000000"/>
          <w:sz w:val="20"/>
        </w:rPr>
        <w:t>Wykonawca zobowiązuje się, że w okresie obowiązywania Umowy:</w:t>
      </w:r>
    </w:p>
    <w:p w14:paraId="69E87AD9" w14:textId="77777777" w:rsidR="006D3CE9" w:rsidRPr="00781806" w:rsidRDefault="006D3CE9" w:rsidP="0089289F">
      <w:pPr>
        <w:pStyle w:val="Akapitzlist"/>
        <w:numPr>
          <w:ilvl w:val="0"/>
          <w:numId w:val="44"/>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zarówno on, jak i jego podmioty zależne oraz członkowie jego organów oraz osoby działające w jego imieniu i na jego rzecz będą prowadzić działalność zgodnie z Przepisami Sankcyjnymi;</w:t>
      </w:r>
    </w:p>
    <w:p w14:paraId="16BDB612" w14:textId="77777777" w:rsidR="006D3CE9" w:rsidRPr="00781806" w:rsidRDefault="006D3CE9" w:rsidP="0089289F">
      <w:pPr>
        <w:pStyle w:val="Akapitzlist"/>
        <w:numPr>
          <w:ilvl w:val="0"/>
          <w:numId w:val="44"/>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6FE7ED9" w14:textId="77777777" w:rsidR="006D3CE9" w:rsidRPr="00781806" w:rsidRDefault="006D3CE9" w:rsidP="0089289F">
      <w:pPr>
        <w:pStyle w:val="Akapitzlist"/>
        <w:numPr>
          <w:ilvl w:val="0"/>
          <w:numId w:val="44"/>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wszelkie oświadczenia złożone w pkt. 1 pozostaną prawdziwe.</w:t>
      </w:r>
    </w:p>
    <w:p w14:paraId="6C55080C" w14:textId="77777777" w:rsidR="006D3CE9" w:rsidRPr="00781806" w:rsidRDefault="006D3CE9" w:rsidP="0089289F">
      <w:pPr>
        <w:numPr>
          <w:ilvl w:val="1"/>
          <w:numId w:val="24"/>
        </w:numPr>
        <w:suppressAutoHyphens/>
        <w:spacing w:before="120" w:after="120"/>
        <w:ind w:left="1134" w:hanging="425"/>
        <w:jc w:val="both"/>
        <w:outlineLvl w:val="1"/>
        <w:rPr>
          <w:rFonts w:ascii="Arial" w:hAnsi="Arial" w:cs="Arial"/>
          <w:color w:val="000000"/>
          <w:sz w:val="20"/>
        </w:rPr>
      </w:pPr>
      <w:r w:rsidRPr="00781806">
        <w:rPr>
          <w:rFonts w:ascii="Arial" w:hAnsi="Arial" w:cs="Arial"/>
          <w:color w:val="000000"/>
          <w:sz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781806">
        <w:rPr>
          <w:rFonts w:ascii="Arial" w:hAnsi="Arial" w:cs="Arial"/>
          <w:color w:val="000000"/>
          <w:sz w:val="20"/>
        </w:rPr>
        <w:br/>
        <w:t>o każdym takim przypadku oraz o podjętych działaniach zmierzających do przywrócenia prawdziwości takich oświadczeń.</w:t>
      </w:r>
    </w:p>
    <w:p w14:paraId="15229D90" w14:textId="77777777" w:rsidR="006D3CE9" w:rsidRPr="00781806" w:rsidRDefault="006D3CE9" w:rsidP="0089289F">
      <w:pPr>
        <w:numPr>
          <w:ilvl w:val="1"/>
          <w:numId w:val="24"/>
        </w:numPr>
        <w:suppressAutoHyphens/>
        <w:spacing w:before="120" w:after="120"/>
        <w:ind w:left="1134" w:hanging="425"/>
        <w:jc w:val="both"/>
        <w:outlineLvl w:val="1"/>
        <w:rPr>
          <w:rFonts w:ascii="Arial" w:hAnsi="Arial" w:cs="Arial"/>
          <w:color w:val="000000"/>
          <w:sz w:val="20"/>
        </w:rPr>
      </w:pPr>
      <w:r w:rsidRPr="00781806">
        <w:rPr>
          <w:rFonts w:ascii="Arial" w:hAnsi="Arial" w:cs="Arial"/>
          <w:color w:val="000000"/>
          <w:sz w:val="20"/>
        </w:rPr>
        <w:lastRenderedPageBreak/>
        <w:t>W przypadku naruszenia zobowiązań określonych w pkt. 2.1 ORLEN OIL uprawniony będzie do rozwiązania Umowy z winy Kontrahenta oraz do odszkodowania pokrywającego wszelkie szkody z tym związane.</w:t>
      </w:r>
    </w:p>
    <w:p w14:paraId="6C0351AF" w14:textId="77777777" w:rsidR="006D3CE9" w:rsidRPr="00781806" w:rsidRDefault="00B84D04" w:rsidP="0089289F">
      <w:pPr>
        <w:numPr>
          <w:ilvl w:val="1"/>
          <w:numId w:val="24"/>
        </w:numPr>
        <w:tabs>
          <w:tab w:val="clear" w:pos="567"/>
        </w:tabs>
        <w:suppressAutoHyphens/>
        <w:spacing w:before="120" w:after="120"/>
        <w:ind w:left="1134" w:hanging="425"/>
        <w:jc w:val="both"/>
        <w:outlineLvl w:val="1"/>
        <w:rPr>
          <w:rFonts w:ascii="Arial" w:hAnsi="Arial" w:cs="Arial"/>
          <w:color w:val="000000"/>
          <w:sz w:val="20"/>
        </w:rPr>
      </w:pPr>
      <w:r>
        <w:rPr>
          <w:rFonts w:ascii="Arial" w:hAnsi="Arial" w:cs="Arial"/>
          <w:sz w:val="20"/>
        </w:rPr>
        <w:t xml:space="preserve"> </w:t>
      </w:r>
      <w:r w:rsidR="006D3CE9" w:rsidRPr="00781806">
        <w:rPr>
          <w:rFonts w:ascii="Arial" w:hAnsi="Arial" w:cs="Arial"/>
          <w:sz w:val="20"/>
        </w:rPr>
        <w:t>Ponadto, jeżeli wskutek naruszenia zobowiązań określonych w pkt. 2.1 lub pkt. 2.2 ORLEN OIL zostanie poddany jakimkolwiek restrykcjom, sankcjom czy ograniczeniom ze strony podmiotów wymienionych w pkt. 1</w:t>
      </w:r>
      <w:r w:rsidR="006D3CE9" w:rsidRPr="00781806" w:rsidDel="008363B1">
        <w:rPr>
          <w:rFonts w:ascii="Arial" w:hAnsi="Arial" w:cs="Arial"/>
          <w:sz w:val="20"/>
        </w:rPr>
        <w:t xml:space="preserve"> </w:t>
      </w:r>
      <w:r w:rsidR="006D3CE9" w:rsidRPr="00781806">
        <w:rPr>
          <w:rFonts w:ascii="Arial" w:hAnsi="Arial" w:cs="Arial"/>
          <w:sz w:val="20"/>
        </w:rPr>
        <w:t>(i), ORLEN OIL uprawniony będzie do odszkodowania pokrywającego wszelkie szkody związane z takimi restrykcjami, sankcjami czy ograniczeniami.</w:t>
      </w:r>
    </w:p>
    <w:bookmarkEnd w:id="12"/>
    <w:p w14:paraId="5661A580" w14:textId="77777777" w:rsidR="0048528F" w:rsidRPr="0048528F" w:rsidRDefault="0048528F" w:rsidP="00C54D54">
      <w:pPr>
        <w:ind w:left="720"/>
        <w:contextualSpacing/>
        <w:jc w:val="center"/>
        <w:rPr>
          <w:rFonts w:ascii="Arial" w:hAnsi="Arial" w:cs="Arial"/>
          <w:b/>
          <w:sz w:val="20"/>
        </w:rPr>
      </w:pPr>
      <w:r w:rsidRPr="0048528F">
        <w:rPr>
          <w:rFonts w:ascii="Arial" w:hAnsi="Arial" w:cs="Arial"/>
          <w:b/>
          <w:sz w:val="20"/>
        </w:rPr>
        <w:t>§ 22.</w:t>
      </w:r>
    </w:p>
    <w:p w14:paraId="7B17144F" w14:textId="77777777" w:rsidR="0048528F" w:rsidRDefault="0048528F" w:rsidP="0048528F">
      <w:pPr>
        <w:ind w:left="720"/>
        <w:contextualSpacing/>
        <w:jc w:val="center"/>
        <w:rPr>
          <w:rFonts w:ascii="Arial" w:hAnsi="Arial" w:cs="Arial"/>
          <w:b/>
          <w:sz w:val="20"/>
        </w:rPr>
      </w:pPr>
      <w:r w:rsidRPr="0048528F">
        <w:rPr>
          <w:rFonts w:ascii="Arial" w:hAnsi="Arial" w:cs="Arial"/>
          <w:b/>
          <w:sz w:val="20"/>
        </w:rPr>
        <w:t>KOMUNIKACJA ZEWNĘTRZNA.</w:t>
      </w:r>
    </w:p>
    <w:p w14:paraId="3F7321B8" w14:textId="77777777" w:rsidR="00543730" w:rsidRPr="0048528F" w:rsidRDefault="00543730" w:rsidP="0048528F">
      <w:pPr>
        <w:ind w:left="720"/>
        <w:contextualSpacing/>
        <w:jc w:val="center"/>
        <w:rPr>
          <w:rFonts w:ascii="Arial" w:hAnsi="Arial" w:cs="Arial"/>
          <w:b/>
          <w:sz w:val="20"/>
        </w:rPr>
      </w:pPr>
    </w:p>
    <w:p w14:paraId="3EE175F9" w14:textId="77777777" w:rsidR="0048528F" w:rsidRPr="0048528F" w:rsidRDefault="0048528F" w:rsidP="0089289F">
      <w:pPr>
        <w:numPr>
          <w:ilvl w:val="0"/>
          <w:numId w:val="47"/>
        </w:numPr>
        <w:ind w:left="426" w:hanging="426"/>
        <w:contextualSpacing/>
        <w:jc w:val="both"/>
        <w:rPr>
          <w:rFonts w:ascii="Arial" w:hAnsi="Arial" w:cs="Arial"/>
          <w:sz w:val="20"/>
        </w:rPr>
      </w:pPr>
      <w:r w:rsidRPr="0048528F">
        <w:rPr>
          <w:rFonts w:ascii="Arial" w:hAnsi="Arial" w:cs="Arial"/>
          <w:sz w:val="20"/>
        </w:rPr>
        <w:t>Wykonawca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Wykonawca zobowiązuje się do przedłożenia do ORLEN OIL wraz z wnioskiem o wyrażenie zgody, projektu materiałów, w których takie dane miałyby zostać zamieszczone.</w:t>
      </w:r>
    </w:p>
    <w:p w14:paraId="6A779B09" w14:textId="77777777" w:rsidR="0048528F" w:rsidRPr="0048528F" w:rsidRDefault="0048528F" w:rsidP="0089289F">
      <w:pPr>
        <w:numPr>
          <w:ilvl w:val="0"/>
          <w:numId w:val="47"/>
        </w:numPr>
        <w:ind w:left="426" w:hanging="426"/>
        <w:contextualSpacing/>
        <w:jc w:val="both"/>
        <w:rPr>
          <w:rFonts w:ascii="Arial" w:hAnsi="Arial" w:cs="Arial"/>
          <w:sz w:val="20"/>
        </w:rPr>
      </w:pPr>
      <w:r w:rsidRPr="0048528F">
        <w:rPr>
          <w:rFonts w:ascii="Arial" w:hAnsi="Arial" w:cs="Arial"/>
          <w:sz w:val="2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09839059" w14:textId="77777777" w:rsidR="0048528F" w:rsidRPr="0048528F" w:rsidRDefault="0048528F" w:rsidP="0089289F">
      <w:pPr>
        <w:numPr>
          <w:ilvl w:val="0"/>
          <w:numId w:val="47"/>
        </w:numPr>
        <w:spacing w:after="160"/>
        <w:ind w:left="426" w:hanging="426"/>
        <w:contextualSpacing/>
        <w:jc w:val="both"/>
        <w:rPr>
          <w:rFonts w:ascii="Arial" w:hAnsi="Arial" w:cs="Arial"/>
          <w:sz w:val="20"/>
        </w:rPr>
      </w:pPr>
      <w:r w:rsidRPr="0048528F">
        <w:rPr>
          <w:rFonts w:ascii="Arial" w:hAnsi="Arial" w:cs="Arial"/>
          <w:sz w:val="20"/>
        </w:rPr>
        <w:t>Obowiązek uzyskania zgody, o której mowa w ust. 1 i 2 powyżej, nie dotyczy:</w:t>
      </w:r>
    </w:p>
    <w:p w14:paraId="17456546" w14:textId="77777777" w:rsidR="0048528F" w:rsidRPr="0048528F" w:rsidRDefault="0048528F" w:rsidP="0089289F">
      <w:pPr>
        <w:numPr>
          <w:ilvl w:val="0"/>
          <w:numId w:val="48"/>
        </w:numPr>
        <w:spacing w:after="160"/>
        <w:ind w:left="851" w:hanging="425"/>
        <w:contextualSpacing/>
        <w:jc w:val="both"/>
        <w:rPr>
          <w:rFonts w:ascii="Arial" w:hAnsi="Arial" w:cs="Arial"/>
          <w:sz w:val="20"/>
        </w:rPr>
      </w:pPr>
      <w:r w:rsidRPr="0048528F">
        <w:rPr>
          <w:rFonts w:ascii="Arial" w:hAnsi="Arial" w:cs="Arial"/>
          <w:sz w:val="20"/>
        </w:rPr>
        <w:t xml:space="preserve">przypadku posługiwania się przez Wykonawcę uzyskanymi od ORLEN OIL listami referencyjnymi, jednakże brak obowiązku uzyskania zgody obejmuje </w:t>
      </w:r>
      <w:proofErr w:type="gramStart"/>
      <w:r w:rsidRPr="0048528F">
        <w:rPr>
          <w:rFonts w:ascii="Arial" w:hAnsi="Arial" w:cs="Arial"/>
          <w:sz w:val="20"/>
        </w:rPr>
        <w:t>tylko i wyłącznie</w:t>
      </w:r>
      <w:proofErr w:type="gramEnd"/>
      <w:r w:rsidRPr="0048528F">
        <w:rPr>
          <w:rFonts w:ascii="Arial" w:hAnsi="Arial" w:cs="Arial"/>
          <w:sz w:val="20"/>
        </w:rPr>
        <w:t xml:space="preserve"> uprawnienie Wykonawcy do złożenia listów referencyjnych wraz z ofertą składaną przez niego oznaczonemu indywidualnie adresatowi, </w:t>
      </w:r>
    </w:p>
    <w:p w14:paraId="5C4AF815" w14:textId="77777777" w:rsidR="0048528F" w:rsidRPr="0048528F" w:rsidRDefault="0048528F" w:rsidP="0089289F">
      <w:pPr>
        <w:numPr>
          <w:ilvl w:val="0"/>
          <w:numId w:val="48"/>
        </w:numPr>
        <w:spacing w:after="160"/>
        <w:ind w:left="851" w:hanging="425"/>
        <w:contextualSpacing/>
        <w:jc w:val="both"/>
        <w:rPr>
          <w:rFonts w:ascii="Arial" w:hAnsi="Arial" w:cs="Arial"/>
          <w:sz w:val="20"/>
        </w:rPr>
      </w:pPr>
      <w:r w:rsidRPr="0048528F">
        <w:rPr>
          <w:rFonts w:ascii="Arial" w:hAnsi="Arial" w:cs="Arial"/>
          <w:sz w:val="20"/>
        </w:rPr>
        <w:t xml:space="preserve">przypadku wypełniania przez Wykonawcę będącą spółką </w:t>
      </w:r>
      <w:proofErr w:type="gramStart"/>
      <w:r w:rsidRPr="0048528F">
        <w:rPr>
          <w:rFonts w:ascii="Arial" w:hAnsi="Arial" w:cs="Arial"/>
          <w:sz w:val="20"/>
        </w:rPr>
        <w:t>publiczną  obowiązków</w:t>
      </w:r>
      <w:proofErr w:type="gramEnd"/>
      <w:r w:rsidRPr="0048528F">
        <w:rPr>
          <w:rFonts w:ascii="Arial" w:hAnsi="Arial" w:cs="Arial"/>
          <w:sz w:val="20"/>
        </w:rPr>
        <w:t xml:space="preserve"> informacyjnych wynikających z obowiązujących takie spółki przepisów prawa.</w:t>
      </w:r>
    </w:p>
    <w:p w14:paraId="431C2CAC" w14:textId="77777777" w:rsidR="0048528F" w:rsidRPr="0048528F" w:rsidRDefault="0048528F" w:rsidP="0089289F">
      <w:pPr>
        <w:numPr>
          <w:ilvl w:val="0"/>
          <w:numId w:val="47"/>
        </w:numPr>
        <w:ind w:left="426" w:hanging="426"/>
        <w:contextualSpacing/>
        <w:jc w:val="both"/>
        <w:rPr>
          <w:rFonts w:ascii="Arial" w:hAnsi="Arial" w:cs="Arial"/>
          <w:sz w:val="20"/>
        </w:rPr>
      </w:pPr>
      <w:r w:rsidRPr="0048528F">
        <w:rPr>
          <w:rFonts w:ascii="Arial" w:hAnsi="Arial" w:cs="Arial"/>
          <w:sz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2AEAA3AB" w14:textId="77777777" w:rsidR="0048528F" w:rsidRPr="0048528F" w:rsidRDefault="0048528F" w:rsidP="0089289F">
      <w:pPr>
        <w:numPr>
          <w:ilvl w:val="0"/>
          <w:numId w:val="47"/>
        </w:numPr>
        <w:ind w:left="426" w:hanging="426"/>
        <w:contextualSpacing/>
        <w:jc w:val="both"/>
        <w:rPr>
          <w:rFonts w:ascii="Arial" w:hAnsi="Arial" w:cs="Arial"/>
          <w:sz w:val="20"/>
        </w:rPr>
      </w:pPr>
      <w:r w:rsidRPr="0048528F">
        <w:rPr>
          <w:rFonts w:ascii="Arial" w:hAnsi="Arial" w:cs="Arial"/>
          <w:sz w:val="2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0695A127" w14:textId="77777777" w:rsidR="0048528F" w:rsidRPr="0048528F" w:rsidRDefault="0048528F" w:rsidP="0048528F">
      <w:pPr>
        <w:ind w:left="426"/>
        <w:contextualSpacing/>
        <w:jc w:val="both"/>
        <w:rPr>
          <w:rFonts w:ascii="Arial" w:hAnsi="Arial" w:cs="Arial"/>
          <w:sz w:val="20"/>
        </w:rPr>
      </w:pPr>
    </w:p>
    <w:p w14:paraId="35541A54" w14:textId="77777777" w:rsidR="0048528F" w:rsidRPr="0048528F" w:rsidRDefault="0048528F" w:rsidP="0048528F">
      <w:pPr>
        <w:ind w:left="426" w:hanging="426"/>
        <w:jc w:val="center"/>
        <w:rPr>
          <w:rFonts w:ascii="Arial" w:hAnsi="Arial" w:cs="Arial"/>
          <w:b/>
          <w:sz w:val="20"/>
        </w:rPr>
      </w:pPr>
      <w:r w:rsidRPr="0048528F">
        <w:rPr>
          <w:rFonts w:ascii="Arial" w:hAnsi="Arial" w:cs="Arial"/>
          <w:b/>
          <w:sz w:val="20"/>
        </w:rPr>
        <w:t>§ 23.</w:t>
      </w:r>
    </w:p>
    <w:p w14:paraId="7682D517" w14:textId="77777777" w:rsidR="0048528F" w:rsidRDefault="0048528F" w:rsidP="0048528F">
      <w:pPr>
        <w:jc w:val="center"/>
        <w:rPr>
          <w:rFonts w:ascii="Arial" w:hAnsi="Arial" w:cs="Arial"/>
          <w:b/>
          <w:sz w:val="20"/>
        </w:rPr>
      </w:pPr>
      <w:r w:rsidRPr="0048528F">
        <w:rPr>
          <w:rFonts w:ascii="Arial" w:hAnsi="Arial" w:cs="Arial"/>
          <w:b/>
          <w:sz w:val="20"/>
        </w:rPr>
        <w:t>PRAWA WŁASNOŚCI INTELEKTUALNEJ.</w:t>
      </w:r>
    </w:p>
    <w:p w14:paraId="1435C5A0" w14:textId="77777777" w:rsidR="00543730" w:rsidRPr="0048528F" w:rsidRDefault="00543730" w:rsidP="0048528F">
      <w:pPr>
        <w:jc w:val="center"/>
        <w:rPr>
          <w:rFonts w:ascii="Arial" w:hAnsi="Arial" w:cs="Arial"/>
          <w:b/>
          <w:sz w:val="20"/>
        </w:rPr>
      </w:pPr>
    </w:p>
    <w:p w14:paraId="6DEB3EC0" w14:textId="77777777" w:rsidR="0048528F" w:rsidRPr="0048528F" w:rsidRDefault="00742282" w:rsidP="0089289F">
      <w:pPr>
        <w:numPr>
          <w:ilvl w:val="0"/>
          <w:numId w:val="46"/>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oświadcza, że jest lub będzie wyłącznie uprawnion</w:t>
      </w:r>
      <w:r>
        <w:rPr>
          <w:rFonts w:ascii="Arial" w:hAnsi="Arial" w:cs="Arial"/>
          <w:color w:val="000000"/>
          <w:sz w:val="20"/>
        </w:rPr>
        <w:t>y</w:t>
      </w:r>
      <w:r w:rsidR="0048528F" w:rsidRPr="0048528F">
        <w:rPr>
          <w:rFonts w:ascii="Arial" w:hAnsi="Arial" w:cs="Arial"/>
          <w:color w:val="000000"/>
          <w:sz w:val="20"/>
        </w:rPr>
        <w:t xml:space="preserve"> do praw majątkowych autorskich do wszelkiej dokumentacji, posiadającej znamiona utworu w rozumieniu ustawy z dnia 4 lutego 1994 roku o prawie autorskim i prawach pokrewnych, tj. w szczególności projektów, opracowań i innych dokumentów, dotyczących realizacji Umowy („</w:t>
      </w:r>
      <w:r w:rsidR="0048528F" w:rsidRPr="0048528F">
        <w:rPr>
          <w:rFonts w:ascii="Arial" w:hAnsi="Arial" w:cs="Arial"/>
          <w:b/>
          <w:color w:val="000000"/>
          <w:sz w:val="20"/>
        </w:rPr>
        <w:t>utwory</w:t>
      </w:r>
      <w:r w:rsidR="0048528F" w:rsidRPr="0048528F">
        <w:rPr>
          <w:rFonts w:ascii="Arial" w:hAnsi="Arial" w:cs="Arial"/>
          <w:color w:val="000000"/>
          <w:sz w:val="20"/>
        </w:rPr>
        <w:t>” lub „</w:t>
      </w:r>
      <w:r w:rsidR="0048528F" w:rsidRPr="0048528F">
        <w:rPr>
          <w:rFonts w:ascii="Arial" w:hAnsi="Arial" w:cs="Arial"/>
          <w:b/>
          <w:color w:val="000000"/>
          <w:sz w:val="20"/>
        </w:rPr>
        <w:t>utwór</w:t>
      </w:r>
      <w:r w:rsidR="0048528F" w:rsidRPr="0048528F">
        <w:rPr>
          <w:rFonts w:ascii="Arial" w:hAnsi="Arial" w:cs="Arial"/>
          <w:color w:val="000000"/>
          <w:sz w:val="20"/>
        </w:rPr>
        <w:t xml:space="preserve">”), a przedmiot Umowy będzie wolny od jakichkolwiek obciążeń na rzecz osób trzecich. </w:t>
      </w:r>
    </w:p>
    <w:p w14:paraId="74D32B5B" w14:textId="77777777" w:rsidR="0048528F" w:rsidRPr="0048528F" w:rsidRDefault="0048528F" w:rsidP="0089289F">
      <w:pPr>
        <w:numPr>
          <w:ilvl w:val="0"/>
          <w:numId w:val="46"/>
        </w:numPr>
        <w:ind w:left="426" w:hanging="426"/>
        <w:jc w:val="both"/>
        <w:rPr>
          <w:rFonts w:ascii="Arial" w:hAnsi="Arial" w:cs="Arial"/>
          <w:color w:val="000000"/>
          <w:sz w:val="20"/>
        </w:rPr>
      </w:pPr>
      <w:r w:rsidRPr="0048528F">
        <w:rPr>
          <w:rFonts w:ascii="Arial" w:hAnsi="Arial" w:cs="Arial"/>
          <w:color w:val="000000"/>
          <w:sz w:val="20"/>
        </w:rPr>
        <w:t xml:space="preserve">Z chwilą zapłaty przez ORLEN OIL wynagrodzenia, o którym mowa </w:t>
      </w:r>
      <w:proofErr w:type="gramStart"/>
      <w:r w:rsidRPr="0048528F">
        <w:rPr>
          <w:rFonts w:ascii="Arial" w:hAnsi="Arial" w:cs="Arial"/>
          <w:color w:val="000000"/>
          <w:sz w:val="20"/>
        </w:rPr>
        <w:t>w  §</w:t>
      </w:r>
      <w:proofErr w:type="gramEnd"/>
      <w:r w:rsidRPr="0048528F">
        <w:rPr>
          <w:rFonts w:ascii="Arial" w:hAnsi="Arial" w:cs="Arial"/>
          <w:color w:val="000000"/>
          <w:sz w:val="20"/>
        </w:rPr>
        <w:t xml:space="preserve"> 5 ust. 1 Umowy, Wykonawca przenosi na ORLEN OIL bez konieczności składania jakichkolwiek dodatkowych oświadczeń woli przez Strony, bez ograniczeń co do czasy i terytorium lub liczby egzemplarzy, wszelkie autorskie prawa majątkowe do utworów na wszystkich polach eksploatacji, w szczególności, ale nie wyłącznie na następujących polach eksploatacji:</w:t>
      </w:r>
    </w:p>
    <w:p w14:paraId="64333991"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utrwalanie, trwałe lub czasowe zwielokrotnienie w całości lub w części jakimikolwiek środkami i w jakiejkolwiek formie, w tym techniką drukarską, reprograficzną, zapisu magnetycznego oraz techniką cyfrową;</w:t>
      </w:r>
    </w:p>
    <w:p w14:paraId="1C346517"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lastRenderedPageBreak/>
        <w:t xml:space="preserve">obrotu oryginałem albo egzemplarzami, na których utwór utrwalono - wprowadzanie do obrotu, użyczenie lub najem oryginału albo egzemplarzy; </w:t>
      </w:r>
    </w:p>
    <w:p w14:paraId="2116EF09"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w zakresie rozpowszechniania utworu w sposób inny niż określony w pkt 2.2 powyżej - publiczne wystawienie, wyświetlenie, odtworzenie oraz nadawanie i reemitowanie, publikowanie, w tym eksponowanie i przedstawianie, udostępnianie do wglądu, a także publiczne udostępnianie utworu w taki sposób, aby każdy mógł mieć do niego dostęp w miejscu i w czasie przez siebie wybranym, za pośrednictwem dowolnych środków, w tym Internetu, prasy, telewizji, wystaw, konferencji, i prezentacji multimedialnych; w dowolny sposób i przy zastosowaniu dowolnych środków; przy pomocy wszelkich znanych nośników danych, w tym obrazu;</w:t>
      </w:r>
    </w:p>
    <w:p w14:paraId="07DCF148"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udostępniania osobom trzecim za wynagrodzeniem na cele inne niż budowlane lub wykorzystywania w dowolnie wybranej przez siebie inwestycji, jak i na cele inne niż budowlane, </w:t>
      </w:r>
    </w:p>
    <w:p w14:paraId="422115CC"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udzielanie licencji, w tym z prawem do udzielania sublicencji;</w:t>
      </w:r>
    </w:p>
    <w:p w14:paraId="0A4E0742"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przed właściwymi organami administracyjnymi, wykorzystanie na cele budowlane;</w:t>
      </w:r>
    </w:p>
    <w:p w14:paraId="6E7921C7"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opracowaniem, tłumaczeniem, przeróbką, adaptacją w ramach dowolnie wybranego celu przez ORLEN OIL,</w:t>
      </w:r>
    </w:p>
    <w:p w14:paraId="3811AEFA" w14:textId="77777777" w:rsidR="0048528F" w:rsidRPr="0048528F" w:rsidRDefault="0048528F" w:rsidP="0089289F">
      <w:pPr>
        <w:numPr>
          <w:ilvl w:val="1"/>
          <w:numId w:val="46"/>
        </w:numPr>
        <w:tabs>
          <w:tab w:val="left" w:pos="993"/>
        </w:tabs>
        <w:ind w:left="993" w:hanging="567"/>
        <w:jc w:val="both"/>
        <w:rPr>
          <w:rFonts w:ascii="Arial" w:hAnsi="Arial" w:cs="Arial"/>
          <w:color w:val="000000"/>
          <w:sz w:val="20"/>
        </w:rPr>
      </w:pPr>
      <w:r w:rsidRPr="0048528F">
        <w:rPr>
          <w:rFonts w:ascii="Arial" w:hAnsi="Arial" w:cs="Arial"/>
          <w:color w:val="000000"/>
          <w:sz w:val="20"/>
        </w:rPr>
        <w:t>prawa zależne.</w:t>
      </w:r>
    </w:p>
    <w:p w14:paraId="19728503" w14:textId="77777777" w:rsidR="0048528F" w:rsidRPr="0048528F" w:rsidRDefault="00742282" w:rsidP="0089289F">
      <w:pPr>
        <w:numPr>
          <w:ilvl w:val="0"/>
          <w:numId w:val="46"/>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wraz z przeniesieniem autorskich praw majątkowych udziela ORLEN OIL nieodwołalnego zezwolenia na wykonywanie zależnego prawa autorskiego – zezwala ORLEN OIL na dokonywanie opracowań i zmian utworów, na korzystanie z opracowań utworów i ich przeróbek oraz na rozporządzanie tymi opracowaniami wraz z przeróbkami - a także przenosi na ORLEN OIL prawo do udzielania dalszych zezwoleń na korzystanie i rozporządzanie utworami zależnymi, na polach eksploatacji wskazanych w ust. 2, w ramach zapłaty wynagrodzenia, o którym mowa w § 5 ust. 1 Umowy.</w:t>
      </w:r>
    </w:p>
    <w:p w14:paraId="596595E9" w14:textId="77777777" w:rsidR="0048528F" w:rsidRPr="0048528F" w:rsidRDefault="00742282" w:rsidP="0089289F">
      <w:pPr>
        <w:numPr>
          <w:ilvl w:val="0"/>
          <w:numId w:val="46"/>
        </w:numPr>
        <w:ind w:left="426" w:hanging="426"/>
        <w:jc w:val="both"/>
        <w:rPr>
          <w:rFonts w:ascii="Arial" w:hAnsi="Arial" w:cs="Arial"/>
          <w:color w:val="000000"/>
          <w:sz w:val="20"/>
        </w:rPr>
      </w:pPr>
      <w:r>
        <w:rPr>
          <w:rFonts w:ascii="Arial" w:hAnsi="Arial" w:cs="Arial"/>
          <w:color w:val="000000"/>
          <w:sz w:val="20"/>
        </w:rPr>
        <w:t xml:space="preserve">Wykonawca </w:t>
      </w:r>
      <w:r w:rsidR="0048528F" w:rsidRPr="0048528F">
        <w:rPr>
          <w:rFonts w:ascii="Arial" w:hAnsi="Arial" w:cs="Arial"/>
          <w:color w:val="000000"/>
          <w:sz w:val="20"/>
        </w:rPr>
        <w:t>zobowiązuje się, że twórcy utworów, jak również inne podmioty nie będę wykonywać autorskich praw osobistych do utworów i że będzie wyłącznie upoważniony do ich wykonywania w imieniu twórców i do dalszego zezwalania na wykonywanie przedmiotowych praw.</w:t>
      </w:r>
    </w:p>
    <w:p w14:paraId="2934F2F9" w14:textId="77777777" w:rsidR="0048528F" w:rsidRPr="0048528F" w:rsidRDefault="00742282" w:rsidP="0089289F">
      <w:pPr>
        <w:numPr>
          <w:ilvl w:val="0"/>
          <w:numId w:val="46"/>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zezwala ORLEN OIL na wykonywanie w jego imieniu autorskich praw osobistych do utworów i ich opracowań oraz zobowiązuje się do ich niewykonywania. </w:t>
      </w:r>
    </w:p>
    <w:p w14:paraId="6F5A0070" w14:textId="77777777" w:rsidR="0048528F" w:rsidRPr="0048528F" w:rsidRDefault="00742282" w:rsidP="0089289F">
      <w:pPr>
        <w:numPr>
          <w:ilvl w:val="0"/>
          <w:numId w:val="46"/>
        </w:numPr>
        <w:ind w:left="426" w:hanging="426"/>
        <w:jc w:val="both"/>
        <w:rPr>
          <w:rFonts w:ascii="Arial" w:hAnsi="Arial" w:cs="Arial"/>
          <w:color w:val="000000"/>
          <w:sz w:val="20"/>
        </w:rPr>
      </w:pPr>
      <w:proofErr w:type="gramStart"/>
      <w:r>
        <w:rPr>
          <w:rFonts w:ascii="Arial" w:hAnsi="Arial" w:cs="Arial"/>
          <w:color w:val="000000"/>
          <w:sz w:val="20"/>
        </w:rPr>
        <w:t xml:space="preserve">Wykonawca </w:t>
      </w:r>
      <w:r w:rsidR="0048528F" w:rsidRPr="0048528F">
        <w:rPr>
          <w:rFonts w:ascii="Arial" w:hAnsi="Arial" w:cs="Arial"/>
          <w:color w:val="000000"/>
          <w:sz w:val="20"/>
        </w:rPr>
        <w:t xml:space="preserve"> oświadcza</w:t>
      </w:r>
      <w:proofErr w:type="gramEnd"/>
      <w:r w:rsidR="0048528F" w:rsidRPr="0048528F">
        <w:rPr>
          <w:rFonts w:ascii="Arial" w:hAnsi="Arial" w:cs="Arial"/>
          <w:color w:val="000000"/>
          <w:sz w:val="20"/>
        </w:rPr>
        <w:t xml:space="preserve">, iż nie istnieją żadne ograniczenia, które uniemożliwiałyby </w:t>
      </w:r>
      <w:r>
        <w:rPr>
          <w:rFonts w:ascii="Arial" w:hAnsi="Arial" w:cs="Arial"/>
          <w:color w:val="000000"/>
          <w:sz w:val="20"/>
        </w:rPr>
        <w:t xml:space="preserve">Wykonawcy </w:t>
      </w:r>
      <w:r w:rsidR="0048528F" w:rsidRPr="0048528F">
        <w:rPr>
          <w:rFonts w:ascii="Arial" w:hAnsi="Arial" w:cs="Arial"/>
          <w:color w:val="000000"/>
          <w:sz w:val="20"/>
        </w:rPr>
        <w:t xml:space="preserve">przeniesienie autorskich praw majątkowych do Utworów, w szczególności autorskie prawa majątkowe nie będą przedmiotem zastawu lub innych praw na rzecz osób trzecich i zostaną przeniesione na ORLEN OIL bez żadnych ograniczeń. </w:t>
      </w:r>
      <w:r>
        <w:rPr>
          <w:rFonts w:ascii="Arial" w:hAnsi="Arial" w:cs="Arial"/>
          <w:color w:val="000000"/>
          <w:sz w:val="20"/>
        </w:rPr>
        <w:t>Wykonawca</w:t>
      </w:r>
      <w:r w:rsidR="00F35080">
        <w:rPr>
          <w:rFonts w:ascii="Arial" w:hAnsi="Arial" w:cs="Arial"/>
          <w:color w:val="000000"/>
          <w:sz w:val="20"/>
        </w:rPr>
        <w:t xml:space="preserve"> </w:t>
      </w:r>
      <w:r w:rsidR="0048528F" w:rsidRPr="0048528F">
        <w:rPr>
          <w:rFonts w:ascii="Arial" w:hAnsi="Arial" w:cs="Arial"/>
          <w:color w:val="000000"/>
          <w:sz w:val="20"/>
        </w:rPr>
        <w:t>oświadcza, że z tytułu wykonywania przez ORLEN OIL majątkowych praw autorskich do utworów nie będzie podnosić w przyszłości jakichkolwiek zarzutów ani roszczeń.</w:t>
      </w:r>
    </w:p>
    <w:p w14:paraId="6ACFBB8D" w14:textId="77777777" w:rsidR="0048528F" w:rsidRPr="0048528F" w:rsidRDefault="0048528F" w:rsidP="0089289F">
      <w:pPr>
        <w:numPr>
          <w:ilvl w:val="0"/>
          <w:numId w:val="46"/>
        </w:numPr>
        <w:ind w:left="426" w:hanging="426"/>
        <w:jc w:val="both"/>
        <w:rPr>
          <w:rFonts w:ascii="Arial" w:hAnsi="Arial" w:cs="Arial"/>
          <w:color w:val="000000"/>
          <w:sz w:val="20"/>
        </w:rPr>
      </w:pPr>
      <w:r w:rsidRPr="0048528F">
        <w:rPr>
          <w:rFonts w:ascii="Arial" w:hAnsi="Arial" w:cs="Arial"/>
          <w:color w:val="000000"/>
          <w:sz w:val="20"/>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3E5AFB98" w14:textId="77777777" w:rsidR="0048528F" w:rsidRPr="0048528F" w:rsidRDefault="0048528F" w:rsidP="0089289F">
      <w:pPr>
        <w:numPr>
          <w:ilvl w:val="0"/>
          <w:numId w:val="46"/>
        </w:numPr>
        <w:ind w:left="426" w:hanging="426"/>
        <w:jc w:val="both"/>
        <w:rPr>
          <w:rFonts w:ascii="Arial" w:hAnsi="Arial" w:cs="Arial"/>
          <w:color w:val="000000"/>
          <w:sz w:val="20"/>
        </w:rPr>
      </w:pPr>
      <w:r w:rsidRPr="0048528F">
        <w:rPr>
          <w:rFonts w:ascii="Arial" w:hAnsi="Arial" w:cs="Arial"/>
          <w:color w:val="000000"/>
          <w:sz w:val="20"/>
        </w:rPr>
        <w:t xml:space="preserve">Wszelkie prawa, o których mowa powyżej, ORLEN OIL nabywa na zasadzie wyłączności. Do dnia ich przeniesienia </w:t>
      </w:r>
      <w:proofErr w:type="gramStart"/>
      <w:r w:rsidR="00742282">
        <w:rPr>
          <w:rFonts w:ascii="Arial" w:hAnsi="Arial" w:cs="Arial"/>
          <w:color w:val="000000"/>
          <w:sz w:val="20"/>
        </w:rPr>
        <w:t xml:space="preserve">Wykonawca </w:t>
      </w:r>
      <w:r w:rsidRPr="0048528F">
        <w:rPr>
          <w:rFonts w:ascii="Arial" w:hAnsi="Arial" w:cs="Arial"/>
          <w:color w:val="000000"/>
          <w:sz w:val="20"/>
        </w:rPr>
        <w:t xml:space="preserve"> będzie</w:t>
      </w:r>
      <w:proofErr w:type="gramEnd"/>
      <w:r w:rsidRPr="0048528F">
        <w:rPr>
          <w:rFonts w:ascii="Arial" w:hAnsi="Arial" w:cs="Arial"/>
          <w:color w:val="000000"/>
          <w:sz w:val="20"/>
        </w:rPr>
        <w:t xml:space="preserve"> je wykonywał wyłącznie dla celów związanych z wykonaniem przedmiotu Umowy.</w:t>
      </w:r>
    </w:p>
    <w:p w14:paraId="4372DB4C" w14:textId="77777777" w:rsidR="0048528F" w:rsidRPr="0048528F" w:rsidRDefault="00742282" w:rsidP="0089289F">
      <w:pPr>
        <w:numPr>
          <w:ilvl w:val="0"/>
          <w:numId w:val="46"/>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Pr>
          <w:rFonts w:ascii="Arial" w:hAnsi="Arial" w:cs="Arial"/>
          <w:color w:val="000000"/>
          <w:sz w:val="20"/>
        </w:rPr>
        <w:t xml:space="preserve">Wykonawca </w:t>
      </w:r>
      <w:r w:rsidR="0048528F" w:rsidRPr="0048528F">
        <w:rPr>
          <w:rFonts w:ascii="Arial" w:hAnsi="Arial" w:cs="Arial"/>
          <w:color w:val="000000"/>
          <w:sz w:val="20"/>
        </w:rPr>
        <w:t>zostanie o tym fakcie niezwłocznie powiadomiony i będzie uprawnion</w:t>
      </w:r>
      <w:r>
        <w:rPr>
          <w:rFonts w:ascii="Arial" w:hAnsi="Arial" w:cs="Arial"/>
          <w:color w:val="000000"/>
          <w:sz w:val="20"/>
        </w:rPr>
        <w:t>y</w:t>
      </w:r>
      <w:r w:rsidR="0048528F" w:rsidRPr="0048528F">
        <w:rPr>
          <w:rFonts w:ascii="Arial" w:hAnsi="Arial" w:cs="Arial"/>
          <w:color w:val="000000"/>
          <w:sz w:val="20"/>
        </w:rPr>
        <w:t xml:space="preserve"> do przeprowadzenia, na własny koszt, wszelkich negocjacji mających na celu zawarcie ugody w powyższym zakresie oraz wszelkich postępowań sądowych, które mogą być wszczęte w związku z powyższym.</w:t>
      </w:r>
    </w:p>
    <w:p w14:paraId="2853CDB9" w14:textId="77777777" w:rsidR="0048528F" w:rsidRPr="007D47C7" w:rsidRDefault="0048528F" w:rsidP="0089289F">
      <w:pPr>
        <w:pStyle w:val="Akapitzlist"/>
        <w:widowControl w:val="0"/>
        <w:numPr>
          <w:ilvl w:val="0"/>
          <w:numId w:val="46"/>
        </w:numPr>
        <w:adjustRightInd w:val="0"/>
        <w:jc w:val="both"/>
        <w:textAlignment w:val="baseline"/>
        <w:rPr>
          <w:rFonts w:ascii="Arial" w:hAnsi="Arial" w:cs="Arial"/>
          <w:b/>
          <w:sz w:val="20"/>
        </w:rPr>
      </w:pPr>
      <w:r w:rsidRPr="007D47C7">
        <w:rPr>
          <w:rFonts w:ascii="Arial" w:hAnsi="Arial" w:cs="Arial"/>
          <w:color w:val="000000"/>
          <w:sz w:val="20"/>
        </w:rPr>
        <w:t>Wraz z prawami autorskimi majątkowymi do utworów przechodzi na ORLEN OIL również prawo własności nośników, na których utrwalono utwory i w ramach zapłaty § 5 ust. 1 Umowy</w:t>
      </w:r>
      <w:r w:rsidRPr="007D47C7">
        <w:rPr>
          <w:rFonts w:ascii="Arial" w:hAnsi="Arial" w:cs="Arial"/>
          <w:b/>
          <w:sz w:val="20"/>
        </w:rPr>
        <w:t>.</w:t>
      </w:r>
    </w:p>
    <w:p w14:paraId="32080740" w14:textId="77777777" w:rsidR="0048528F" w:rsidRDefault="0048528F" w:rsidP="002B14B5">
      <w:pPr>
        <w:widowControl w:val="0"/>
        <w:suppressAutoHyphens/>
        <w:adjustRightInd w:val="0"/>
        <w:jc w:val="center"/>
        <w:textAlignment w:val="baseline"/>
        <w:rPr>
          <w:rFonts w:ascii="Arial" w:hAnsi="Arial" w:cs="Arial"/>
          <w:b/>
          <w:sz w:val="20"/>
        </w:rPr>
      </w:pPr>
    </w:p>
    <w:p w14:paraId="790B024E" w14:textId="77777777" w:rsidR="00004729" w:rsidRPr="00781806" w:rsidRDefault="00004729" w:rsidP="002B14B5">
      <w:pPr>
        <w:widowControl w:val="0"/>
        <w:suppressAutoHyphens/>
        <w:adjustRightInd w:val="0"/>
        <w:jc w:val="center"/>
        <w:textAlignment w:val="baseline"/>
        <w:rPr>
          <w:rFonts w:ascii="Arial" w:hAnsi="Arial" w:cs="Arial"/>
          <w:sz w:val="20"/>
        </w:rPr>
      </w:pPr>
      <w:r w:rsidRPr="00781806">
        <w:rPr>
          <w:rFonts w:ascii="Arial" w:hAnsi="Arial" w:cs="Arial"/>
          <w:b/>
          <w:sz w:val="20"/>
        </w:rPr>
        <w:t xml:space="preserve">§ </w:t>
      </w:r>
      <w:r w:rsidR="008A2596" w:rsidRPr="00781806">
        <w:rPr>
          <w:rFonts w:ascii="Arial" w:hAnsi="Arial" w:cs="Arial"/>
          <w:b/>
          <w:sz w:val="20"/>
        </w:rPr>
        <w:t>2</w:t>
      </w:r>
      <w:r w:rsidR="0048528F">
        <w:rPr>
          <w:rFonts w:ascii="Arial" w:hAnsi="Arial" w:cs="Arial"/>
          <w:b/>
          <w:sz w:val="20"/>
        </w:rPr>
        <w:t>4</w:t>
      </w:r>
      <w:r w:rsidRPr="00781806">
        <w:rPr>
          <w:rFonts w:ascii="Arial" w:hAnsi="Arial" w:cs="Arial"/>
          <w:b/>
          <w:sz w:val="20"/>
        </w:rPr>
        <w:t>.</w:t>
      </w:r>
    </w:p>
    <w:p w14:paraId="3664654B" w14:textId="77777777" w:rsidR="002B14B5" w:rsidRPr="00781806" w:rsidRDefault="002B14B5" w:rsidP="002B14B5">
      <w:pPr>
        <w:pStyle w:val="Nagwek1"/>
        <w:suppressAutoHyphens/>
        <w:spacing w:before="0" w:after="0"/>
        <w:rPr>
          <w:rFonts w:ascii="Arial" w:hAnsi="Arial" w:cs="Arial"/>
          <w:b w:val="0"/>
          <w:i/>
          <w:color w:val="0070C0"/>
          <w:u w:val="none"/>
        </w:rPr>
      </w:pPr>
      <w:r w:rsidRPr="00781806">
        <w:rPr>
          <w:rFonts w:ascii="Arial" w:hAnsi="Arial" w:cs="Arial"/>
          <w:u w:val="none"/>
        </w:rPr>
        <w:t>POSTANOWIENIA KOŃCOWE.</w:t>
      </w:r>
    </w:p>
    <w:p w14:paraId="448ECAEF" w14:textId="77777777" w:rsidR="002B14B5" w:rsidRPr="00781806" w:rsidRDefault="002B14B5" w:rsidP="002B14B5">
      <w:pPr>
        <w:suppressAutoHyphens/>
        <w:rPr>
          <w:rFonts w:ascii="Arial" w:hAnsi="Arial" w:cs="Arial"/>
          <w:sz w:val="20"/>
        </w:rPr>
      </w:pPr>
    </w:p>
    <w:p w14:paraId="350C00C0"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rPr>
      </w:pPr>
      <w:r w:rsidRPr="00781806">
        <w:rPr>
          <w:rFonts w:ascii="Arial" w:hAnsi="Arial" w:cs="Arial"/>
        </w:rPr>
        <w:lastRenderedPageBreak/>
        <w:t xml:space="preserve">W przypadku powstania jakichkolwiek płatności na rzecz Zamawiającego na podstawie niniejszej Umowy, płatności te będą realizowane na następujący rachunek bankowy Zamawiającego prowadzony w banku PEKAO S.A. o </w:t>
      </w:r>
      <w:proofErr w:type="gramStart"/>
      <w:r w:rsidRPr="00781806">
        <w:rPr>
          <w:rFonts w:ascii="Arial" w:hAnsi="Arial" w:cs="Arial"/>
        </w:rPr>
        <w:t xml:space="preserve">nr: </w:t>
      </w:r>
      <w:r w:rsidR="00C902A5" w:rsidRPr="00781806">
        <w:rPr>
          <w:rFonts w:ascii="Arial" w:hAnsi="Arial" w:cs="Arial"/>
          <w:bCs/>
        </w:rPr>
        <w:t xml:space="preserve"> </w:t>
      </w:r>
      <w:r w:rsidR="00C9427D" w:rsidRPr="00781806">
        <w:rPr>
          <w:rFonts w:ascii="Arial" w:hAnsi="Arial" w:cs="Arial"/>
        </w:rPr>
        <w:t>21</w:t>
      </w:r>
      <w:proofErr w:type="gramEnd"/>
      <w:r w:rsidR="00C9427D" w:rsidRPr="00781806">
        <w:rPr>
          <w:rFonts w:ascii="Arial" w:hAnsi="Arial" w:cs="Arial"/>
        </w:rPr>
        <w:t xml:space="preserve"> 1030 1188 0000 0000 0361 9201</w:t>
      </w:r>
    </w:p>
    <w:p w14:paraId="28859BFF"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 sprawach w Umowie nieuregulowanych zastosowanie będą miały przepisy prawa polskiego, w tym w szczególności kodeksu cywilnego</w:t>
      </w:r>
      <w:r w:rsidRPr="00781806">
        <w:rPr>
          <w:rFonts w:ascii="Arial" w:hAnsi="Arial" w:cs="Arial"/>
          <w:i/>
          <w:color w:val="0070C0"/>
        </w:rPr>
        <w:t>.</w:t>
      </w:r>
    </w:p>
    <w:p w14:paraId="28BE3BBD"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Strony oświadczają, iż wszystkie podane przez nie dane rejestrowe i identyfikacyjne są zgodne ze stanem prawnym i faktycznym.</w:t>
      </w:r>
    </w:p>
    <w:p w14:paraId="25067AAF"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049D47D2"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 ile Umowa nie stanowi inaczej, wszelkie zmiany do niniejszej Umowy (w tym dotyczące zmiany danych rachunków bankowych Stron) mogą być wprowadzone tylko w formie pisemnego aneksu, podpisanego przez obie Strony pod rygorem nieważności.</w:t>
      </w:r>
      <w:bookmarkStart w:id="13" w:name="_Hlk515443718"/>
    </w:p>
    <w:p w14:paraId="20D8F844"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color w:val="000000"/>
        </w:rPr>
        <w:t>Wykonawca</w:t>
      </w:r>
      <w:bookmarkEnd w:id="13"/>
      <w:r w:rsidRPr="00781806">
        <w:rPr>
          <w:rFonts w:ascii="Arial" w:hAnsi="Arial" w:cs="Arial"/>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EB90C4A"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5C194694"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50B5717C" w14:textId="77777777" w:rsidR="00D01758" w:rsidRPr="00781806" w:rsidRDefault="004A4CB6"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Zamawiający</w:t>
      </w:r>
      <w:r w:rsidR="00D01758" w:rsidRPr="00781806">
        <w:rPr>
          <w:rFonts w:ascii="Arial" w:hAnsi="Arial" w:cs="Arial"/>
        </w:rPr>
        <w:t xml:space="preserve"> będzie uprawniony do dochodzenia odszkodowania uzupełniającego na zasadach ogólnych, w </w:t>
      </w:r>
      <w:proofErr w:type="gramStart"/>
      <w:r w:rsidR="00D01758" w:rsidRPr="00781806">
        <w:rPr>
          <w:rFonts w:ascii="Arial" w:hAnsi="Arial" w:cs="Arial"/>
        </w:rPr>
        <w:t>przypadku</w:t>
      </w:r>
      <w:proofErr w:type="gramEnd"/>
      <w:r w:rsidR="00D01758" w:rsidRPr="00781806">
        <w:rPr>
          <w:rFonts w:ascii="Arial" w:hAnsi="Arial" w:cs="Arial"/>
        </w:rPr>
        <w:t xml:space="preserve"> gdy powstała szkoda będzie większa niż wartość kar umownych zastrzeżonych w niniejszej Umowie.</w:t>
      </w:r>
    </w:p>
    <w:p w14:paraId="5BCF7418"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Wykonawca oświadcza, że uzyskał zgodę wszystkich osób, którymi posługiwać się będzie w celu realizacji Umowy na przetwarzanie ich danych osobowych na potrzeby jej realizacji.</w:t>
      </w:r>
    </w:p>
    <w:p w14:paraId="40A59296"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Umowę sporządzono w dwóch jednobrzmiących egzemplarzach, po jednym dla każdej ze Stron.</w:t>
      </w:r>
    </w:p>
    <w:p w14:paraId="2AF5647A"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 xml:space="preserve">Wszystkie załączniki i inne dokumenty przywołane w niniejszej Umowie stanowią </w:t>
      </w:r>
      <w:proofErr w:type="gramStart"/>
      <w:r w:rsidRPr="00781806">
        <w:rPr>
          <w:rFonts w:ascii="Arial" w:hAnsi="Arial" w:cs="Arial"/>
        </w:rPr>
        <w:t>jej  integralną</w:t>
      </w:r>
      <w:proofErr w:type="gramEnd"/>
      <w:r w:rsidRPr="00781806">
        <w:rPr>
          <w:rFonts w:ascii="Arial" w:hAnsi="Arial" w:cs="Arial"/>
        </w:rPr>
        <w:t xml:space="preserve"> część. W przypadku rozbieżności pomiędzy treścią Umowy a treścią załączników, pierwszeństwo mają postanowienia Umowy.</w:t>
      </w:r>
    </w:p>
    <w:p w14:paraId="231C69F3" w14:textId="77777777" w:rsidR="000D59CC" w:rsidRPr="00781806" w:rsidRDefault="001B0F5E"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ORLEN</w:t>
      </w:r>
      <w:r w:rsidR="000D59CC" w:rsidRPr="00781806">
        <w:rPr>
          <w:rFonts w:ascii="Arial" w:hAnsi="Arial" w:cs="Arial"/>
        </w:rPr>
        <w:t xml:space="preserve"> O</w:t>
      </w:r>
      <w:r w:rsidRPr="00781806">
        <w:rPr>
          <w:rFonts w:ascii="Arial" w:hAnsi="Arial" w:cs="Arial"/>
        </w:rPr>
        <w:t>IL</w:t>
      </w:r>
      <w:r w:rsidR="000D59CC" w:rsidRPr="00781806">
        <w:rPr>
          <w:rFonts w:ascii="Arial" w:hAnsi="Arial" w:cs="Arial"/>
        </w:rPr>
        <w:t xml:space="preserve"> Sp. z o.o. </w:t>
      </w:r>
      <w:r w:rsidR="000D59CC" w:rsidRPr="00781806">
        <w:rPr>
          <w:rFonts w:ascii="Arial" w:hAnsi="Arial" w:cs="Arial"/>
          <w:iCs/>
        </w:rPr>
        <w:t>oświadcza, że pos</w:t>
      </w:r>
      <w:r w:rsidR="000D59CC" w:rsidRPr="00781806">
        <w:rPr>
          <w:rFonts w:ascii="Arial" w:hAnsi="Arial" w:cs="Arial"/>
          <w:bCs/>
          <w:iCs/>
        </w:rPr>
        <w:t>iada status dużego przedsiębiorcy w rozumieniu przepisów ustawy z 08.03.2013 r. o przeciwdziałaniu nadmiernym opóźnieniom w transakcjach handlowych.</w:t>
      </w:r>
    </w:p>
    <w:p w14:paraId="141949A6" w14:textId="77777777" w:rsidR="00E32EBE" w:rsidRPr="007D47C7" w:rsidRDefault="00E32EBE" w:rsidP="0089289F">
      <w:pPr>
        <w:pStyle w:val="Tekstpodstawowy2"/>
        <w:numPr>
          <w:ilvl w:val="3"/>
          <w:numId w:val="8"/>
        </w:numPr>
        <w:suppressAutoHyphens/>
        <w:spacing w:before="0" w:after="0"/>
        <w:ind w:left="357" w:hanging="357"/>
        <w:rPr>
          <w:rFonts w:ascii="Arial" w:hAnsi="Arial" w:cs="Arial"/>
          <w:noProof/>
          <w:u w:val="single"/>
        </w:rPr>
      </w:pPr>
      <w:bookmarkStart w:id="14" w:name="_Hlk180394123"/>
      <w:r w:rsidRPr="00781806">
        <w:rPr>
          <w:rFonts w:ascii="Arial" w:hAnsi="Arial" w:cs="Arial"/>
        </w:rPr>
        <w:t xml:space="preserve">Wykonawca oświadcza, że posiada status średniego/dużego przedsiębiorcy w rozumieniu przepisów ustawy z 08.03.2013 r. o przeciwdziałaniu nadmiernym opóźnieniom w transakcjach handlowych. </w:t>
      </w:r>
      <w:r w:rsidR="00F16291" w:rsidRPr="007D47C7">
        <w:rPr>
          <w:rFonts w:ascii="Arial" w:hAnsi="Arial" w:cs="Arial"/>
          <w:color w:val="0070C0"/>
        </w:rPr>
        <w:t>(</w:t>
      </w:r>
      <w:r w:rsidR="005E1C05" w:rsidRPr="005E1C05">
        <w:rPr>
          <w:rFonts w:ascii="Arial" w:hAnsi="Arial" w:cs="Arial"/>
          <w:bCs/>
          <w:iCs/>
          <w:noProof/>
          <w:color w:val="0070C0"/>
        </w:rPr>
        <w:t>należy stosować</w:t>
      </w:r>
      <w:r w:rsidR="005E1C05">
        <w:rPr>
          <w:rFonts w:ascii="Arial" w:hAnsi="Arial" w:cs="Arial"/>
          <w:bCs/>
          <w:iCs/>
          <w:noProof/>
          <w:color w:val="0070C0"/>
        </w:rPr>
        <w:t>,</w:t>
      </w:r>
      <w:r w:rsidR="005E1C05" w:rsidRPr="005E1C05">
        <w:rPr>
          <w:rFonts w:ascii="Arial" w:hAnsi="Arial" w:cs="Arial"/>
          <w:bCs/>
          <w:iCs/>
          <w:noProof/>
          <w:color w:val="0070C0"/>
        </w:rPr>
        <w:t xml:space="preserve"> jeżeli kontrahent umowy ma obowiązek złożyć oświadczenie)</w:t>
      </w:r>
    </w:p>
    <w:bookmarkEnd w:id="14"/>
    <w:p w14:paraId="292B2BE4" w14:textId="77777777" w:rsidR="000D59CC" w:rsidRPr="00781806" w:rsidRDefault="00F16291" w:rsidP="007D47C7">
      <w:pPr>
        <w:pStyle w:val="Tekstpodstawowy2"/>
        <w:suppressAutoHyphens/>
        <w:spacing w:before="0" w:after="0"/>
        <w:rPr>
          <w:rFonts w:ascii="Arial" w:hAnsi="Arial" w:cs="Arial"/>
          <w:u w:val="single"/>
        </w:rPr>
      </w:pPr>
      <w:r w:rsidRPr="00257FF4">
        <w:rPr>
          <w:rFonts w:ascii="Arial" w:hAnsi="Arial" w:cs="Arial"/>
          <w:i/>
          <w:iCs/>
        </w:rPr>
        <w:t xml:space="preserve">15. </w:t>
      </w:r>
      <w:r w:rsidR="00E32EBE" w:rsidRPr="00257FF4">
        <w:rPr>
          <w:rFonts w:ascii="Arial" w:hAnsi="Arial" w:cs="Arial"/>
        </w:rPr>
        <w:t>Wykonawca</w:t>
      </w:r>
      <w:r w:rsidR="000D59CC" w:rsidRPr="00257FF4">
        <w:rPr>
          <w:rFonts w:ascii="Arial" w:hAnsi="Arial" w:cs="Arial"/>
        </w:rPr>
        <w:t xml:space="preserve"> oświadcza, że niniejsza </w:t>
      </w:r>
      <w:bookmarkStart w:id="15" w:name="_Hlk61955948"/>
      <w:r w:rsidR="000D59CC" w:rsidRPr="00257FF4">
        <w:rPr>
          <w:rFonts w:ascii="Arial" w:hAnsi="Arial" w:cs="Arial"/>
        </w:rPr>
        <w:t xml:space="preserve">Umowa zawierana jest w wykonaniu prowadzonej przez </w:t>
      </w:r>
      <w:r w:rsidR="000D59CC" w:rsidRPr="00781806">
        <w:rPr>
          <w:rFonts w:ascii="Arial" w:hAnsi="Arial" w:cs="Arial"/>
        </w:rPr>
        <w:t xml:space="preserve">………… działalności gospodarczej, jest z nią bezpośrednio związana i posiada dla ……………… charakter zawodowy, wynikający w szczególności z przedmiotu wykonywanej przez ………………. działalności </w:t>
      </w:r>
      <w:proofErr w:type="gramStart"/>
      <w:r w:rsidR="000D59CC" w:rsidRPr="00781806">
        <w:rPr>
          <w:rFonts w:ascii="Arial" w:hAnsi="Arial" w:cs="Arial"/>
        </w:rPr>
        <w:t>gospodarczej</w:t>
      </w:r>
      <w:r w:rsidR="000D59CC" w:rsidRPr="00781806">
        <w:rPr>
          <w:rFonts w:ascii="Arial" w:eastAsia="Arial" w:hAnsi="Arial" w:cs="Arial"/>
        </w:rPr>
        <w:t>.*</w:t>
      </w:r>
      <w:proofErr w:type="gramEnd"/>
      <w:r w:rsidR="000D59CC" w:rsidRPr="00781806">
        <w:rPr>
          <w:rFonts w:ascii="Arial" w:eastAsia="Arial" w:hAnsi="Arial" w:cs="Arial"/>
        </w:rPr>
        <w:t xml:space="preserve"> </w:t>
      </w:r>
      <w:r w:rsidR="000D59CC" w:rsidRPr="00781806">
        <w:rPr>
          <w:rFonts w:ascii="Arial" w:eastAsia="Arial" w:hAnsi="Arial" w:cs="Arial"/>
          <w:i/>
          <w:iCs/>
          <w:color w:val="0070C0"/>
        </w:rPr>
        <w:t>(dotyczy obligatoryjnie przedsiębiorcy prowadzącego jednoosobową działalność gospodarczą, nie będzie dotyczyć osób fizycznych nieprowadzących działalności gospodarczej).</w:t>
      </w:r>
      <w:r w:rsidR="000D59CC" w:rsidRPr="00781806">
        <w:rPr>
          <w:rFonts w:ascii="Arial" w:eastAsia="Arial" w:hAnsi="Arial" w:cs="Arial"/>
          <w:color w:val="FF0000"/>
        </w:rPr>
        <w:t xml:space="preserve"> </w:t>
      </w:r>
      <w:bookmarkEnd w:id="15"/>
    </w:p>
    <w:p w14:paraId="783F8159" w14:textId="77777777" w:rsidR="002B14B5" w:rsidRPr="00781806" w:rsidRDefault="00F16291" w:rsidP="007D47C7">
      <w:pPr>
        <w:pStyle w:val="Tekstpodstawowy2"/>
        <w:suppressAutoHyphens/>
        <w:spacing w:before="0" w:after="0"/>
        <w:rPr>
          <w:rFonts w:ascii="Arial" w:hAnsi="Arial" w:cs="Arial"/>
          <w:u w:val="single"/>
        </w:rPr>
      </w:pPr>
      <w:r>
        <w:rPr>
          <w:rFonts w:ascii="Arial" w:hAnsi="Arial" w:cs="Arial"/>
        </w:rPr>
        <w:t xml:space="preserve">16. </w:t>
      </w:r>
      <w:r w:rsidR="00D01758" w:rsidRPr="00781806">
        <w:rPr>
          <w:rFonts w:ascii="Arial" w:hAnsi="Arial" w:cs="Arial"/>
        </w:rPr>
        <w:t>Następujące dokumenty stanowią załączniki do niniejszej Umowy</w:t>
      </w:r>
      <w:r w:rsidR="0039229C" w:rsidRPr="00781806">
        <w:rPr>
          <w:rFonts w:ascii="Arial" w:hAnsi="Arial" w:cs="Arial"/>
        </w:rPr>
        <w:t>:</w:t>
      </w:r>
      <w:r w:rsidR="002B14B5" w:rsidRPr="00781806">
        <w:rPr>
          <w:rFonts w:ascii="Arial" w:hAnsi="Arial" w:cs="Arial"/>
        </w:rPr>
        <w:tab/>
      </w:r>
    </w:p>
    <w:p w14:paraId="37522406" w14:textId="77777777" w:rsidR="0039229C" w:rsidRPr="00781806" w:rsidRDefault="002B14B5" w:rsidP="0089289F">
      <w:pPr>
        <w:pStyle w:val="Tekstpodstawowy2"/>
        <w:numPr>
          <w:ilvl w:val="0"/>
          <w:numId w:val="5"/>
        </w:numPr>
        <w:suppressAutoHyphens/>
        <w:spacing w:before="0" w:after="0"/>
        <w:ind w:left="851" w:hanging="425"/>
        <w:rPr>
          <w:rFonts w:ascii="Arial" w:hAnsi="Arial" w:cs="Arial"/>
          <w:u w:val="single"/>
        </w:rPr>
      </w:pPr>
      <w:bookmarkStart w:id="16" w:name="_Hlk180663430"/>
      <w:bookmarkStart w:id="17" w:name="_Hlk124331904"/>
      <w:r w:rsidRPr="00781806">
        <w:rPr>
          <w:rFonts w:ascii="Arial" w:hAnsi="Arial" w:cs="Arial"/>
        </w:rPr>
        <w:t>Załącznik nr 1 –</w:t>
      </w:r>
      <w:r w:rsidR="007541E1">
        <w:rPr>
          <w:rFonts w:ascii="Arial" w:hAnsi="Arial" w:cs="Arial"/>
        </w:rPr>
        <w:t xml:space="preserve"> O</w:t>
      </w:r>
      <w:r w:rsidR="00C661A7" w:rsidRPr="00781806">
        <w:rPr>
          <w:rFonts w:ascii="Arial" w:hAnsi="Arial" w:cs="Arial"/>
        </w:rPr>
        <w:t>pis przedmiotu zakupu</w:t>
      </w:r>
      <w:r w:rsidR="009E0D92" w:rsidRPr="00781806">
        <w:rPr>
          <w:rFonts w:ascii="Arial" w:hAnsi="Arial" w:cs="Arial"/>
        </w:rPr>
        <w:t>/</w:t>
      </w:r>
      <w:r w:rsidR="00C661A7" w:rsidRPr="00781806">
        <w:rPr>
          <w:rFonts w:ascii="Arial" w:hAnsi="Arial" w:cs="Arial"/>
        </w:rPr>
        <w:t xml:space="preserve"> s</w:t>
      </w:r>
      <w:r w:rsidR="00B1737B" w:rsidRPr="00781806">
        <w:rPr>
          <w:rFonts w:ascii="Arial" w:hAnsi="Arial" w:cs="Arial"/>
        </w:rPr>
        <w:t xml:space="preserve">pecyfikacja z </w:t>
      </w:r>
      <w:proofErr w:type="spellStart"/>
      <w:r w:rsidR="00B1737B" w:rsidRPr="00781806">
        <w:rPr>
          <w:rFonts w:ascii="Arial" w:hAnsi="Arial" w:cs="Arial"/>
        </w:rPr>
        <w:t>dn</w:t>
      </w:r>
      <w:proofErr w:type="spellEnd"/>
      <w:r w:rsidR="00B1737B" w:rsidRPr="00781806">
        <w:rPr>
          <w:rFonts w:ascii="Arial" w:hAnsi="Arial" w:cs="Arial"/>
        </w:rPr>
        <w:t>…</w:t>
      </w:r>
      <w:proofErr w:type="gramStart"/>
      <w:r w:rsidR="00B1737B" w:rsidRPr="00781806">
        <w:rPr>
          <w:rFonts w:ascii="Arial" w:hAnsi="Arial" w:cs="Arial"/>
        </w:rPr>
        <w:t>…….</w:t>
      </w:r>
      <w:proofErr w:type="gramEnd"/>
      <w:r w:rsidR="00B1737B" w:rsidRPr="00781806">
        <w:rPr>
          <w:rFonts w:ascii="Arial" w:hAnsi="Arial" w:cs="Arial"/>
        </w:rPr>
        <w:t>.</w:t>
      </w:r>
      <w:r w:rsidR="00457093" w:rsidRPr="00781806">
        <w:rPr>
          <w:rFonts w:ascii="Arial" w:hAnsi="Arial" w:cs="Arial"/>
        </w:rPr>
        <w:t>,</w:t>
      </w:r>
    </w:p>
    <w:p w14:paraId="653CDB36" w14:textId="77777777" w:rsidR="00261746" w:rsidRPr="00781806" w:rsidRDefault="00261746" w:rsidP="0089289F">
      <w:pPr>
        <w:pStyle w:val="Tekstpodstawowy2"/>
        <w:numPr>
          <w:ilvl w:val="0"/>
          <w:numId w:val="5"/>
        </w:numPr>
        <w:suppressAutoHyphens/>
        <w:spacing w:before="0" w:after="0"/>
        <w:ind w:left="851" w:hanging="425"/>
        <w:rPr>
          <w:rFonts w:ascii="Arial" w:hAnsi="Arial" w:cs="Arial"/>
          <w:u w:val="single"/>
        </w:rPr>
      </w:pPr>
      <w:r w:rsidRPr="00781806">
        <w:rPr>
          <w:rFonts w:ascii="Arial" w:hAnsi="Arial" w:cs="Arial"/>
        </w:rPr>
        <w:t xml:space="preserve">Załącznik nr 2 – Oferta Wykonawcy z </w:t>
      </w:r>
      <w:proofErr w:type="spellStart"/>
      <w:r w:rsidRPr="00781806">
        <w:rPr>
          <w:rFonts w:ascii="Arial" w:hAnsi="Arial" w:cs="Arial"/>
        </w:rPr>
        <w:t>dn</w:t>
      </w:r>
      <w:proofErr w:type="spellEnd"/>
      <w:r w:rsidRPr="00781806">
        <w:rPr>
          <w:rFonts w:ascii="Arial" w:hAnsi="Arial" w:cs="Arial"/>
        </w:rPr>
        <w:t>…</w:t>
      </w:r>
      <w:proofErr w:type="gramStart"/>
      <w:r w:rsidRPr="00781806">
        <w:rPr>
          <w:rFonts w:ascii="Arial" w:hAnsi="Arial" w:cs="Arial"/>
        </w:rPr>
        <w:t>…….</w:t>
      </w:r>
      <w:proofErr w:type="gramEnd"/>
      <w:r w:rsidRPr="00781806">
        <w:rPr>
          <w:rFonts w:ascii="Arial" w:hAnsi="Arial" w:cs="Arial"/>
        </w:rPr>
        <w:t>.</w:t>
      </w:r>
      <w:r w:rsidR="00457093" w:rsidRPr="00781806">
        <w:rPr>
          <w:rFonts w:ascii="Arial" w:hAnsi="Arial" w:cs="Arial"/>
        </w:rPr>
        <w:t>,</w:t>
      </w:r>
    </w:p>
    <w:p w14:paraId="6AB28912" w14:textId="77777777" w:rsidR="008668C0" w:rsidRPr="00781806" w:rsidRDefault="008D7091" w:rsidP="0089289F">
      <w:pPr>
        <w:pStyle w:val="Tekstpodstawowy2"/>
        <w:numPr>
          <w:ilvl w:val="0"/>
          <w:numId w:val="5"/>
        </w:numPr>
        <w:suppressAutoHyphens/>
        <w:spacing w:before="0" w:after="0"/>
        <w:ind w:left="851" w:hanging="425"/>
        <w:rPr>
          <w:rFonts w:ascii="Arial" w:hAnsi="Arial" w:cs="Arial"/>
          <w:u w:val="single"/>
        </w:rPr>
      </w:pPr>
      <w:r w:rsidRPr="00781806">
        <w:rPr>
          <w:rFonts w:ascii="Arial" w:hAnsi="Arial" w:cs="Arial"/>
        </w:rPr>
        <w:t xml:space="preserve">Załącznik nr </w:t>
      </w:r>
      <w:r w:rsidR="00261746" w:rsidRPr="00781806">
        <w:rPr>
          <w:rFonts w:ascii="Arial" w:hAnsi="Arial" w:cs="Arial"/>
        </w:rPr>
        <w:t>3</w:t>
      </w:r>
      <w:r w:rsidR="008226E2" w:rsidRPr="00781806">
        <w:rPr>
          <w:rFonts w:ascii="Arial" w:hAnsi="Arial" w:cs="Arial"/>
        </w:rPr>
        <w:t xml:space="preserve"> </w:t>
      </w:r>
      <w:r w:rsidR="005B3EF8" w:rsidRPr="00781806">
        <w:rPr>
          <w:rFonts w:ascii="Arial" w:hAnsi="Arial" w:cs="Arial"/>
        </w:rPr>
        <w:t>–</w:t>
      </w:r>
      <w:r w:rsidR="008226E2" w:rsidRPr="00781806">
        <w:rPr>
          <w:rFonts w:ascii="Arial" w:hAnsi="Arial" w:cs="Arial"/>
        </w:rPr>
        <w:t xml:space="preserve"> </w:t>
      </w:r>
      <w:r w:rsidR="005B3EF8" w:rsidRPr="00781806">
        <w:rPr>
          <w:rFonts w:ascii="Arial" w:hAnsi="Arial" w:cs="Arial"/>
        </w:rPr>
        <w:t>Warunki gwarancji urządzenia</w:t>
      </w:r>
      <w:r w:rsidR="00457093" w:rsidRPr="00781806">
        <w:rPr>
          <w:rFonts w:ascii="Arial" w:hAnsi="Arial" w:cs="Arial"/>
        </w:rPr>
        <w:t>,</w:t>
      </w:r>
    </w:p>
    <w:p w14:paraId="5E416B4D" w14:textId="77777777" w:rsidR="008A7ABF" w:rsidRPr="00781806" w:rsidRDefault="008A7ABF" w:rsidP="0089289F">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sidR="008F4319">
        <w:rPr>
          <w:rFonts w:ascii="Arial" w:hAnsi="Arial" w:cs="Arial"/>
          <w:sz w:val="20"/>
        </w:rPr>
        <w:t xml:space="preserve">nr </w:t>
      </w:r>
      <w:r w:rsidR="00DC36A1">
        <w:rPr>
          <w:rFonts w:ascii="Arial" w:hAnsi="Arial" w:cs="Arial"/>
          <w:sz w:val="20"/>
        </w:rPr>
        <w:t>4</w:t>
      </w:r>
      <w:r w:rsidRPr="00781806">
        <w:rPr>
          <w:rFonts w:ascii="Arial" w:hAnsi="Arial" w:cs="Arial"/>
          <w:sz w:val="20"/>
        </w:rPr>
        <w:t xml:space="preserve"> </w:t>
      </w:r>
      <w:r w:rsidR="008F4319">
        <w:rPr>
          <w:rFonts w:ascii="Arial" w:hAnsi="Arial" w:cs="Arial"/>
          <w:sz w:val="20"/>
        </w:rPr>
        <w:t xml:space="preserve">- </w:t>
      </w:r>
      <w:r w:rsidRPr="00781806">
        <w:rPr>
          <w:rFonts w:ascii="Arial" w:hAnsi="Arial" w:cs="Arial"/>
          <w:sz w:val="20"/>
        </w:rPr>
        <w:t>Standardy Techniczne dostępne pod linkiem:</w:t>
      </w:r>
    </w:p>
    <w:p w14:paraId="0EBE5B2B" w14:textId="77777777" w:rsidR="008A7ABF" w:rsidRPr="00781806" w:rsidRDefault="008A7ABF" w:rsidP="008F4319">
      <w:pPr>
        <w:pStyle w:val="Akapitzlist"/>
        <w:ind w:left="1134" w:hanging="708"/>
        <w:jc w:val="both"/>
        <w:rPr>
          <w:rFonts w:ascii="Arial" w:hAnsi="Arial" w:cs="Arial"/>
          <w:sz w:val="20"/>
          <w:lang w:eastAsia="en-US"/>
        </w:rPr>
      </w:pPr>
      <w:hyperlink r:id="rId19" w:history="1">
        <w:r w:rsidRPr="00781806">
          <w:rPr>
            <w:rStyle w:val="Hipercze"/>
            <w:rFonts w:ascii="Arial" w:hAnsi="Arial" w:cs="Arial"/>
            <w:i/>
            <w:iCs/>
            <w:sz w:val="20"/>
          </w:rPr>
          <w:t>https://www.lotos.pl/2821/dla_biznesu/dla_dostawcow/dokumenty_do_pobrania/standardy_techniczne</w:t>
        </w:r>
      </w:hyperlink>
      <w:r w:rsidRPr="00781806">
        <w:rPr>
          <w:rFonts w:ascii="Arial" w:hAnsi="Arial" w:cs="Arial"/>
          <w:i/>
          <w:iCs/>
          <w:sz w:val="20"/>
        </w:rPr>
        <w:t>)</w:t>
      </w:r>
    </w:p>
    <w:p w14:paraId="37BC2D34" w14:textId="77777777" w:rsidR="00605CF8" w:rsidRPr="00781806" w:rsidRDefault="00605CF8" w:rsidP="0089289F">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sidR="00DC36A1">
        <w:rPr>
          <w:rFonts w:ascii="Arial" w:hAnsi="Arial" w:cs="Arial"/>
          <w:sz w:val="20"/>
        </w:rPr>
        <w:t>5</w:t>
      </w:r>
      <w:r w:rsidRPr="00781806">
        <w:rPr>
          <w:rFonts w:ascii="Arial" w:hAnsi="Arial" w:cs="Arial"/>
          <w:sz w:val="20"/>
        </w:rPr>
        <w:t xml:space="preserve">a </w:t>
      </w:r>
      <w:r w:rsidRPr="00781806">
        <w:rPr>
          <w:rFonts w:ascii="Arial" w:eastAsia="Calibri" w:hAnsi="Arial" w:cs="Arial"/>
          <w:sz w:val="20"/>
        </w:rPr>
        <w:t xml:space="preserve">– </w:t>
      </w:r>
      <w:r w:rsidRPr="00781806">
        <w:rPr>
          <w:rFonts w:ascii="Arial" w:hAnsi="Arial" w:cs="Arial"/>
          <w:sz w:val="20"/>
        </w:rPr>
        <w:t xml:space="preserve">Oświadczenie końcowe Wykonawcy </w:t>
      </w:r>
      <w:r w:rsidR="000B71AD">
        <w:rPr>
          <w:rFonts w:ascii="Arial" w:hAnsi="Arial" w:cs="Arial"/>
          <w:sz w:val="20"/>
        </w:rPr>
        <w:t>–</w:t>
      </w:r>
      <w:r w:rsidRPr="00781806">
        <w:rPr>
          <w:rFonts w:ascii="Arial" w:hAnsi="Arial" w:cs="Arial"/>
          <w:sz w:val="20"/>
        </w:rPr>
        <w:t xml:space="preserve"> wzór</w:t>
      </w:r>
      <w:r w:rsidR="000B71AD">
        <w:rPr>
          <w:rFonts w:ascii="Arial" w:hAnsi="Arial" w:cs="Arial"/>
          <w:sz w:val="20"/>
        </w:rPr>
        <w:t>,</w:t>
      </w:r>
    </w:p>
    <w:p w14:paraId="491F00A7" w14:textId="77777777" w:rsidR="00605CF8" w:rsidRPr="00781806" w:rsidRDefault="00605CF8" w:rsidP="0089289F">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lang w:eastAsia="en-US"/>
        </w:rPr>
        <w:t xml:space="preserve">Załącznik </w:t>
      </w:r>
      <w:r w:rsidR="00DC36A1">
        <w:rPr>
          <w:rFonts w:ascii="Arial" w:hAnsi="Arial" w:cs="Arial"/>
          <w:sz w:val="20"/>
          <w:lang w:eastAsia="en-US"/>
        </w:rPr>
        <w:t>5</w:t>
      </w:r>
      <w:r w:rsidRPr="00781806">
        <w:rPr>
          <w:rFonts w:ascii="Arial" w:hAnsi="Arial" w:cs="Arial"/>
          <w:sz w:val="20"/>
          <w:lang w:eastAsia="en-US"/>
        </w:rPr>
        <w:t xml:space="preserve">b </w:t>
      </w:r>
      <w:r w:rsidRPr="00781806">
        <w:rPr>
          <w:rFonts w:ascii="Arial" w:eastAsia="Calibri" w:hAnsi="Arial" w:cs="Arial"/>
          <w:sz w:val="20"/>
        </w:rPr>
        <w:t xml:space="preserve">– </w:t>
      </w:r>
      <w:r w:rsidRPr="00781806">
        <w:rPr>
          <w:rFonts w:ascii="Arial" w:hAnsi="Arial" w:cs="Arial"/>
          <w:sz w:val="20"/>
        </w:rPr>
        <w:t>Oświadczenie Podwykonawcy – wzór</w:t>
      </w:r>
      <w:r w:rsidR="000B71AD">
        <w:rPr>
          <w:rFonts w:ascii="Arial" w:hAnsi="Arial" w:cs="Arial"/>
          <w:sz w:val="20"/>
        </w:rPr>
        <w:t>,</w:t>
      </w:r>
    </w:p>
    <w:p w14:paraId="14520589" w14:textId="6BDEA0D1" w:rsidR="009376E6" w:rsidRPr="007E7BB2" w:rsidRDefault="00605CF8" w:rsidP="0089289F">
      <w:pPr>
        <w:pStyle w:val="Tekstpodstawowy2"/>
        <w:numPr>
          <w:ilvl w:val="0"/>
          <w:numId w:val="5"/>
        </w:numPr>
        <w:suppressAutoHyphens/>
        <w:spacing w:before="0" w:after="0"/>
        <w:ind w:left="851" w:hanging="425"/>
        <w:rPr>
          <w:rFonts w:ascii="Arial" w:hAnsi="Arial" w:cs="Arial"/>
          <w:lang w:val="x-none"/>
        </w:rPr>
      </w:pPr>
      <w:r w:rsidRPr="008F4319">
        <w:rPr>
          <w:rFonts w:ascii="Arial" w:hAnsi="Arial" w:cs="Arial"/>
        </w:rPr>
        <w:t>Załącznik nr</w:t>
      </w:r>
      <w:r w:rsidR="008A7ABF" w:rsidRPr="008F4319">
        <w:rPr>
          <w:rFonts w:ascii="Arial" w:hAnsi="Arial" w:cs="Arial"/>
        </w:rPr>
        <w:t xml:space="preserve"> </w:t>
      </w:r>
      <w:r w:rsidR="00DC36A1">
        <w:rPr>
          <w:rFonts w:ascii="Arial" w:hAnsi="Arial" w:cs="Arial"/>
        </w:rPr>
        <w:t>6</w:t>
      </w:r>
      <w:r w:rsidRPr="008F4319">
        <w:rPr>
          <w:rFonts w:ascii="Arial" w:hAnsi="Arial" w:cs="Arial"/>
        </w:rPr>
        <w:t xml:space="preserve"> - Porozumienie w sprawie przesyłania faktur w formie elektronicznej</w:t>
      </w:r>
      <w:r w:rsidR="008C407C" w:rsidRPr="008F4319">
        <w:rPr>
          <w:rFonts w:ascii="Arial" w:hAnsi="Arial" w:cs="Arial"/>
        </w:rPr>
        <w:t>,</w:t>
      </w:r>
    </w:p>
    <w:p w14:paraId="3811B4A8" w14:textId="4D5F7DF9" w:rsidR="00F1668D" w:rsidRPr="000D5DBC" w:rsidRDefault="000370CB" w:rsidP="0089289F">
      <w:pPr>
        <w:pStyle w:val="Akapitzlist"/>
        <w:numPr>
          <w:ilvl w:val="0"/>
          <w:numId w:val="5"/>
        </w:numPr>
        <w:ind w:left="851" w:hanging="425"/>
        <w:contextualSpacing w:val="0"/>
        <w:jc w:val="both"/>
        <w:rPr>
          <w:rFonts w:ascii="Arial" w:hAnsi="Arial" w:cs="Arial"/>
          <w:bCs/>
          <w:sz w:val="20"/>
          <w:lang w:val="x-none"/>
        </w:rPr>
      </w:pPr>
      <w:r w:rsidRPr="00F1668D">
        <w:rPr>
          <w:rFonts w:ascii="Arial" w:hAnsi="Arial" w:cs="Arial"/>
          <w:bCs/>
          <w:sz w:val="20"/>
        </w:rPr>
        <w:t xml:space="preserve">Załącznik nr </w:t>
      </w:r>
      <w:r w:rsidR="00F308D0">
        <w:rPr>
          <w:rFonts w:ascii="Arial" w:hAnsi="Arial" w:cs="Arial"/>
          <w:bCs/>
          <w:sz w:val="20"/>
        </w:rPr>
        <w:t>7</w:t>
      </w:r>
      <w:r w:rsidRPr="00F1668D">
        <w:rPr>
          <w:rFonts w:ascii="Arial" w:hAnsi="Arial" w:cs="Arial"/>
          <w:bCs/>
          <w:sz w:val="20"/>
        </w:rPr>
        <w:t xml:space="preserve">- </w:t>
      </w:r>
      <w:r w:rsidR="00F1668D" w:rsidRPr="00F1668D">
        <w:rPr>
          <w:rFonts w:ascii="Arial" w:hAnsi="Arial" w:cs="Arial"/>
          <w:iCs/>
          <w:sz w:val="20"/>
          <w:szCs w:val="28"/>
        </w:rPr>
        <w:t>Wzór zestawienia odpadów powstałych podczas realizacji Umowy</w:t>
      </w:r>
    </w:p>
    <w:p w14:paraId="1CA59818" w14:textId="6444892D" w:rsidR="000D5DBC" w:rsidRPr="00F1668D" w:rsidRDefault="000D5DBC" w:rsidP="0089289F">
      <w:pPr>
        <w:pStyle w:val="Akapitzlist"/>
        <w:numPr>
          <w:ilvl w:val="0"/>
          <w:numId w:val="5"/>
        </w:numPr>
        <w:ind w:left="851" w:hanging="425"/>
        <w:contextualSpacing w:val="0"/>
        <w:jc w:val="both"/>
        <w:rPr>
          <w:rFonts w:ascii="Arial" w:hAnsi="Arial" w:cs="Arial"/>
          <w:bCs/>
          <w:sz w:val="20"/>
          <w:lang w:val="x-none"/>
        </w:rPr>
      </w:pPr>
      <w:r>
        <w:rPr>
          <w:rFonts w:ascii="Arial" w:hAnsi="Arial" w:cs="Arial"/>
          <w:iCs/>
          <w:sz w:val="20"/>
          <w:szCs w:val="28"/>
        </w:rPr>
        <w:t xml:space="preserve">Załącznik nr 8 – </w:t>
      </w:r>
      <w:r w:rsidR="00990304">
        <w:rPr>
          <w:rFonts w:ascii="Arial" w:hAnsi="Arial" w:cs="Arial"/>
          <w:iCs/>
          <w:sz w:val="20"/>
          <w:szCs w:val="28"/>
        </w:rPr>
        <w:t>Klauzula</w:t>
      </w:r>
      <w:r>
        <w:rPr>
          <w:rFonts w:ascii="Arial" w:hAnsi="Arial" w:cs="Arial"/>
          <w:iCs/>
          <w:sz w:val="20"/>
          <w:szCs w:val="28"/>
        </w:rPr>
        <w:t xml:space="preserve"> </w:t>
      </w:r>
      <w:proofErr w:type="spellStart"/>
      <w:r>
        <w:rPr>
          <w:rFonts w:ascii="Arial" w:hAnsi="Arial" w:cs="Arial"/>
          <w:iCs/>
          <w:sz w:val="20"/>
          <w:szCs w:val="28"/>
        </w:rPr>
        <w:t>KSeF</w:t>
      </w:r>
      <w:proofErr w:type="spellEnd"/>
    </w:p>
    <w:p w14:paraId="40D0E590" w14:textId="1A4C75D0" w:rsidR="000370CB" w:rsidRPr="00781806" w:rsidRDefault="000370CB" w:rsidP="00F1668D">
      <w:pPr>
        <w:pStyle w:val="Akapitzlist"/>
        <w:ind w:left="851"/>
        <w:contextualSpacing w:val="0"/>
        <w:jc w:val="both"/>
        <w:rPr>
          <w:rFonts w:ascii="Arial" w:hAnsi="Arial" w:cs="Arial"/>
          <w:bCs/>
          <w:sz w:val="20"/>
          <w:lang w:val="x-none"/>
        </w:rPr>
      </w:pPr>
    </w:p>
    <w:bookmarkEnd w:id="16"/>
    <w:p w14:paraId="29AB0AC0" w14:textId="77777777" w:rsidR="009376E6" w:rsidRPr="00781806" w:rsidRDefault="009376E6" w:rsidP="009376E6">
      <w:pPr>
        <w:pStyle w:val="Tekstpodstawowy2"/>
        <w:suppressAutoHyphens/>
        <w:spacing w:before="0" w:after="0"/>
        <w:rPr>
          <w:rFonts w:ascii="Arial" w:hAnsi="Arial" w:cs="Arial"/>
          <w:lang w:val="x-none"/>
        </w:rPr>
      </w:pPr>
    </w:p>
    <w:p w14:paraId="21C82126" w14:textId="77777777" w:rsidR="009376E6" w:rsidRPr="00781806" w:rsidRDefault="009376E6" w:rsidP="00841943">
      <w:pPr>
        <w:pStyle w:val="Tekstpodstawowy2"/>
        <w:suppressAutoHyphens/>
        <w:spacing w:before="0" w:after="0"/>
        <w:rPr>
          <w:rFonts w:ascii="Arial" w:hAnsi="Arial" w:cs="Arial"/>
          <w:lang w:val="x-none"/>
        </w:rPr>
      </w:pPr>
    </w:p>
    <w:bookmarkEnd w:id="17"/>
    <w:p w14:paraId="01B5D3C1" w14:textId="63E45397" w:rsidR="00FA6478" w:rsidRDefault="00FA6478" w:rsidP="00156CA7">
      <w:pPr>
        <w:rPr>
          <w:rFonts w:ascii="Arial" w:hAnsi="Arial" w:cs="Arial"/>
          <w:b/>
          <w:sz w:val="20"/>
        </w:rPr>
      </w:pPr>
    </w:p>
    <w:p w14:paraId="37895533" w14:textId="77777777" w:rsidR="00FA6478" w:rsidRDefault="00FA6478" w:rsidP="00662F86">
      <w:pPr>
        <w:rPr>
          <w:rFonts w:ascii="Arial" w:hAnsi="Arial" w:cs="Arial"/>
          <w:b/>
          <w:sz w:val="20"/>
        </w:rPr>
      </w:pPr>
    </w:p>
    <w:p w14:paraId="2A966750" w14:textId="77777777" w:rsidR="00A731F7" w:rsidRDefault="002B14B5" w:rsidP="00662F86">
      <w:pPr>
        <w:rPr>
          <w:rFonts w:ascii="Arial" w:hAnsi="Arial" w:cs="Arial"/>
          <w:b/>
          <w:sz w:val="20"/>
        </w:rPr>
      </w:pPr>
      <w:r w:rsidRPr="00781806">
        <w:rPr>
          <w:rFonts w:ascii="Arial" w:hAnsi="Arial" w:cs="Arial"/>
          <w:b/>
          <w:sz w:val="20"/>
        </w:rPr>
        <w:t>WYKONAWCA</w:t>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t xml:space="preserve">                           ZAMAWIAJĄCY</w:t>
      </w:r>
      <w:bookmarkEnd w:id="6"/>
    </w:p>
    <w:p w14:paraId="35829352" w14:textId="77777777" w:rsidR="00410E9A" w:rsidRDefault="00410E9A" w:rsidP="00662F86">
      <w:pPr>
        <w:rPr>
          <w:rFonts w:ascii="Arial" w:hAnsi="Arial" w:cs="Arial"/>
          <w:b/>
          <w:sz w:val="20"/>
        </w:rPr>
      </w:pPr>
    </w:p>
    <w:p w14:paraId="42DBD2CF" w14:textId="77777777" w:rsidR="00410E9A" w:rsidRDefault="00410E9A" w:rsidP="00662F86">
      <w:pPr>
        <w:rPr>
          <w:rFonts w:ascii="Arial" w:hAnsi="Arial" w:cs="Arial"/>
          <w:b/>
          <w:sz w:val="20"/>
        </w:rPr>
      </w:pPr>
    </w:p>
    <w:p w14:paraId="764F588F" w14:textId="77777777" w:rsidR="00410E9A" w:rsidRDefault="00410E9A" w:rsidP="00662F86">
      <w:pPr>
        <w:rPr>
          <w:rFonts w:ascii="Arial" w:hAnsi="Arial" w:cs="Arial"/>
          <w:b/>
          <w:sz w:val="20"/>
        </w:rPr>
      </w:pPr>
    </w:p>
    <w:p w14:paraId="2F0AE782" w14:textId="77777777" w:rsidR="00410E9A" w:rsidRDefault="00410E9A" w:rsidP="00662F86">
      <w:pPr>
        <w:rPr>
          <w:rFonts w:ascii="Arial" w:hAnsi="Arial" w:cs="Arial"/>
          <w:b/>
          <w:sz w:val="20"/>
        </w:rPr>
      </w:pPr>
    </w:p>
    <w:p w14:paraId="15CED1A3" w14:textId="77777777" w:rsidR="00410E9A" w:rsidRDefault="00410E9A" w:rsidP="00662F86">
      <w:pPr>
        <w:rPr>
          <w:rFonts w:ascii="Arial" w:hAnsi="Arial" w:cs="Arial"/>
          <w:b/>
          <w:sz w:val="20"/>
        </w:rPr>
      </w:pPr>
    </w:p>
    <w:p w14:paraId="3B82D4E9" w14:textId="77777777" w:rsidR="00410E9A" w:rsidRDefault="00410E9A" w:rsidP="00662F86">
      <w:pPr>
        <w:rPr>
          <w:rFonts w:ascii="Arial" w:hAnsi="Arial" w:cs="Arial"/>
          <w:b/>
          <w:sz w:val="20"/>
        </w:rPr>
      </w:pPr>
    </w:p>
    <w:p w14:paraId="0CF3C410" w14:textId="77777777" w:rsidR="00410E9A" w:rsidRDefault="00410E9A" w:rsidP="00662F86">
      <w:pPr>
        <w:rPr>
          <w:rFonts w:ascii="Arial" w:hAnsi="Arial" w:cs="Arial"/>
          <w:b/>
          <w:sz w:val="20"/>
        </w:rPr>
      </w:pPr>
    </w:p>
    <w:p w14:paraId="0ABC5492" w14:textId="77777777" w:rsidR="00410E9A" w:rsidRDefault="00410E9A" w:rsidP="00662F86">
      <w:pPr>
        <w:rPr>
          <w:rFonts w:ascii="Arial" w:hAnsi="Arial" w:cs="Arial"/>
          <w:b/>
          <w:sz w:val="20"/>
        </w:rPr>
      </w:pPr>
    </w:p>
    <w:p w14:paraId="3B48601C" w14:textId="77777777" w:rsidR="00410E9A" w:rsidRDefault="00410E9A" w:rsidP="00662F86">
      <w:pPr>
        <w:rPr>
          <w:rFonts w:ascii="Arial" w:hAnsi="Arial" w:cs="Arial"/>
          <w:b/>
          <w:sz w:val="20"/>
        </w:rPr>
      </w:pPr>
    </w:p>
    <w:p w14:paraId="12DC7F36" w14:textId="77777777" w:rsidR="00410E9A" w:rsidRDefault="00410E9A" w:rsidP="00662F86">
      <w:pPr>
        <w:rPr>
          <w:rFonts w:ascii="Arial" w:hAnsi="Arial" w:cs="Arial"/>
          <w:b/>
          <w:sz w:val="20"/>
        </w:rPr>
      </w:pPr>
    </w:p>
    <w:p w14:paraId="65A7F217" w14:textId="77777777" w:rsidR="00410E9A" w:rsidRDefault="00410E9A" w:rsidP="00662F86">
      <w:pPr>
        <w:rPr>
          <w:rFonts w:ascii="Arial" w:hAnsi="Arial" w:cs="Arial"/>
          <w:b/>
          <w:sz w:val="20"/>
        </w:rPr>
      </w:pPr>
    </w:p>
    <w:p w14:paraId="3ADCCAA9" w14:textId="77777777" w:rsidR="00410E9A" w:rsidRDefault="00410E9A" w:rsidP="00662F86">
      <w:pPr>
        <w:rPr>
          <w:rFonts w:ascii="Arial" w:hAnsi="Arial" w:cs="Arial"/>
          <w:b/>
          <w:sz w:val="20"/>
        </w:rPr>
      </w:pPr>
    </w:p>
    <w:p w14:paraId="3F769C69" w14:textId="77777777" w:rsidR="00410E9A" w:rsidRDefault="00410E9A" w:rsidP="00662F86">
      <w:pPr>
        <w:rPr>
          <w:rFonts w:ascii="Arial" w:hAnsi="Arial" w:cs="Arial"/>
          <w:b/>
          <w:sz w:val="20"/>
        </w:rPr>
      </w:pPr>
    </w:p>
    <w:p w14:paraId="7A7E038C" w14:textId="77777777" w:rsidR="00410E9A" w:rsidRDefault="00410E9A" w:rsidP="00662F86">
      <w:pPr>
        <w:rPr>
          <w:rFonts w:ascii="Arial" w:hAnsi="Arial" w:cs="Arial"/>
          <w:b/>
          <w:sz w:val="20"/>
        </w:rPr>
      </w:pPr>
    </w:p>
    <w:p w14:paraId="70446A6C" w14:textId="77777777" w:rsidR="00410E9A" w:rsidRDefault="00410E9A" w:rsidP="00662F86">
      <w:pPr>
        <w:rPr>
          <w:rFonts w:ascii="Arial" w:hAnsi="Arial" w:cs="Arial"/>
          <w:b/>
          <w:sz w:val="20"/>
        </w:rPr>
      </w:pPr>
    </w:p>
    <w:p w14:paraId="08547FE2" w14:textId="77777777" w:rsidR="00410E9A" w:rsidRDefault="00410E9A" w:rsidP="00662F86">
      <w:pPr>
        <w:rPr>
          <w:rFonts w:ascii="Arial" w:hAnsi="Arial" w:cs="Arial"/>
          <w:b/>
          <w:sz w:val="20"/>
        </w:rPr>
      </w:pPr>
    </w:p>
    <w:p w14:paraId="11C28289" w14:textId="77777777" w:rsidR="00410E9A" w:rsidRDefault="00410E9A" w:rsidP="00662F86">
      <w:pPr>
        <w:rPr>
          <w:rFonts w:ascii="Arial" w:hAnsi="Arial" w:cs="Arial"/>
          <w:b/>
          <w:sz w:val="20"/>
        </w:rPr>
      </w:pPr>
    </w:p>
    <w:p w14:paraId="6FF893E8" w14:textId="77777777" w:rsidR="00410E9A" w:rsidRDefault="00410E9A" w:rsidP="00662F86">
      <w:pPr>
        <w:rPr>
          <w:rFonts w:ascii="Arial" w:hAnsi="Arial" w:cs="Arial"/>
          <w:b/>
          <w:sz w:val="20"/>
        </w:rPr>
      </w:pPr>
    </w:p>
    <w:p w14:paraId="63A9E392" w14:textId="3899B9EB" w:rsidR="00E85E59" w:rsidRPr="005B0F2F" w:rsidRDefault="00E85E59" w:rsidP="00E85E59">
      <w:pPr>
        <w:pStyle w:val="Nagwek2"/>
        <w:rPr>
          <w:rFonts w:ascii="Arial" w:hAnsi="Arial" w:cs="Arial"/>
          <w:sz w:val="20"/>
          <w:szCs w:val="20"/>
        </w:rPr>
      </w:pPr>
      <w:r w:rsidRPr="005B0F2F">
        <w:rPr>
          <w:rFonts w:ascii="Arial" w:hAnsi="Arial" w:cs="Arial"/>
          <w:b/>
          <w:bCs/>
          <w:sz w:val="20"/>
          <w:szCs w:val="20"/>
        </w:rPr>
        <w:t xml:space="preserve">ZAŁĄCZNIK NR </w:t>
      </w:r>
      <w:r>
        <w:rPr>
          <w:rFonts w:ascii="Arial" w:hAnsi="Arial" w:cs="Arial"/>
          <w:b/>
          <w:bCs/>
          <w:sz w:val="20"/>
          <w:szCs w:val="20"/>
        </w:rPr>
        <w:t>5</w:t>
      </w:r>
      <w:r w:rsidRPr="005B0F2F">
        <w:rPr>
          <w:rFonts w:ascii="Arial" w:hAnsi="Arial" w:cs="Arial"/>
          <w:b/>
          <w:bCs/>
          <w:sz w:val="20"/>
          <w:szCs w:val="20"/>
        </w:rPr>
        <w:t xml:space="preserve">a - </w:t>
      </w:r>
      <w:r w:rsidRPr="005B0F2F">
        <w:rPr>
          <w:rFonts w:ascii="Arial" w:hAnsi="Arial" w:cs="Arial"/>
          <w:sz w:val="20"/>
          <w:szCs w:val="20"/>
        </w:rPr>
        <w:t>Oświadczenie końcowe Wykonawcy – wzór</w:t>
      </w:r>
    </w:p>
    <w:p w14:paraId="078C39C0" w14:textId="77777777" w:rsidR="00E85E59" w:rsidRPr="005B0F2F" w:rsidRDefault="00E85E59" w:rsidP="00E85E59">
      <w:pPr>
        <w:rPr>
          <w:rFonts w:ascii="Arial" w:hAnsi="Arial" w:cs="Arial"/>
          <w:sz w:val="20"/>
          <w:lang w:val="x-none"/>
        </w:rPr>
      </w:pPr>
    </w:p>
    <w:p w14:paraId="299028D5" w14:textId="77777777" w:rsidR="00E85E59" w:rsidRPr="005B0F2F" w:rsidRDefault="00E85E59" w:rsidP="00E85E59">
      <w:pPr>
        <w:autoSpaceDE w:val="0"/>
        <w:spacing w:after="120"/>
        <w:jc w:val="both"/>
        <w:rPr>
          <w:rFonts w:ascii="Arial" w:hAnsi="Arial" w:cs="Arial"/>
          <w:b/>
          <w:bCs/>
          <w:spacing w:val="-4"/>
          <w:sz w:val="20"/>
        </w:rPr>
      </w:pPr>
      <w:r w:rsidRPr="005B0F2F">
        <w:rPr>
          <w:rFonts w:ascii="Arial" w:hAnsi="Arial" w:cs="Arial"/>
          <w:sz w:val="20"/>
        </w:rPr>
        <w:t>Wykonawca w osobie ………………………………………. (</w:t>
      </w:r>
      <w:r w:rsidRPr="005B0F2F">
        <w:rPr>
          <w:rFonts w:ascii="Arial" w:hAnsi="Arial" w:cs="Arial"/>
          <w:i/>
          <w:sz w:val="20"/>
        </w:rPr>
        <w:t>nazwa i firma Wykonawcy</w:t>
      </w:r>
      <w:r w:rsidRPr="005B0F2F">
        <w:rPr>
          <w:rFonts w:ascii="Arial" w:hAnsi="Arial" w:cs="Arial"/>
          <w:sz w:val="20"/>
        </w:rPr>
        <w:t>), działająca przez uprawnionego do jej reprezentacji przedstawiciela w osobie ………………………………………. (</w:t>
      </w:r>
      <w:r w:rsidRPr="005B0F2F">
        <w:rPr>
          <w:rFonts w:ascii="Arial" w:hAnsi="Arial" w:cs="Arial"/>
          <w:i/>
          <w:sz w:val="20"/>
        </w:rPr>
        <w:t>imię i nazwisko</w:t>
      </w:r>
      <w:r w:rsidRPr="005B0F2F">
        <w:rPr>
          <w:rFonts w:ascii="Arial" w:hAnsi="Arial" w:cs="Arial"/>
          <w:sz w:val="20"/>
        </w:rPr>
        <w:t xml:space="preserve">), oświadcza niniejszym, że należność wynikająca z faktury końcowej, to jest faktury VAT nr ……………………… z dnia ……………………… r. wyczerpuje wszelkie roszczenia Wykonawcy w stosunku do </w:t>
      </w:r>
      <w:r w:rsidRPr="005B0F2F">
        <w:rPr>
          <w:rFonts w:ascii="Arial" w:eastAsia="Arial" w:hAnsi="Arial" w:cs="Arial"/>
          <w:sz w:val="20"/>
          <w:lang w:eastAsia="en-US"/>
        </w:rPr>
        <w:t xml:space="preserve">ORLEN OIL </w:t>
      </w:r>
      <w:r w:rsidRPr="005B0F2F">
        <w:rPr>
          <w:rFonts w:ascii="Arial" w:hAnsi="Arial" w:cs="Arial"/>
          <w:sz w:val="20"/>
        </w:rPr>
        <w:t>Sp. z o.o. wynikające z umowy nr</w:t>
      </w:r>
      <w:proofErr w:type="gramStart"/>
      <w:r w:rsidRPr="005B0F2F">
        <w:rPr>
          <w:rFonts w:ascii="Arial" w:hAnsi="Arial" w:cs="Arial"/>
          <w:sz w:val="20"/>
        </w:rPr>
        <w:t xml:space="preserve"> ….</w:t>
      </w:r>
      <w:proofErr w:type="gramEnd"/>
      <w:r w:rsidRPr="005B0F2F">
        <w:rPr>
          <w:rFonts w:ascii="Arial" w:hAnsi="Arial" w:cs="Arial"/>
          <w:sz w:val="20"/>
        </w:rPr>
        <w:t>.… z dn. …………… mającej za przedmiot realizację Inwestycji pn.: „………………</w:t>
      </w:r>
      <w:proofErr w:type="gramStart"/>
      <w:r w:rsidRPr="005B0F2F">
        <w:rPr>
          <w:rFonts w:ascii="Arial" w:hAnsi="Arial" w:cs="Arial"/>
          <w:sz w:val="20"/>
        </w:rPr>
        <w:t>…….</w:t>
      </w:r>
      <w:proofErr w:type="gramEnd"/>
      <w:r w:rsidRPr="005B0F2F">
        <w:rPr>
          <w:rFonts w:ascii="Arial" w:hAnsi="Arial" w:cs="Arial"/>
          <w:sz w:val="20"/>
        </w:rPr>
        <w:t>.”.</w:t>
      </w:r>
      <w:r w:rsidRPr="005B0F2F">
        <w:rPr>
          <w:rFonts w:ascii="Arial" w:hAnsi="Arial" w:cs="Arial"/>
          <w:bCs/>
          <w:spacing w:val="-4"/>
          <w:sz w:val="20"/>
        </w:rPr>
        <w:t>,</w:t>
      </w:r>
      <w:r w:rsidRPr="005B0F2F">
        <w:rPr>
          <w:rFonts w:ascii="Arial" w:hAnsi="Arial" w:cs="Arial"/>
          <w:sz w:val="20"/>
        </w:rPr>
        <w:t xml:space="preserve"> z zastrzeżeniem ewentualnych kwot zatrzymanych tytułem zabezpieczenia należytego wykonania umowy lub kaucji gwarancyjnej.</w:t>
      </w:r>
    </w:p>
    <w:p w14:paraId="1A7B420E" w14:textId="77777777" w:rsidR="00E85E59" w:rsidRPr="005B0F2F" w:rsidRDefault="00E85E59" w:rsidP="00E85E59">
      <w:pPr>
        <w:ind w:right="-2"/>
        <w:jc w:val="both"/>
        <w:rPr>
          <w:rFonts w:ascii="Arial" w:hAnsi="Arial" w:cs="Arial"/>
          <w:b/>
          <w:bCs/>
          <w:spacing w:val="-4"/>
          <w:sz w:val="20"/>
        </w:rPr>
      </w:pPr>
    </w:p>
    <w:p w14:paraId="05A1E24A" w14:textId="77777777" w:rsidR="00E85E59" w:rsidRPr="000233F8" w:rsidRDefault="00E85E59" w:rsidP="00E85E59">
      <w:pPr>
        <w:jc w:val="both"/>
        <w:rPr>
          <w:rFonts w:ascii="Arial" w:hAnsi="Arial" w:cs="Arial"/>
          <w:spacing w:val="-3"/>
          <w:sz w:val="20"/>
        </w:rPr>
      </w:pPr>
      <w:r w:rsidRPr="005B0F2F">
        <w:rPr>
          <w:rFonts w:ascii="Arial" w:hAnsi="Arial" w:cs="Arial"/>
          <w:bCs/>
          <w:spacing w:val="-4"/>
          <w:sz w:val="20"/>
        </w:rPr>
        <w:t>Jednocześnie Wykonawca oświadcza, że nie istnieją jakiekol</w:t>
      </w:r>
      <w:r w:rsidRPr="000233F8">
        <w:rPr>
          <w:rFonts w:ascii="Arial" w:hAnsi="Arial" w:cs="Arial"/>
          <w:bCs/>
          <w:spacing w:val="-4"/>
          <w:sz w:val="20"/>
        </w:rPr>
        <w:t xml:space="preserve">wiek dalej idące należności przysługujące Wykonawcy od </w:t>
      </w:r>
      <w:r w:rsidRPr="000233F8">
        <w:rPr>
          <w:rFonts w:ascii="Arial" w:eastAsia="Arial" w:hAnsi="Arial" w:cs="Arial"/>
          <w:sz w:val="20"/>
          <w:lang w:eastAsia="en-US"/>
        </w:rPr>
        <w:t>ORLEN OIL</w:t>
      </w:r>
      <w:r w:rsidRPr="000233F8">
        <w:rPr>
          <w:rFonts w:ascii="Arial" w:eastAsia="Arial" w:hAnsi="Arial" w:cs="Arial"/>
          <w:i/>
          <w:iCs/>
          <w:sz w:val="20"/>
          <w:lang w:eastAsia="en-US"/>
        </w:rPr>
        <w:t xml:space="preserve"> </w:t>
      </w:r>
      <w:r w:rsidRPr="000233F8">
        <w:rPr>
          <w:rFonts w:ascii="Arial" w:hAnsi="Arial" w:cs="Arial"/>
          <w:sz w:val="20"/>
        </w:rPr>
        <w:t xml:space="preserve">Sp. z o.o. w związku ze usługami, towarami lub świadczeniami realizowanymi w ramach w/w Inwestycji, </w:t>
      </w:r>
      <w:r w:rsidRPr="000233F8">
        <w:rPr>
          <w:rFonts w:ascii="Arial" w:hAnsi="Arial" w:cs="Arial"/>
          <w:spacing w:val="-3"/>
          <w:sz w:val="20"/>
        </w:rPr>
        <w:t>a gdyby okazało się, że takowe należności istnieją lub mogą powstać w przyszłości – Wykonawca bezwarunkowo zrzeka się takowych należności.</w:t>
      </w:r>
    </w:p>
    <w:p w14:paraId="2E72E423" w14:textId="77777777" w:rsidR="00E85E59" w:rsidRPr="000233F8" w:rsidRDefault="00E85E59" w:rsidP="00E85E59">
      <w:pPr>
        <w:jc w:val="both"/>
        <w:rPr>
          <w:rFonts w:ascii="Arial" w:hAnsi="Arial" w:cs="Arial"/>
          <w:spacing w:val="-3"/>
          <w:sz w:val="20"/>
        </w:rPr>
      </w:pPr>
    </w:p>
    <w:p w14:paraId="08A6CF7C" w14:textId="77777777" w:rsidR="00E85E59" w:rsidRPr="000233F8" w:rsidRDefault="00E85E59" w:rsidP="00E85E59">
      <w:pPr>
        <w:jc w:val="both"/>
        <w:rPr>
          <w:rFonts w:ascii="Arial" w:hAnsi="Arial" w:cs="Arial"/>
          <w:spacing w:val="-3"/>
          <w:sz w:val="20"/>
        </w:rPr>
      </w:pPr>
    </w:p>
    <w:p w14:paraId="02728771" w14:textId="77777777" w:rsidR="00E85E59" w:rsidRPr="000233F8" w:rsidRDefault="00E85E59" w:rsidP="00E85E59">
      <w:pPr>
        <w:jc w:val="both"/>
        <w:rPr>
          <w:rFonts w:ascii="Arial" w:hAnsi="Arial" w:cs="Arial"/>
          <w:spacing w:val="-3"/>
          <w:sz w:val="20"/>
        </w:rPr>
      </w:pPr>
    </w:p>
    <w:p w14:paraId="7EC2A0C9" w14:textId="77777777" w:rsidR="00E85E59" w:rsidRPr="000233F8" w:rsidRDefault="00E85E59" w:rsidP="00E85E59">
      <w:pPr>
        <w:jc w:val="both"/>
        <w:rPr>
          <w:rFonts w:ascii="Arial" w:hAnsi="Arial" w:cs="Arial"/>
          <w:sz w:val="20"/>
        </w:rPr>
      </w:pPr>
      <w:r w:rsidRPr="000233F8">
        <w:rPr>
          <w:rFonts w:ascii="Arial" w:hAnsi="Arial" w:cs="Arial"/>
          <w:sz w:val="20"/>
        </w:rPr>
        <w:t xml:space="preserve">Za Wykonawcę </w:t>
      </w:r>
      <w:r w:rsidRPr="000233F8">
        <w:rPr>
          <w:rFonts w:ascii="Arial" w:hAnsi="Arial" w:cs="Arial"/>
          <w:sz w:val="20"/>
        </w:rPr>
        <w:tab/>
      </w:r>
      <w:r w:rsidRPr="000233F8">
        <w:rPr>
          <w:rFonts w:ascii="Arial" w:hAnsi="Arial" w:cs="Arial"/>
          <w:sz w:val="20"/>
        </w:rPr>
        <w:tab/>
      </w:r>
      <w:r w:rsidRPr="000233F8">
        <w:rPr>
          <w:rFonts w:ascii="Arial" w:hAnsi="Arial" w:cs="Arial"/>
          <w:sz w:val="20"/>
        </w:rPr>
        <w:tab/>
      </w:r>
      <w:r w:rsidRPr="000233F8">
        <w:rPr>
          <w:rFonts w:ascii="Arial" w:hAnsi="Arial" w:cs="Arial"/>
          <w:sz w:val="20"/>
        </w:rPr>
        <w:tab/>
      </w:r>
      <w:r w:rsidRPr="000233F8">
        <w:rPr>
          <w:rFonts w:ascii="Arial" w:hAnsi="Arial" w:cs="Arial"/>
          <w:sz w:val="20"/>
        </w:rPr>
        <w:tab/>
      </w:r>
    </w:p>
    <w:p w14:paraId="0B9F3BB5" w14:textId="77777777" w:rsidR="00E85E59" w:rsidRPr="000233F8" w:rsidRDefault="00E85E59" w:rsidP="00E85E59">
      <w:pPr>
        <w:jc w:val="both"/>
        <w:rPr>
          <w:rFonts w:ascii="Arial" w:hAnsi="Arial" w:cs="Arial"/>
          <w:i/>
          <w:sz w:val="20"/>
        </w:rPr>
      </w:pPr>
      <w:r w:rsidRPr="000233F8">
        <w:rPr>
          <w:rFonts w:ascii="Arial" w:hAnsi="Arial" w:cs="Arial"/>
          <w:sz w:val="20"/>
        </w:rPr>
        <w:t>_______________________________</w:t>
      </w:r>
    </w:p>
    <w:p w14:paraId="76C23C88" w14:textId="77777777" w:rsidR="00E85E59" w:rsidRPr="000233F8" w:rsidRDefault="00E85E59" w:rsidP="00E85E59">
      <w:pPr>
        <w:rPr>
          <w:rFonts w:ascii="Arial" w:hAnsi="Arial" w:cs="Arial"/>
          <w:b/>
          <w:i/>
          <w:sz w:val="20"/>
        </w:rPr>
      </w:pPr>
      <w:r w:rsidRPr="000233F8">
        <w:rPr>
          <w:rFonts w:ascii="Arial" w:hAnsi="Arial" w:cs="Arial"/>
          <w:i/>
          <w:sz w:val="20"/>
        </w:rPr>
        <w:t>(data i podpis)</w:t>
      </w:r>
    </w:p>
    <w:p w14:paraId="14992CF0" w14:textId="77777777" w:rsidR="00E85E59" w:rsidRPr="000233F8" w:rsidRDefault="00E85E59" w:rsidP="00E85E59">
      <w:pPr>
        <w:jc w:val="both"/>
        <w:rPr>
          <w:rFonts w:ascii="Arial" w:hAnsi="Arial" w:cs="Arial"/>
          <w:b/>
          <w:i/>
          <w:sz w:val="20"/>
        </w:rPr>
      </w:pPr>
    </w:p>
    <w:p w14:paraId="535DACA8" w14:textId="77777777" w:rsidR="00E85E59" w:rsidRPr="000233F8" w:rsidRDefault="00E85E59" w:rsidP="00E85E59">
      <w:pPr>
        <w:jc w:val="center"/>
        <w:rPr>
          <w:rFonts w:ascii="Arial" w:hAnsi="Arial" w:cs="Arial"/>
          <w:sz w:val="20"/>
        </w:rPr>
      </w:pPr>
    </w:p>
    <w:p w14:paraId="4BB58F15" w14:textId="77777777" w:rsidR="00E85E59" w:rsidRPr="000233F8" w:rsidRDefault="00E85E59" w:rsidP="00E85E59">
      <w:pPr>
        <w:jc w:val="center"/>
        <w:rPr>
          <w:rFonts w:ascii="Arial" w:hAnsi="Arial" w:cs="Arial"/>
          <w:sz w:val="20"/>
        </w:rPr>
      </w:pPr>
    </w:p>
    <w:p w14:paraId="0F3F019B" w14:textId="77777777" w:rsidR="00E85E59" w:rsidRPr="000233F8" w:rsidRDefault="00E85E59" w:rsidP="00E85E59">
      <w:pPr>
        <w:jc w:val="center"/>
      </w:pPr>
    </w:p>
    <w:p w14:paraId="7F2D5D23" w14:textId="77777777" w:rsidR="00E85E59" w:rsidRPr="000233F8" w:rsidRDefault="00E85E59" w:rsidP="00E85E59">
      <w:pPr>
        <w:jc w:val="center"/>
      </w:pPr>
    </w:p>
    <w:p w14:paraId="0A5B1303" w14:textId="77777777" w:rsidR="00E85E59" w:rsidRPr="000233F8" w:rsidRDefault="00E85E59" w:rsidP="00E85E59">
      <w:pPr>
        <w:jc w:val="center"/>
      </w:pPr>
    </w:p>
    <w:p w14:paraId="62F500FA" w14:textId="77777777" w:rsidR="00E85E59" w:rsidRPr="000233F8" w:rsidRDefault="00E85E59" w:rsidP="00E85E59">
      <w:pPr>
        <w:jc w:val="center"/>
      </w:pPr>
    </w:p>
    <w:p w14:paraId="6C335B12" w14:textId="77777777" w:rsidR="00E85E59" w:rsidRPr="000233F8" w:rsidRDefault="00E85E59" w:rsidP="00E85E59">
      <w:pPr>
        <w:jc w:val="center"/>
      </w:pPr>
    </w:p>
    <w:p w14:paraId="0939C318" w14:textId="77777777" w:rsidR="00E85E59" w:rsidRPr="000233F8" w:rsidRDefault="00E85E59" w:rsidP="00E85E59">
      <w:pPr>
        <w:jc w:val="center"/>
      </w:pPr>
    </w:p>
    <w:p w14:paraId="07FE2572" w14:textId="77777777" w:rsidR="00E85E59" w:rsidRPr="000233F8" w:rsidRDefault="00E85E59" w:rsidP="00E85E59">
      <w:pPr>
        <w:jc w:val="center"/>
      </w:pPr>
    </w:p>
    <w:p w14:paraId="3BEF42F5" w14:textId="77777777" w:rsidR="00E85E59" w:rsidRPr="000233F8" w:rsidRDefault="00E85E59" w:rsidP="00E85E59">
      <w:pPr>
        <w:jc w:val="center"/>
      </w:pPr>
    </w:p>
    <w:p w14:paraId="64E881D9" w14:textId="77777777" w:rsidR="00E85E59" w:rsidRPr="000233F8" w:rsidRDefault="00E85E59" w:rsidP="00E85E59"/>
    <w:p w14:paraId="46CA61A9" w14:textId="77777777" w:rsidR="00E85E59" w:rsidRPr="000233F8" w:rsidRDefault="00E85E59" w:rsidP="00E85E59"/>
    <w:p w14:paraId="5D116596" w14:textId="77777777" w:rsidR="00E85E59" w:rsidRPr="000233F8" w:rsidRDefault="00E85E59" w:rsidP="00E85E59"/>
    <w:p w14:paraId="7F73197C" w14:textId="77777777" w:rsidR="00E85E59" w:rsidRPr="000233F8" w:rsidRDefault="00E85E59" w:rsidP="00E85E59"/>
    <w:p w14:paraId="7DA59CC2" w14:textId="77777777" w:rsidR="00E85E59" w:rsidRPr="000233F8" w:rsidRDefault="00E85E59" w:rsidP="00E85E59"/>
    <w:p w14:paraId="557BC246" w14:textId="77777777" w:rsidR="00E85E59" w:rsidRPr="000233F8" w:rsidRDefault="00E85E59" w:rsidP="00E85E59"/>
    <w:p w14:paraId="07D8E4C1" w14:textId="77777777" w:rsidR="00E85E59" w:rsidRPr="000233F8" w:rsidRDefault="00E85E59" w:rsidP="00E85E59"/>
    <w:p w14:paraId="26CC741E" w14:textId="77777777" w:rsidR="00E85E59" w:rsidRPr="000233F8" w:rsidRDefault="00E85E59" w:rsidP="00E85E59"/>
    <w:p w14:paraId="0C8F58A0" w14:textId="77777777" w:rsidR="00E85E59" w:rsidRPr="000233F8" w:rsidRDefault="00E85E59" w:rsidP="00E85E59"/>
    <w:p w14:paraId="7247AEAA" w14:textId="77777777" w:rsidR="00E85E59" w:rsidRPr="000233F8" w:rsidRDefault="00E85E59" w:rsidP="00E85E59"/>
    <w:p w14:paraId="4304A6F8" w14:textId="77777777" w:rsidR="00E85E59" w:rsidRPr="000233F8" w:rsidRDefault="00E85E59" w:rsidP="00E85E59"/>
    <w:p w14:paraId="248651A3" w14:textId="77777777" w:rsidR="00E85E59" w:rsidRPr="000233F8" w:rsidRDefault="00E85E59" w:rsidP="00E85E59"/>
    <w:p w14:paraId="4FF69003" w14:textId="77777777" w:rsidR="00E85E59" w:rsidRPr="000233F8" w:rsidRDefault="00E85E59" w:rsidP="00E85E59"/>
    <w:p w14:paraId="40FFACF7" w14:textId="77777777" w:rsidR="00E85E59" w:rsidRPr="000233F8" w:rsidRDefault="00E85E59" w:rsidP="00E85E59"/>
    <w:p w14:paraId="2B9B4C75" w14:textId="77777777" w:rsidR="00E85E59" w:rsidRPr="000233F8" w:rsidRDefault="00E85E59" w:rsidP="00E85E59"/>
    <w:p w14:paraId="7FD0FE57" w14:textId="77777777" w:rsidR="00E85E59" w:rsidRPr="000233F8" w:rsidRDefault="00E85E59" w:rsidP="00E85E59"/>
    <w:p w14:paraId="0FBA47A5" w14:textId="77777777" w:rsidR="00E85E59" w:rsidRPr="000233F8" w:rsidRDefault="00E85E59" w:rsidP="00E85E59"/>
    <w:p w14:paraId="785B381D" w14:textId="77777777" w:rsidR="00E85E59" w:rsidRPr="000233F8" w:rsidRDefault="00E85E59" w:rsidP="00E85E59"/>
    <w:p w14:paraId="6B0E6C9E" w14:textId="77777777" w:rsidR="00E85E59" w:rsidRPr="000233F8" w:rsidRDefault="00E85E59" w:rsidP="00E85E59"/>
    <w:p w14:paraId="2369E15C" w14:textId="77777777" w:rsidR="00E85E59" w:rsidRPr="000233F8" w:rsidRDefault="00E85E59" w:rsidP="00E85E59"/>
    <w:p w14:paraId="2FF758EB" w14:textId="0F8FAE57" w:rsidR="00E85E59" w:rsidRPr="000233F8" w:rsidRDefault="00E85E59" w:rsidP="00E85E59">
      <w:pPr>
        <w:pStyle w:val="Nagwek2"/>
        <w:rPr>
          <w:rFonts w:ascii="Arial" w:hAnsi="Arial" w:cs="Arial"/>
          <w:sz w:val="20"/>
          <w:szCs w:val="20"/>
        </w:rPr>
      </w:pPr>
      <w:r w:rsidRPr="000233F8">
        <w:rPr>
          <w:rFonts w:ascii="Arial" w:hAnsi="Arial" w:cs="Arial"/>
          <w:b/>
          <w:bCs/>
          <w:sz w:val="20"/>
          <w:szCs w:val="20"/>
        </w:rPr>
        <w:t xml:space="preserve">ZAŁĄCZNIK NR </w:t>
      </w:r>
      <w:r>
        <w:rPr>
          <w:rFonts w:ascii="Arial" w:hAnsi="Arial" w:cs="Arial"/>
          <w:b/>
          <w:bCs/>
          <w:sz w:val="20"/>
          <w:szCs w:val="20"/>
        </w:rPr>
        <w:t>5</w:t>
      </w:r>
      <w:r w:rsidRPr="000233F8">
        <w:rPr>
          <w:rFonts w:ascii="Arial" w:hAnsi="Arial" w:cs="Arial"/>
          <w:b/>
          <w:bCs/>
          <w:sz w:val="20"/>
          <w:szCs w:val="20"/>
        </w:rPr>
        <w:t xml:space="preserve">b - </w:t>
      </w:r>
      <w:r w:rsidRPr="000233F8">
        <w:rPr>
          <w:rFonts w:ascii="Arial" w:hAnsi="Arial" w:cs="Arial"/>
          <w:sz w:val="20"/>
          <w:szCs w:val="20"/>
        </w:rPr>
        <w:t>Oświadczenie Podwykonawcy –</w:t>
      </w:r>
      <w:r w:rsidRPr="000233F8">
        <w:rPr>
          <w:rFonts w:ascii="Arial" w:hAnsi="Arial" w:cs="Arial"/>
          <w:b/>
          <w:bCs/>
          <w:sz w:val="20"/>
          <w:szCs w:val="20"/>
        </w:rPr>
        <w:t xml:space="preserve"> wzór</w:t>
      </w:r>
    </w:p>
    <w:p w14:paraId="3F1B08B0" w14:textId="77777777" w:rsidR="00E85E59" w:rsidRPr="000233F8" w:rsidRDefault="00E85E59" w:rsidP="00E85E59">
      <w:pPr>
        <w:rPr>
          <w:rFonts w:ascii="Arial" w:hAnsi="Arial" w:cs="Arial"/>
          <w:sz w:val="20"/>
          <w:lang w:val="x-none"/>
        </w:rPr>
      </w:pPr>
    </w:p>
    <w:p w14:paraId="0B290F33" w14:textId="77777777" w:rsidR="00E85E59" w:rsidRPr="000233F8" w:rsidRDefault="00E85E59" w:rsidP="00E85E59">
      <w:pPr>
        <w:autoSpaceDE w:val="0"/>
        <w:spacing w:after="120"/>
        <w:jc w:val="both"/>
        <w:rPr>
          <w:rFonts w:ascii="Arial" w:hAnsi="Arial" w:cs="Arial"/>
          <w:sz w:val="20"/>
        </w:rPr>
      </w:pPr>
      <w:r w:rsidRPr="000233F8">
        <w:rPr>
          <w:rFonts w:ascii="Arial" w:hAnsi="Arial" w:cs="Arial"/>
          <w:sz w:val="20"/>
        </w:rPr>
        <w:t>Podwykonawca w osobie ………………………………………. (</w:t>
      </w:r>
      <w:r w:rsidRPr="000233F8">
        <w:rPr>
          <w:rFonts w:ascii="Arial" w:hAnsi="Arial" w:cs="Arial"/>
          <w:i/>
          <w:sz w:val="20"/>
        </w:rPr>
        <w:t>nazwa i firma Podwykonawcy</w:t>
      </w:r>
      <w:r w:rsidRPr="000233F8">
        <w:rPr>
          <w:rFonts w:ascii="Arial" w:hAnsi="Arial" w:cs="Arial"/>
          <w:sz w:val="20"/>
        </w:rPr>
        <w:t>), działająca przez uprawnionego do jej reprezentacji przedstawiciela w osobie ………………………………………. (</w:t>
      </w:r>
      <w:r w:rsidRPr="000233F8">
        <w:rPr>
          <w:rFonts w:ascii="Arial" w:hAnsi="Arial" w:cs="Arial"/>
          <w:i/>
          <w:sz w:val="20"/>
        </w:rPr>
        <w:t>imię i nazwisko</w:t>
      </w:r>
      <w:r w:rsidRPr="000233F8">
        <w:rPr>
          <w:rFonts w:ascii="Arial" w:hAnsi="Arial" w:cs="Arial"/>
          <w:sz w:val="20"/>
        </w:rPr>
        <w:t>), oświadcza niniejszym, że wymagalne kwoty należne Podwykonawcy od Wykonawcy w osobie ………………………………………. (</w:t>
      </w:r>
      <w:r w:rsidRPr="000233F8">
        <w:rPr>
          <w:rFonts w:ascii="Arial" w:hAnsi="Arial" w:cs="Arial"/>
          <w:i/>
          <w:sz w:val="20"/>
        </w:rPr>
        <w:t>nazwa i firma Wykonawcy</w:t>
      </w:r>
      <w:r w:rsidRPr="000233F8">
        <w:rPr>
          <w:rFonts w:ascii="Arial" w:hAnsi="Arial" w:cs="Arial"/>
          <w:sz w:val="20"/>
        </w:rPr>
        <w:t>) z tytułu dostaw towarów oraz wykonania usług, wchodzących w zakres umowy nr</w:t>
      </w:r>
      <w:proofErr w:type="gramStart"/>
      <w:r w:rsidRPr="000233F8">
        <w:rPr>
          <w:rFonts w:ascii="Arial" w:hAnsi="Arial" w:cs="Arial"/>
          <w:sz w:val="20"/>
        </w:rPr>
        <w:t xml:space="preserve"> ….</w:t>
      </w:r>
      <w:proofErr w:type="gramEnd"/>
      <w:r w:rsidRPr="000233F8">
        <w:rPr>
          <w:rFonts w:ascii="Arial" w:hAnsi="Arial" w:cs="Arial"/>
          <w:sz w:val="20"/>
        </w:rPr>
        <w:t xml:space="preserve">.… z dn. …………… zawartej pomiędzy Wykonawcą a </w:t>
      </w:r>
      <w:r w:rsidRPr="000233F8">
        <w:rPr>
          <w:rFonts w:ascii="Arial" w:eastAsia="Arial" w:hAnsi="Arial" w:cs="Arial"/>
          <w:sz w:val="20"/>
          <w:lang w:eastAsia="en-US"/>
        </w:rPr>
        <w:t>ORLEN OIL</w:t>
      </w:r>
      <w:r w:rsidRPr="000233F8">
        <w:rPr>
          <w:rFonts w:ascii="Arial" w:eastAsia="Arial" w:hAnsi="Arial" w:cs="Arial"/>
          <w:i/>
          <w:iCs/>
          <w:sz w:val="20"/>
          <w:lang w:eastAsia="en-US"/>
        </w:rPr>
        <w:t xml:space="preserve"> </w:t>
      </w:r>
      <w:r w:rsidRPr="000233F8">
        <w:rPr>
          <w:rFonts w:ascii="Arial" w:hAnsi="Arial" w:cs="Arial"/>
          <w:sz w:val="20"/>
        </w:rPr>
        <w:t>Sp. z o.o. mającej za przedmiot realizację Inwestycji pn.: „……</w:t>
      </w:r>
      <w:proofErr w:type="gramStart"/>
      <w:r w:rsidRPr="000233F8">
        <w:rPr>
          <w:rFonts w:ascii="Arial" w:hAnsi="Arial" w:cs="Arial"/>
          <w:sz w:val="20"/>
        </w:rPr>
        <w:t>…….</w:t>
      </w:r>
      <w:proofErr w:type="gramEnd"/>
      <w:r w:rsidRPr="000233F8">
        <w:rPr>
          <w:rFonts w:ascii="Arial" w:hAnsi="Arial" w:cs="Arial"/>
          <w:sz w:val="20"/>
        </w:rPr>
        <w:t xml:space="preserve"> ”</w:t>
      </w:r>
      <w:r w:rsidRPr="000233F8">
        <w:rPr>
          <w:rFonts w:ascii="Arial" w:hAnsi="Arial" w:cs="Arial"/>
          <w:bCs/>
          <w:spacing w:val="-4"/>
          <w:sz w:val="20"/>
        </w:rPr>
        <w:t>,</w:t>
      </w:r>
      <w:r w:rsidRPr="000233F8">
        <w:rPr>
          <w:rFonts w:ascii="Arial" w:hAnsi="Arial" w:cs="Arial"/>
          <w:sz w:val="20"/>
        </w:rPr>
        <w:t xml:space="preserve"> a dostarczonych lub wykonanych na rzecz Wykonawcy w ramach umowy nr …. z dn. … zawartej przez Podwykonawcę z Wykonawcą, objęte fakturą nr … z dn. …, zostały w całości uregulowane. </w:t>
      </w:r>
    </w:p>
    <w:p w14:paraId="4138C10A" w14:textId="77777777" w:rsidR="00E85E59" w:rsidRPr="000233F8" w:rsidRDefault="00E85E59" w:rsidP="00E85E59">
      <w:pPr>
        <w:spacing w:after="120"/>
        <w:jc w:val="both"/>
        <w:rPr>
          <w:rFonts w:ascii="Arial" w:hAnsi="Arial" w:cs="Arial"/>
          <w:sz w:val="20"/>
        </w:rPr>
      </w:pPr>
    </w:p>
    <w:p w14:paraId="3952683C" w14:textId="77777777" w:rsidR="00E85E59" w:rsidRPr="000233F8" w:rsidRDefault="00E85E59" w:rsidP="00E85E59">
      <w:pPr>
        <w:spacing w:after="120"/>
        <w:jc w:val="both"/>
        <w:rPr>
          <w:rFonts w:ascii="Arial" w:hAnsi="Arial" w:cs="Arial"/>
          <w:sz w:val="20"/>
        </w:rPr>
      </w:pPr>
      <w:r w:rsidRPr="000233F8">
        <w:rPr>
          <w:rFonts w:ascii="Arial" w:hAnsi="Arial" w:cs="Arial"/>
          <w:sz w:val="20"/>
        </w:rPr>
        <w:t>Podwykonawca oświadcza nadto, że na dzień złożenia niniejszego oświadczenia brak jest dalej idących roszczeń Podwykonawcy o zapłatę z tytułu dostaw towarów oraz wykonania usług, wchodzących w zakres umowy nr</w:t>
      </w:r>
      <w:proofErr w:type="gramStart"/>
      <w:r w:rsidRPr="000233F8">
        <w:rPr>
          <w:rFonts w:ascii="Arial" w:hAnsi="Arial" w:cs="Arial"/>
          <w:sz w:val="20"/>
        </w:rPr>
        <w:t xml:space="preserve"> ….</w:t>
      </w:r>
      <w:proofErr w:type="gramEnd"/>
      <w:r w:rsidRPr="000233F8">
        <w:rPr>
          <w:rFonts w:ascii="Arial" w:hAnsi="Arial" w:cs="Arial"/>
          <w:sz w:val="20"/>
        </w:rPr>
        <w:t xml:space="preserve">.… z dn. …………… zawartej pomiędzy Wykonawcą a </w:t>
      </w:r>
      <w:r w:rsidRPr="000233F8">
        <w:rPr>
          <w:rFonts w:ascii="Arial" w:eastAsia="Arial" w:hAnsi="Arial" w:cs="Arial"/>
          <w:sz w:val="20"/>
          <w:lang w:eastAsia="en-US"/>
        </w:rPr>
        <w:t>ORLEN OIL</w:t>
      </w:r>
      <w:r w:rsidRPr="000233F8">
        <w:rPr>
          <w:rFonts w:ascii="Arial" w:eastAsia="Arial" w:hAnsi="Arial" w:cs="Arial"/>
          <w:i/>
          <w:iCs/>
          <w:sz w:val="20"/>
          <w:lang w:eastAsia="en-US"/>
        </w:rPr>
        <w:t xml:space="preserve"> </w:t>
      </w:r>
      <w:r w:rsidRPr="000233F8">
        <w:rPr>
          <w:rFonts w:ascii="Arial" w:hAnsi="Arial" w:cs="Arial"/>
          <w:sz w:val="20"/>
        </w:rPr>
        <w:t xml:space="preserve">Sp. </w:t>
      </w:r>
      <w:proofErr w:type="gramStart"/>
      <w:r w:rsidRPr="000233F8">
        <w:rPr>
          <w:rFonts w:ascii="Arial" w:hAnsi="Arial" w:cs="Arial"/>
          <w:sz w:val="20"/>
        </w:rPr>
        <w:t>z o.o. ,</w:t>
      </w:r>
      <w:proofErr w:type="gramEnd"/>
      <w:r w:rsidRPr="000233F8">
        <w:rPr>
          <w:rFonts w:ascii="Arial" w:hAnsi="Arial" w:cs="Arial"/>
          <w:sz w:val="20"/>
        </w:rPr>
        <w:t xml:space="preserve"> mającej za przedmiot realizację Inwestycji pn.: „……………</w:t>
      </w:r>
      <w:proofErr w:type="gramStart"/>
      <w:r w:rsidRPr="000233F8">
        <w:rPr>
          <w:rFonts w:ascii="Arial" w:hAnsi="Arial" w:cs="Arial"/>
          <w:sz w:val="20"/>
        </w:rPr>
        <w:t>… ”</w:t>
      </w:r>
      <w:proofErr w:type="gramEnd"/>
      <w:r w:rsidRPr="000233F8">
        <w:rPr>
          <w:rFonts w:ascii="Arial" w:hAnsi="Arial" w:cs="Arial"/>
          <w:sz w:val="20"/>
        </w:rPr>
        <w:t xml:space="preserve">, w szczególności nie istnieją żadne inne, wystawione przez Podwykonawcę z tego tytułu faktury lub inne dokumenty rozliczeniowe, wymagalne, a nie uregulowane. </w:t>
      </w:r>
    </w:p>
    <w:p w14:paraId="2975AA34" w14:textId="77777777" w:rsidR="00E85E59" w:rsidRPr="000233F8" w:rsidRDefault="00E85E59" w:rsidP="00E85E59">
      <w:pPr>
        <w:jc w:val="both"/>
        <w:rPr>
          <w:rFonts w:ascii="Arial" w:hAnsi="Arial" w:cs="Arial"/>
          <w:sz w:val="20"/>
        </w:rPr>
      </w:pPr>
    </w:p>
    <w:p w14:paraId="220F4FA7" w14:textId="77777777" w:rsidR="00E85E59" w:rsidRPr="000233F8" w:rsidRDefault="00E85E59" w:rsidP="00E85E59">
      <w:pPr>
        <w:jc w:val="both"/>
        <w:rPr>
          <w:rFonts w:ascii="Arial" w:hAnsi="Arial" w:cs="Arial"/>
          <w:sz w:val="20"/>
        </w:rPr>
      </w:pPr>
    </w:p>
    <w:p w14:paraId="406F8D70" w14:textId="77777777" w:rsidR="00E85E59" w:rsidRPr="000233F8" w:rsidRDefault="00E85E59" w:rsidP="00E85E59">
      <w:pPr>
        <w:jc w:val="both"/>
        <w:rPr>
          <w:rFonts w:ascii="Arial" w:hAnsi="Arial" w:cs="Arial"/>
          <w:sz w:val="20"/>
        </w:rPr>
      </w:pPr>
    </w:p>
    <w:p w14:paraId="1291DE60" w14:textId="77777777" w:rsidR="00E85E59" w:rsidRPr="000233F8" w:rsidRDefault="00E85E59" w:rsidP="00E85E59">
      <w:pPr>
        <w:jc w:val="both"/>
        <w:rPr>
          <w:rFonts w:ascii="Arial" w:hAnsi="Arial" w:cs="Arial"/>
          <w:sz w:val="20"/>
        </w:rPr>
      </w:pPr>
      <w:r w:rsidRPr="000233F8">
        <w:rPr>
          <w:rFonts w:ascii="Arial" w:hAnsi="Arial" w:cs="Arial"/>
          <w:sz w:val="20"/>
        </w:rPr>
        <w:t xml:space="preserve">Za Podwykonawcę </w:t>
      </w:r>
      <w:r w:rsidRPr="000233F8">
        <w:rPr>
          <w:rFonts w:ascii="Arial" w:hAnsi="Arial" w:cs="Arial"/>
          <w:sz w:val="20"/>
        </w:rPr>
        <w:tab/>
      </w:r>
      <w:r w:rsidRPr="000233F8">
        <w:rPr>
          <w:rFonts w:ascii="Arial" w:hAnsi="Arial" w:cs="Arial"/>
          <w:sz w:val="20"/>
        </w:rPr>
        <w:tab/>
      </w:r>
      <w:r w:rsidRPr="000233F8">
        <w:rPr>
          <w:rFonts w:ascii="Arial" w:hAnsi="Arial" w:cs="Arial"/>
          <w:sz w:val="20"/>
        </w:rPr>
        <w:tab/>
      </w:r>
      <w:r w:rsidRPr="000233F8">
        <w:rPr>
          <w:rFonts w:ascii="Arial" w:hAnsi="Arial" w:cs="Arial"/>
          <w:sz w:val="20"/>
        </w:rPr>
        <w:tab/>
      </w:r>
      <w:r w:rsidRPr="000233F8">
        <w:rPr>
          <w:rFonts w:ascii="Arial" w:hAnsi="Arial" w:cs="Arial"/>
          <w:sz w:val="20"/>
        </w:rPr>
        <w:tab/>
      </w:r>
    </w:p>
    <w:p w14:paraId="010CD6CE" w14:textId="77777777" w:rsidR="00E85E59" w:rsidRPr="000233F8" w:rsidRDefault="00E85E59" w:rsidP="00E85E59">
      <w:pPr>
        <w:jc w:val="both"/>
        <w:rPr>
          <w:rFonts w:ascii="Arial" w:hAnsi="Arial" w:cs="Arial"/>
          <w:i/>
          <w:sz w:val="20"/>
        </w:rPr>
      </w:pPr>
      <w:r w:rsidRPr="000233F8">
        <w:rPr>
          <w:rFonts w:ascii="Arial" w:hAnsi="Arial" w:cs="Arial"/>
          <w:sz w:val="20"/>
        </w:rPr>
        <w:t>_______________________________</w:t>
      </w:r>
    </w:p>
    <w:p w14:paraId="64994CB7" w14:textId="77777777" w:rsidR="00E85E59" w:rsidRPr="000233F8" w:rsidRDefault="00E85E59" w:rsidP="00E85E59">
      <w:pPr>
        <w:rPr>
          <w:rFonts w:ascii="Arial" w:hAnsi="Arial" w:cs="Arial"/>
          <w:i/>
          <w:sz w:val="20"/>
        </w:rPr>
      </w:pPr>
      <w:r w:rsidRPr="000233F8">
        <w:rPr>
          <w:rFonts w:ascii="Arial" w:hAnsi="Arial" w:cs="Arial"/>
          <w:i/>
          <w:sz w:val="20"/>
        </w:rPr>
        <w:t>(data i podpis)</w:t>
      </w:r>
    </w:p>
    <w:p w14:paraId="6820E4F1" w14:textId="77777777" w:rsidR="00E85E59" w:rsidRPr="000233F8" w:rsidRDefault="00E85E59" w:rsidP="00E85E59">
      <w:pPr>
        <w:ind w:firstLine="708"/>
        <w:rPr>
          <w:rFonts w:ascii="Arial" w:hAnsi="Arial" w:cs="Arial"/>
          <w:sz w:val="20"/>
        </w:rPr>
      </w:pPr>
    </w:p>
    <w:p w14:paraId="50FBDC66" w14:textId="77777777" w:rsidR="00E85E59" w:rsidRPr="000233F8" w:rsidRDefault="00E85E59" w:rsidP="00E85E59">
      <w:pPr>
        <w:jc w:val="center"/>
        <w:rPr>
          <w:rFonts w:ascii="Arial" w:hAnsi="Arial" w:cs="Arial"/>
          <w:sz w:val="20"/>
        </w:rPr>
      </w:pPr>
    </w:p>
    <w:p w14:paraId="69430FA4" w14:textId="77777777" w:rsidR="00E85E59" w:rsidRPr="000233F8" w:rsidRDefault="00E85E59" w:rsidP="00E85E59">
      <w:pPr>
        <w:jc w:val="center"/>
      </w:pPr>
    </w:p>
    <w:p w14:paraId="4CBBF792" w14:textId="77777777" w:rsidR="00E85E59" w:rsidRPr="000233F8" w:rsidRDefault="00E85E59" w:rsidP="00E85E59">
      <w:pPr>
        <w:jc w:val="center"/>
      </w:pPr>
    </w:p>
    <w:p w14:paraId="62157294" w14:textId="77777777" w:rsidR="00E85E59" w:rsidRPr="000233F8" w:rsidRDefault="00E85E59" w:rsidP="00E85E59">
      <w:pPr>
        <w:jc w:val="center"/>
      </w:pPr>
    </w:p>
    <w:p w14:paraId="6BD99019" w14:textId="77777777" w:rsidR="00E85E59" w:rsidRPr="000233F8" w:rsidRDefault="00E85E59" w:rsidP="00E85E59">
      <w:pPr>
        <w:jc w:val="center"/>
      </w:pPr>
    </w:p>
    <w:p w14:paraId="147A0459" w14:textId="77777777" w:rsidR="00E85E59" w:rsidRPr="000233F8" w:rsidRDefault="00E85E59" w:rsidP="00E85E59">
      <w:pPr>
        <w:jc w:val="center"/>
      </w:pPr>
    </w:p>
    <w:p w14:paraId="28058826" w14:textId="77777777" w:rsidR="00E85E59" w:rsidRPr="000233F8" w:rsidRDefault="00E85E59" w:rsidP="00E85E59">
      <w:pPr>
        <w:jc w:val="center"/>
      </w:pPr>
    </w:p>
    <w:p w14:paraId="7744EE05" w14:textId="77777777" w:rsidR="00E85E59" w:rsidRPr="000233F8" w:rsidRDefault="00E85E59" w:rsidP="00E85E59">
      <w:pPr>
        <w:jc w:val="center"/>
      </w:pPr>
    </w:p>
    <w:p w14:paraId="2A6C3C50" w14:textId="77777777" w:rsidR="00E85E59" w:rsidRPr="000233F8" w:rsidRDefault="00E85E59" w:rsidP="00E85E59">
      <w:pPr>
        <w:jc w:val="center"/>
      </w:pPr>
    </w:p>
    <w:p w14:paraId="1552A4B4" w14:textId="77777777" w:rsidR="00E85E59" w:rsidRPr="000233F8" w:rsidRDefault="00E85E59" w:rsidP="00E85E59">
      <w:pPr>
        <w:jc w:val="center"/>
      </w:pPr>
    </w:p>
    <w:p w14:paraId="1E85467D" w14:textId="77777777" w:rsidR="00E85E59" w:rsidRPr="000233F8" w:rsidRDefault="00E85E59" w:rsidP="00E85E59">
      <w:pPr>
        <w:jc w:val="center"/>
      </w:pPr>
    </w:p>
    <w:p w14:paraId="79EDEC9E" w14:textId="77777777" w:rsidR="00E85E59" w:rsidRPr="000233F8" w:rsidRDefault="00E85E59" w:rsidP="00E85E59">
      <w:pPr>
        <w:jc w:val="center"/>
      </w:pPr>
    </w:p>
    <w:p w14:paraId="379B66FB" w14:textId="77777777" w:rsidR="00E85E59" w:rsidRPr="000233F8" w:rsidRDefault="00E85E59" w:rsidP="00E85E59">
      <w:pPr>
        <w:rPr>
          <w:rFonts w:ascii="Arial" w:hAnsi="Arial" w:cs="Arial"/>
          <w:b/>
          <w:sz w:val="20"/>
        </w:rPr>
      </w:pPr>
      <w:r w:rsidRPr="000233F8">
        <w:rPr>
          <w:rFonts w:ascii="Arial" w:hAnsi="Arial" w:cs="Arial"/>
          <w:b/>
          <w:sz w:val="20"/>
        </w:rPr>
        <w:tab/>
      </w:r>
      <w:r w:rsidRPr="000233F8">
        <w:rPr>
          <w:rFonts w:ascii="Arial" w:hAnsi="Arial" w:cs="Arial"/>
          <w:b/>
          <w:sz w:val="20"/>
        </w:rPr>
        <w:tab/>
        <w:t xml:space="preserve">                         </w:t>
      </w:r>
    </w:p>
    <w:p w14:paraId="5FCA6F24" w14:textId="77777777" w:rsidR="00E85E59" w:rsidRPr="000233F8" w:rsidRDefault="00E85E59" w:rsidP="00E85E59">
      <w:pPr>
        <w:rPr>
          <w:rFonts w:ascii="Arial" w:hAnsi="Arial" w:cs="Arial"/>
          <w:b/>
          <w:sz w:val="20"/>
        </w:rPr>
      </w:pPr>
    </w:p>
    <w:p w14:paraId="7416AE9D" w14:textId="77777777" w:rsidR="00E85E59" w:rsidRPr="000233F8" w:rsidRDefault="00E85E59" w:rsidP="00E85E59">
      <w:pPr>
        <w:rPr>
          <w:rFonts w:ascii="Arial" w:hAnsi="Arial" w:cs="Arial"/>
          <w:b/>
          <w:sz w:val="20"/>
        </w:rPr>
      </w:pPr>
    </w:p>
    <w:p w14:paraId="2535A483" w14:textId="77777777" w:rsidR="00E85E59" w:rsidRPr="000233F8" w:rsidRDefault="00E85E59" w:rsidP="00E85E59">
      <w:pPr>
        <w:rPr>
          <w:rFonts w:ascii="Arial" w:hAnsi="Arial" w:cs="Arial"/>
          <w:b/>
          <w:sz w:val="20"/>
        </w:rPr>
      </w:pPr>
    </w:p>
    <w:p w14:paraId="62A63F55" w14:textId="77777777" w:rsidR="00E85E59" w:rsidRDefault="00E85E59" w:rsidP="00E85E59">
      <w:pPr>
        <w:spacing w:after="120"/>
        <w:jc w:val="both"/>
        <w:rPr>
          <w:rFonts w:ascii="Arial" w:hAnsi="Arial" w:cs="Arial"/>
          <w:b/>
          <w:sz w:val="20"/>
        </w:rPr>
      </w:pPr>
    </w:p>
    <w:p w14:paraId="2F66D605" w14:textId="76A1E163" w:rsidR="00E85E59" w:rsidRPr="000233F8" w:rsidRDefault="00E85E59" w:rsidP="00E85E59">
      <w:pPr>
        <w:spacing w:after="120"/>
        <w:ind w:left="426" w:hanging="426"/>
        <w:jc w:val="both"/>
        <w:rPr>
          <w:rFonts w:ascii="Arial" w:hAnsi="Arial" w:cs="Arial"/>
          <w:b/>
          <w:sz w:val="20"/>
        </w:rPr>
      </w:pPr>
      <w:r w:rsidRPr="000233F8">
        <w:rPr>
          <w:rFonts w:ascii="Arial" w:hAnsi="Arial" w:cs="Arial"/>
          <w:b/>
          <w:sz w:val="20"/>
        </w:rPr>
        <w:t xml:space="preserve">Załącznik nr </w:t>
      </w:r>
      <w:r>
        <w:rPr>
          <w:rFonts w:ascii="Arial" w:hAnsi="Arial" w:cs="Arial"/>
          <w:b/>
          <w:sz w:val="20"/>
        </w:rPr>
        <w:t>6</w:t>
      </w:r>
    </w:p>
    <w:p w14:paraId="172D3AF6" w14:textId="77777777" w:rsidR="00E85E59" w:rsidRPr="005B0F2F" w:rsidRDefault="00E85E59" w:rsidP="00E85E59">
      <w:pPr>
        <w:spacing w:after="120"/>
        <w:ind w:left="426" w:hanging="426"/>
        <w:jc w:val="both"/>
        <w:rPr>
          <w:rFonts w:ascii="Arial" w:hAnsi="Arial" w:cs="Arial"/>
          <w:b/>
          <w:sz w:val="20"/>
        </w:rPr>
      </w:pPr>
      <w:r w:rsidRPr="000233F8">
        <w:rPr>
          <w:rFonts w:ascii="Arial" w:hAnsi="Arial" w:cs="Arial"/>
          <w:b/>
          <w:sz w:val="20"/>
        </w:rPr>
        <w:t xml:space="preserve"> Porozumienie w sprawie przesyłania faktur w formie elektronicznej</w:t>
      </w:r>
    </w:p>
    <w:p w14:paraId="3D3BAB3C" w14:textId="77777777" w:rsidR="00E85E59" w:rsidRPr="000233F8" w:rsidRDefault="00E85E59" w:rsidP="00E85E59">
      <w:pPr>
        <w:autoSpaceDE w:val="0"/>
        <w:autoSpaceDN w:val="0"/>
        <w:adjustRightInd w:val="0"/>
        <w:jc w:val="right"/>
        <w:rPr>
          <w:rFonts w:ascii="Arial" w:hAnsi="Arial" w:cs="Arial"/>
          <w:color w:val="000000"/>
          <w:sz w:val="20"/>
        </w:rPr>
      </w:pPr>
      <w:r w:rsidRPr="000233F8">
        <w:rPr>
          <w:rFonts w:ascii="Arial" w:hAnsi="Arial" w:cs="Arial"/>
          <w:color w:val="000000"/>
          <w:sz w:val="20"/>
        </w:rPr>
        <w:t>……………………………..</w:t>
      </w:r>
    </w:p>
    <w:p w14:paraId="3524FBA8" w14:textId="77777777" w:rsidR="00E85E59" w:rsidRPr="000233F8" w:rsidRDefault="00E85E59" w:rsidP="00E85E59">
      <w:pPr>
        <w:autoSpaceDE w:val="0"/>
        <w:autoSpaceDN w:val="0"/>
        <w:adjustRightInd w:val="0"/>
        <w:jc w:val="right"/>
        <w:rPr>
          <w:rFonts w:ascii="Arial" w:hAnsi="Arial" w:cs="Arial"/>
          <w:color w:val="000000"/>
          <w:sz w:val="20"/>
        </w:rPr>
      </w:pPr>
      <w:r w:rsidRPr="000233F8">
        <w:rPr>
          <w:rFonts w:ascii="Arial" w:hAnsi="Arial" w:cs="Arial"/>
          <w:color w:val="000000"/>
          <w:sz w:val="20"/>
        </w:rPr>
        <w:t>miejscowość i data</w:t>
      </w:r>
    </w:p>
    <w:p w14:paraId="66D73438" w14:textId="77777777" w:rsidR="00E85E59" w:rsidRPr="000233F8" w:rsidRDefault="00E85E59" w:rsidP="00E85E59">
      <w:pPr>
        <w:autoSpaceDE w:val="0"/>
        <w:autoSpaceDN w:val="0"/>
        <w:adjustRightInd w:val="0"/>
        <w:jc w:val="center"/>
        <w:rPr>
          <w:rFonts w:ascii="Arial" w:hAnsi="Arial" w:cs="Arial"/>
          <w:b/>
          <w:bCs/>
          <w:color w:val="000000"/>
          <w:sz w:val="20"/>
        </w:rPr>
      </w:pPr>
      <w:r w:rsidRPr="000233F8">
        <w:rPr>
          <w:rFonts w:ascii="Arial" w:hAnsi="Arial" w:cs="Arial"/>
          <w:b/>
          <w:bCs/>
          <w:color w:val="000000"/>
          <w:sz w:val="20"/>
        </w:rPr>
        <w:t>Porozumienie w sprawie przesyłania faktur w formie elektronicznej</w:t>
      </w:r>
    </w:p>
    <w:p w14:paraId="68FB4087" w14:textId="77777777" w:rsidR="00E85E59" w:rsidRPr="000233F8" w:rsidRDefault="00E85E59" w:rsidP="00E85E59">
      <w:pPr>
        <w:autoSpaceDE w:val="0"/>
        <w:autoSpaceDN w:val="0"/>
        <w:adjustRightInd w:val="0"/>
        <w:jc w:val="center"/>
        <w:rPr>
          <w:rFonts w:ascii="Arial" w:hAnsi="Arial" w:cs="Arial"/>
          <w:b/>
          <w:bCs/>
          <w:color w:val="000000"/>
          <w:sz w:val="20"/>
        </w:rPr>
      </w:pPr>
    </w:p>
    <w:p w14:paraId="09E7625F"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b/>
          <w:bCs/>
          <w:color w:val="000000"/>
          <w:sz w:val="20"/>
        </w:rPr>
        <w:t>Odbiorca</w:t>
      </w:r>
      <w:r w:rsidRPr="000233F8">
        <w:rPr>
          <w:rFonts w:ascii="Arial" w:hAnsi="Arial" w:cs="Arial"/>
          <w:color w:val="000000"/>
          <w:sz w:val="20"/>
        </w:rPr>
        <w:t>:</w:t>
      </w:r>
    </w:p>
    <w:p w14:paraId="0CB59C80"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ORLEN OIL Sp. z o.o.</w:t>
      </w:r>
    </w:p>
    <w:p w14:paraId="2E4180A4"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ul. Elbląska 135, 80-718 Gdańsk</w:t>
      </w:r>
    </w:p>
    <w:p w14:paraId="21F0D884"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NIP: 675-11-90-702</w:t>
      </w:r>
    </w:p>
    <w:p w14:paraId="2FAEF7A0" w14:textId="77777777" w:rsidR="00E85E59" w:rsidRPr="000233F8" w:rsidRDefault="00E85E59" w:rsidP="00E85E59">
      <w:pPr>
        <w:autoSpaceDE w:val="0"/>
        <w:autoSpaceDN w:val="0"/>
        <w:adjustRightInd w:val="0"/>
        <w:rPr>
          <w:rFonts w:ascii="Arial" w:hAnsi="Arial" w:cs="Arial"/>
          <w:b/>
          <w:bCs/>
          <w:color w:val="000000"/>
          <w:sz w:val="20"/>
        </w:rPr>
      </w:pPr>
    </w:p>
    <w:p w14:paraId="665E8D63"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b/>
          <w:bCs/>
          <w:color w:val="000000"/>
          <w:sz w:val="20"/>
        </w:rPr>
        <w:t>Wystawca</w:t>
      </w:r>
      <w:r w:rsidRPr="000233F8">
        <w:rPr>
          <w:rFonts w:ascii="Arial" w:hAnsi="Arial" w:cs="Arial"/>
          <w:color w:val="000000"/>
          <w:sz w:val="20"/>
        </w:rPr>
        <w:t>:</w:t>
      </w:r>
    </w:p>
    <w:p w14:paraId="54630E1E"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w:t>
      </w:r>
    </w:p>
    <w:p w14:paraId="7721781A"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w:t>
      </w:r>
    </w:p>
    <w:p w14:paraId="5A096A2A" w14:textId="77777777" w:rsidR="00E85E59" w:rsidRPr="000233F8" w:rsidRDefault="00E85E59" w:rsidP="00E85E59">
      <w:pPr>
        <w:autoSpaceDE w:val="0"/>
        <w:autoSpaceDN w:val="0"/>
        <w:adjustRightInd w:val="0"/>
        <w:rPr>
          <w:rFonts w:ascii="Arial" w:hAnsi="Arial" w:cs="Arial"/>
          <w:color w:val="000000"/>
          <w:sz w:val="20"/>
        </w:rPr>
      </w:pPr>
    </w:p>
    <w:p w14:paraId="363ABCAD" w14:textId="77777777" w:rsidR="00E85E59" w:rsidRPr="000233F8" w:rsidRDefault="00E85E59" w:rsidP="00E85E59">
      <w:pPr>
        <w:autoSpaceDE w:val="0"/>
        <w:autoSpaceDN w:val="0"/>
        <w:adjustRightInd w:val="0"/>
        <w:rPr>
          <w:rFonts w:ascii="Arial" w:hAnsi="Arial" w:cs="Arial"/>
          <w:color w:val="000000"/>
          <w:sz w:val="20"/>
        </w:rPr>
      </w:pPr>
      <w:proofErr w:type="gramStart"/>
      <w:r w:rsidRPr="000233F8">
        <w:rPr>
          <w:rFonts w:ascii="Arial" w:hAnsi="Arial" w:cs="Arial"/>
          <w:color w:val="000000"/>
          <w:sz w:val="20"/>
        </w:rPr>
        <w:t>NIP:…</w:t>
      </w:r>
      <w:proofErr w:type="gramEnd"/>
      <w:r w:rsidRPr="000233F8">
        <w:rPr>
          <w:rFonts w:ascii="Arial" w:hAnsi="Arial" w:cs="Arial"/>
          <w:color w:val="000000"/>
          <w:sz w:val="20"/>
        </w:rPr>
        <w:t>………………</w:t>
      </w:r>
    </w:p>
    <w:p w14:paraId="06651683" w14:textId="77777777" w:rsidR="00E85E59" w:rsidRPr="000233F8" w:rsidRDefault="00E85E59" w:rsidP="00E85E59">
      <w:pPr>
        <w:autoSpaceDE w:val="0"/>
        <w:autoSpaceDN w:val="0"/>
        <w:adjustRightInd w:val="0"/>
        <w:rPr>
          <w:rFonts w:ascii="Arial" w:hAnsi="Arial" w:cs="Arial"/>
          <w:color w:val="000000"/>
          <w:sz w:val="20"/>
        </w:rPr>
      </w:pPr>
    </w:p>
    <w:p w14:paraId="6F1D5503" w14:textId="77777777" w:rsidR="00E85E59" w:rsidRPr="000233F8" w:rsidRDefault="00E85E59" w:rsidP="00E85E59">
      <w:pPr>
        <w:autoSpaceDE w:val="0"/>
        <w:autoSpaceDN w:val="0"/>
        <w:adjustRightInd w:val="0"/>
        <w:ind w:left="5529" w:hanging="5529"/>
        <w:jc w:val="both"/>
        <w:rPr>
          <w:rFonts w:ascii="Arial" w:hAnsi="Arial" w:cs="Arial"/>
          <w:color w:val="000000"/>
          <w:sz w:val="20"/>
        </w:rPr>
      </w:pPr>
      <w:r w:rsidRPr="000233F8">
        <w:rPr>
          <w:rFonts w:ascii="Arial" w:hAnsi="Arial" w:cs="Arial"/>
          <w:color w:val="000000"/>
          <w:sz w:val="20"/>
        </w:rPr>
        <w:t>1. Działając na podstawie Ustawy z 11 marca 2004 r. o podatku od towarów i usług</w:t>
      </w:r>
    </w:p>
    <w:p w14:paraId="5353417C" w14:textId="6E578FDE" w:rsidR="00E85E59" w:rsidRPr="000233F8" w:rsidRDefault="00E85E59" w:rsidP="00E85E59">
      <w:pPr>
        <w:autoSpaceDE w:val="0"/>
        <w:autoSpaceDN w:val="0"/>
        <w:adjustRightInd w:val="0"/>
        <w:ind w:left="5529" w:hanging="5529"/>
        <w:jc w:val="both"/>
        <w:rPr>
          <w:rFonts w:ascii="Arial" w:hAnsi="Arial" w:cs="Arial"/>
          <w:color w:val="000000"/>
          <w:sz w:val="20"/>
        </w:rPr>
      </w:pPr>
      <w:r w:rsidRPr="000233F8">
        <w:rPr>
          <w:rFonts w:ascii="Arial" w:hAnsi="Arial" w:cs="Arial"/>
          <w:color w:val="000000"/>
          <w:sz w:val="20"/>
        </w:rPr>
        <w:t>(</w:t>
      </w:r>
      <w:proofErr w:type="spellStart"/>
      <w:proofErr w:type="gramStart"/>
      <w:r w:rsidRPr="000233F8">
        <w:rPr>
          <w:rFonts w:ascii="Arial" w:hAnsi="Arial" w:cs="Arial"/>
          <w:color w:val="000000"/>
          <w:sz w:val="20"/>
        </w:rPr>
        <w:t>t.j</w:t>
      </w:r>
      <w:proofErr w:type="spellEnd"/>
      <w:r w:rsidRPr="000233F8">
        <w:rPr>
          <w:rFonts w:ascii="Arial" w:hAnsi="Arial" w:cs="Arial"/>
          <w:color w:val="000000"/>
          <w:sz w:val="20"/>
        </w:rPr>
        <w:t>,.</w:t>
      </w:r>
      <w:proofErr w:type="gramEnd"/>
      <w:r w:rsidRPr="000233F8">
        <w:rPr>
          <w:rFonts w:ascii="Arial" w:hAnsi="Arial" w:cs="Arial"/>
          <w:color w:val="000000"/>
          <w:sz w:val="20"/>
        </w:rPr>
        <w:t xml:space="preserve"> Dz.U. z </w:t>
      </w:r>
      <w:proofErr w:type="gramStart"/>
      <w:r w:rsidRPr="000233F8">
        <w:rPr>
          <w:rFonts w:ascii="Arial" w:hAnsi="Arial" w:cs="Arial"/>
          <w:color w:val="000000"/>
          <w:sz w:val="20"/>
        </w:rPr>
        <w:t>202</w:t>
      </w:r>
      <w:r w:rsidR="00960BCB">
        <w:rPr>
          <w:rFonts w:ascii="Arial" w:hAnsi="Arial" w:cs="Arial"/>
          <w:color w:val="000000"/>
          <w:sz w:val="20"/>
        </w:rPr>
        <w:t>5</w:t>
      </w:r>
      <w:r w:rsidRPr="000233F8">
        <w:rPr>
          <w:rFonts w:ascii="Arial" w:hAnsi="Arial" w:cs="Arial"/>
          <w:color w:val="000000"/>
          <w:sz w:val="20"/>
        </w:rPr>
        <w:t>r.</w:t>
      </w:r>
      <w:proofErr w:type="gramEnd"/>
      <w:r w:rsidRPr="000233F8">
        <w:rPr>
          <w:rFonts w:ascii="Arial" w:hAnsi="Arial" w:cs="Arial"/>
          <w:color w:val="000000"/>
          <w:sz w:val="20"/>
        </w:rPr>
        <w:t>, poz.</w:t>
      </w:r>
      <w:r w:rsidR="00960BCB">
        <w:rPr>
          <w:rFonts w:ascii="Arial" w:hAnsi="Arial" w:cs="Arial"/>
          <w:color w:val="000000"/>
          <w:sz w:val="20"/>
        </w:rPr>
        <w:t xml:space="preserve"> 775</w:t>
      </w:r>
      <w:r w:rsidRPr="000233F8">
        <w:rPr>
          <w:rFonts w:ascii="Arial" w:hAnsi="Arial" w:cs="Arial"/>
          <w:color w:val="000000"/>
          <w:sz w:val="20"/>
        </w:rPr>
        <w:t xml:space="preserve"> z </w:t>
      </w:r>
      <w:proofErr w:type="spellStart"/>
      <w:r w:rsidRPr="000233F8">
        <w:rPr>
          <w:rFonts w:ascii="Arial" w:hAnsi="Arial" w:cs="Arial"/>
          <w:color w:val="000000"/>
          <w:sz w:val="20"/>
        </w:rPr>
        <w:t>późn</w:t>
      </w:r>
      <w:proofErr w:type="spellEnd"/>
      <w:r w:rsidRPr="000233F8">
        <w:rPr>
          <w:rFonts w:ascii="Arial" w:hAnsi="Arial" w:cs="Arial"/>
          <w:color w:val="000000"/>
          <w:sz w:val="20"/>
        </w:rPr>
        <w:t>. zm.) Odbiorca akceptuje przesyłanie mu przez Wystawcę faktur w formie</w:t>
      </w:r>
    </w:p>
    <w:p w14:paraId="3C041361" w14:textId="77777777" w:rsidR="00E85E59" w:rsidRPr="000233F8" w:rsidRDefault="00E85E59" w:rsidP="00E85E59">
      <w:pPr>
        <w:autoSpaceDE w:val="0"/>
        <w:autoSpaceDN w:val="0"/>
        <w:adjustRightInd w:val="0"/>
        <w:ind w:left="5529" w:hanging="5529"/>
        <w:jc w:val="both"/>
        <w:rPr>
          <w:rFonts w:ascii="Arial" w:hAnsi="Arial" w:cs="Arial"/>
          <w:color w:val="000000"/>
          <w:sz w:val="20"/>
        </w:rPr>
      </w:pPr>
      <w:r w:rsidRPr="000233F8">
        <w:rPr>
          <w:rFonts w:ascii="Arial" w:hAnsi="Arial" w:cs="Arial"/>
          <w:color w:val="000000"/>
          <w:sz w:val="20"/>
        </w:rPr>
        <w:t xml:space="preserve">elektronicznej z chwilą podpisania porozumienia przez ORLEN OIL Sp. </w:t>
      </w:r>
      <w:proofErr w:type="gramStart"/>
      <w:r w:rsidRPr="000233F8">
        <w:rPr>
          <w:rFonts w:ascii="Arial" w:hAnsi="Arial" w:cs="Arial"/>
          <w:color w:val="000000"/>
          <w:sz w:val="20"/>
        </w:rPr>
        <w:t>z o.o..</w:t>
      </w:r>
      <w:proofErr w:type="gramEnd"/>
    </w:p>
    <w:p w14:paraId="03684835" w14:textId="77777777" w:rsidR="00E85E59" w:rsidRPr="000233F8" w:rsidRDefault="00E85E59" w:rsidP="00E85E59">
      <w:pPr>
        <w:autoSpaceDE w:val="0"/>
        <w:autoSpaceDN w:val="0"/>
        <w:adjustRightInd w:val="0"/>
        <w:ind w:left="5529" w:hanging="5529"/>
        <w:jc w:val="both"/>
        <w:rPr>
          <w:rFonts w:ascii="Arial" w:hAnsi="Arial" w:cs="Arial"/>
          <w:color w:val="000000"/>
          <w:sz w:val="20"/>
        </w:rPr>
      </w:pPr>
      <w:r w:rsidRPr="000233F8">
        <w:rPr>
          <w:rFonts w:ascii="Arial" w:hAnsi="Arial" w:cs="Arial"/>
          <w:color w:val="000000"/>
          <w:sz w:val="20"/>
        </w:rPr>
        <w:t>2. E-faktury, e-faktury korekta, duplikaty e-faktur, e-noty księgowe będą przesyłane pocztą</w:t>
      </w:r>
    </w:p>
    <w:p w14:paraId="52A6D62B" w14:textId="77777777" w:rsidR="00E85E59" w:rsidRPr="000233F8" w:rsidRDefault="00E85E59" w:rsidP="00E85E59">
      <w:pPr>
        <w:autoSpaceDE w:val="0"/>
        <w:autoSpaceDN w:val="0"/>
        <w:adjustRightInd w:val="0"/>
        <w:ind w:left="5529" w:hanging="5529"/>
        <w:jc w:val="both"/>
        <w:rPr>
          <w:rFonts w:ascii="Arial" w:hAnsi="Arial" w:cs="Arial"/>
          <w:color w:val="000000"/>
          <w:sz w:val="20"/>
        </w:rPr>
      </w:pPr>
      <w:r w:rsidRPr="000233F8">
        <w:rPr>
          <w:rFonts w:ascii="Arial" w:hAnsi="Arial" w:cs="Arial"/>
          <w:color w:val="000000"/>
          <w:sz w:val="20"/>
        </w:rPr>
        <w:t>elektroniczną w postaci plików PDF z poniższego/</w:t>
      </w:r>
      <w:proofErr w:type="spellStart"/>
      <w:r w:rsidRPr="000233F8">
        <w:rPr>
          <w:rFonts w:ascii="Arial" w:hAnsi="Arial" w:cs="Arial"/>
          <w:color w:val="000000"/>
          <w:sz w:val="20"/>
        </w:rPr>
        <w:t>ych</w:t>
      </w:r>
      <w:proofErr w:type="spellEnd"/>
      <w:r w:rsidRPr="000233F8">
        <w:rPr>
          <w:rFonts w:ascii="Arial" w:hAnsi="Arial" w:cs="Arial"/>
          <w:color w:val="000000"/>
          <w:sz w:val="20"/>
        </w:rPr>
        <w:t xml:space="preserve"> adresu/adresów Wystawcy:</w:t>
      </w:r>
    </w:p>
    <w:p w14:paraId="6573234F"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t>
      </w:r>
    </w:p>
    <w:p w14:paraId="0D1E78ED"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t>
      </w:r>
    </w:p>
    <w:p w14:paraId="6511CCCD"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zgodnie z warunkami zawartymi w Instrukcji przesyłania faktur w formie elektronicznej do Orlen</w:t>
      </w:r>
    </w:p>
    <w:p w14:paraId="76EAB0DB"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 xml:space="preserve">Oil Sp. </w:t>
      </w:r>
      <w:proofErr w:type="gramStart"/>
      <w:r w:rsidRPr="000233F8">
        <w:rPr>
          <w:rFonts w:ascii="Arial" w:hAnsi="Arial" w:cs="Arial"/>
          <w:color w:val="000000"/>
          <w:sz w:val="20"/>
        </w:rPr>
        <w:t>z o.o. ,</w:t>
      </w:r>
      <w:proofErr w:type="gramEnd"/>
      <w:r w:rsidRPr="000233F8">
        <w:rPr>
          <w:rFonts w:ascii="Arial" w:hAnsi="Arial" w:cs="Arial"/>
          <w:color w:val="000000"/>
          <w:sz w:val="20"/>
        </w:rPr>
        <w:t xml:space="preserve"> będącej załącznikiem do niniejszego Porozumienia.</w:t>
      </w:r>
    </w:p>
    <w:p w14:paraId="248FC057"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3. Adresem właściwym do przesyłania Odbiorcy dokumentów wymienionych w pkt. 2 niniejszego</w:t>
      </w:r>
    </w:p>
    <w:p w14:paraId="39D289F8"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Porozumienia będzie:</w:t>
      </w:r>
    </w:p>
    <w:p w14:paraId="5D03CA0E" w14:textId="77777777" w:rsidR="00E85E59" w:rsidRPr="000233F8" w:rsidRDefault="00E85E59" w:rsidP="00E85E59">
      <w:pPr>
        <w:autoSpaceDE w:val="0"/>
        <w:autoSpaceDN w:val="0"/>
        <w:adjustRightInd w:val="0"/>
        <w:ind w:left="709" w:hanging="709"/>
        <w:jc w:val="both"/>
        <w:rPr>
          <w:rFonts w:ascii="Arial" w:hAnsi="Arial" w:cs="Arial"/>
          <w:b/>
          <w:bCs/>
          <w:color w:val="0000FF"/>
          <w:sz w:val="20"/>
        </w:rPr>
      </w:pPr>
      <w:r w:rsidRPr="000233F8">
        <w:rPr>
          <w:rFonts w:ascii="Arial" w:hAnsi="Arial" w:cs="Arial"/>
          <w:b/>
          <w:bCs/>
          <w:color w:val="0000FF"/>
          <w:sz w:val="20"/>
        </w:rPr>
        <w:t>efaktura.ooil@orlen.pl</w:t>
      </w:r>
    </w:p>
    <w:p w14:paraId="756B688E"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Adresem właściwym dla potwierdzenia Wystawcy odbioru dokumentów wymienionych w pkt. 2</w:t>
      </w:r>
    </w:p>
    <w:p w14:paraId="3496F7E3"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niniejszego Porozumienia będzie:</w:t>
      </w:r>
    </w:p>
    <w:p w14:paraId="1EB09350"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t>
      </w:r>
    </w:p>
    <w:p w14:paraId="7710215A"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Brak wskazania przez Wystawcę adresu do wysyłania potwierdzeń odbioru dokumentu oznacza</w:t>
      </w:r>
    </w:p>
    <w:p w14:paraId="40DC69DD"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rezygnację z potwierdzania odbioru.</w:t>
      </w:r>
    </w:p>
    <w:p w14:paraId="62D619FA"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Potwierdzenie odbioru e-faktury zostanie wysłane przez system pocztowy Odbiorcy w momencie</w:t>
      </w:r>
    </w:p>
    <w:p w14:paraId="4AAF6BBA"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wprowadzenia dokumentu do systemu księgowego, przy czym datą otrzymania będzie data</w:t>
      </w:r>
    </w:p>
    <w:p w14:paraId="46C4AB97"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wpływu e-faktury na skrzynkę pocztową Odbiorcy. Data ta wyznaczy rozpoczęcie biegu terminu</w:t>
      </w:r>
    </w:p>
    <w:p w14:paraId="01F7A4B7"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płatności, gdy Porozumienie przewiduje jego rozpoczęcie od momentu wpływu dokumentu do</w:t>
      </w:r>
    </w:p>
    <w:p w14:paraId="1476A054"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Odbiorcy.</w:t>
      </w:r>
    </w:p>
    <w:p w14:paraId="25F17190"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4. W przypadku zmiany adresu/adresów e-mail, wskazanych w punkcie 2 i 3 powyżej, strony</w:t>
      </w:r>
    </w:p>
    <w:p w14:paraId="3A9E70E3"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zobowiązują się do poinformowania się o dokonanych zmianach w formie pisemnej lub mailowej.</w:t>
      </w:r>
    </w:p>
    <w:p w14:paraId="6B5D8A8E"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5. W przypadku, gdyby przeszkody formalne lub techniczne uniemożliwiły wystawienie i przesyłanie</w:t>
      </w:r>
    </w:p>
    <w:p w14:paraId="7E995E78"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faktur w formie elektronicznej, wówczas faktury zostaną przesłane w formie papierowej.</w:t>
      </w:r>
    </w:p>
    <w:p w14:paraId="5CCA2F95"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6. Niniejsza akceptacja może zostać cofnięta przez Odbiorcę w każdym czasie. Wówczas</w:t>
      </w:r>
    </w:p>
    <w:p w14:paraId="5390490F"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Wystawca faktur traci prawo do wystawiania i przesyłania faktur w formie elektronicznej od</w:t>
      </w:r>
    </w:p>
    <w:p w14:paraId="614FADCC"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następnego dnia od daty otrzymania informacji o cofnięciu akceptacji.</w:t>
      </w:r>
    </w:p>
    <w:p w14:paraId="48CB53C9"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7. Akceptując niniejsze Porozumienie Wystawca oświadcza, że zapoznał się z dołączoną do niego</w:t>
      </w:r>
    </w:p>
    <w:p w14:paraId="3B5A1658"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Instrukcją przesyłania faktur do Orlen Oil i będzie stosował się do zwartych w niej wytycznych.</w:t>
      </w:r>
    </w:p>
    <w:p w14:paraId="0A17FD06"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8. Osobami właściwymi do kontaktu w sprawach dotyczących Porozumienia są:</w:t>
      </w:r>
    </w:p>
    <w:p w14:paraId="5552747E"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Ze strony Odbiorcy – Bożena Szczepaniec (Bozena.Szczepaniec@orlenoil.pl)</w:t>
      </w:r>
    </w:p>
    <w:p w14:paraId="574BF125"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Ze strony Wystawcy: ………………………………............................</w:t>
      </w:r>
    </w:p>
    <w:p w14:paraId="176EFD73"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9. Podpisane przez Wystawcę Porozumienie należy odesłać na adres ORLEN OIL Sp. z o.o.</w:t>
      </w:r>
    </w:p>
    <w:p w14:paraId="17FDD290" w14:textId="77777777" w:rsidR="00E85E59" w:rsidRPr="000233F8" w:rsidRDefault="00E85E59" w:rsidP="00E85E59">
      <w:pPr>
        <w:autoSpaceDE w:val="0"/>
        <w:autoSpaceDN w:val="0"/>
        <w:adjustRightInd w:val="0"/>
        <w:ind w:left="709" w:hanging="709"/>
        <w:jc w:val="both"/>
        <w:rPr>
          <w:rFonts w:ascii="Arial" w:hAnsi="Arial" w:cs="Arial"/>
          <w:color w:val="000000"/>
          <w:sz w:val="20"/>
        </w:rPr>
      </w:pPr>
      <w:r w:rsidRPr="000233F8">
        <w:rPr>
          <w:rFonts w:ascii="Arial" w:hAnsi="Arial" w:cs="Arial"/>
          <w:color w:val="000000"/>
          <w:sz w:val="20"/>
        </w:rPr>
        <w:t>ul. Opolska 114, 31-323 Kraków z dopiskiem „Porozumienie e-faktura zakupu”.</w:t>
      </w:r>
    </w:p>
    <w:p w14:paraId="7F83911C" w14:textId="77777777" w:rsidR="00E85E59" w:rsidRPr="000233F8" w:rsidRDefault="00E85E59" w:rsidP="00E85E59">
      <w:pPr>
        <w:autoSpaceDE w:val="0"/>
        <w:autoSpaceDN w:val="0"/>
        <w:adjustRightInd w:val="0"/>
        <w:rPr>
          <w:rFonts w:ascii="Arial" w:hAnsi="Arial" w:cs="Arial"/>
          <w:b/>
          <w:bCs/>
          <w:color w:val="000000"/>
          <w:sz w:val="20"/>
        </w:rPr>
      </w:pPr>
    </w:p>
    <w:p w14:paraId="7562E537" w14:textId="77777777" w:rsidR="00E85E59" w:rsidRPr="000233F8" w:rsidRDefault="00E85E59" w:rsidP="00E85E59">
      <w:pPr>
        <w:autoSpaceDE w:val="0"/>
        <w:autoSpaceDN w:val="0"/>
        <w:adjustRightInd w:val="0"/>
        <w:rPr>
          <w:rFonts w:ascii="Arial" w:hAnsi="Arial" w:cs="Arial"/>
          <w:b/>
          <w:bCs/>
          <w:color w:val="000000"/>
          <w:sz w:val="20"/>
        </w:rPr>
      </w:pPr>
      <w:r w:rsidRPr="000233F8">
        <w:rPr>
          <w:rFonts w:ascii="Arial" w:hAnsi="Arial" w:cs="Arial"/>
          <w:b/>
          <w:bCs/>
          <w:color w:val="000000"/>
          <w:sz w:val="20"/>
        </w:rPr>
        <w:t xml:space="preserve">Odbiorca </w:t>
      </w:r>
      <w:r w:rsidRPr="000233F8">
        <w:rPr>
          <w:rFonts w:ascii="Arial" w:hAnsi="Arial" w:cs="Arial"/>
          <w:b/>
          <w:bCs/>
          <w:color w:val="000000"/>
          <w:sz w:val="20"/>
        </w:rPr>
        <w:tab/>
      </w:r>
      <w:r w:rsidRPr="000233F8">
        <w:rPr>
          <w:rFonts w:ascii="Arial" w:hAnsi="Arial" w:cs="Arial"/>
          <w:b/>
          <w:bCs/>
          <w:color w:val="000000"/>
          <w:sz w:val="20"/>
        </w:rPr>
        <w:tab/>
      </w:r>
      <w:r w:rsidRPr="000233F8">
        <w:rPr>
          <w:rFonts w:ascii="Arial" w:hAnsi="Arial" w:cs="Arial"/>
          <w:b/>
          <w:bCs/>
          <w:color w:val="000000"/>
          <w:sz w:val="20"/>
        </w:rPr>
        <w:tab/>
      </w:r>
      <w:r w:rsidRPr="000233F8">
        <w:rPr>
          <w:rFonts w:ascii="Arial" w:hAnsi="Arial" w:cs="Arial"/>
          <w:b/>
          <w:bCs/>
          <w:color w:val="000000"/>
          <w:sz w:val="20"/>
        </w:rPr>
        <w:tab/>
      </w:r>
      <w:r w:rsidRPr="000233F8">
        <w:rPr>
          <w:rFonts w:ascii="Arial" w:hAnsi="Arial" w:cs="Arial"/>
          <w:b/>
          <w:bCs/>
          <w:color w:val="000000"/>
          <w:sz w:val="20"/>
        </w:rPr>
        <w:tab/>
      </w:r>
      <w:r w:rsidRPr="000233F8">
        <w:rPr>
          <w:rFonts w:ascii="Arial" w:hAnsi="Arial" w:cs="Arial"/>
          <w:b/>
          <w:bCs/>
          <w:color w:val="000000"/>
          <w:sz w:val="20"/>
        </w:rPr>
        <w:tab/>
      </w:r>
      <w:r w:rsidRPr="000233F8">
        <w:rPr>
          <w:rFonts w:ascii="Arial" w:hAnsi="Arial" w:cs="Arial"/>
          <w:b/>
          <w:bCs/>
          <w:color w:val="000000"/>
          <w:sz w:val="20"/>
        </w:rPr>
        <w:tab/>
        <w:t>Wystawca</w:t>
      </w:r>
      <w:r w:rsidRPr="000233F8">
        <w:rPr>
          <w:rFonts w:ascii="Arial" w:hAnsi="Arial" w:cs="Arial"/>
          <w:b/>
          <w:bCs/>
          <w:color w:val="000000"/>
          <w:sz w:val="20"/>
        </w:rPr>
        <w:tab/>
      </w:r>
      <w:r w:rsidRPr="000233F8">
        <w:rPr>
          <w:rFonts w:ascii="Arial" w:hAnsi="Arial" w:cs="Arial"/>
          <w:b/>
          <w:bCs/>
          <w:color w:val="000000"/>
          <w:sz w:val="20"/>
        </w:rPr>
        <w:tab/>
      </w:r>
    </w:p>
    <w:p w14:paraId="6E006D88" w14:textId="77777777" w:rsidR="00E85E59" w:rsidRPr="000233F8" w:rsidRDefault="00E85E59" w:rsidP="00E85E59">
      <w:pPr>
        <w:autoSpaceDE w:val="0"/>
        <w:autoSpaceDN w:val="0"/>
        <w:adjustRightInd w:val="0"/>
        <w:rPr>
          <w:rFonts w:ascii="Arial" w:hAnsi="Arial" w:cs="Arial"/>
          <w:color w:val="000000"/>
          <w:sz w:val="20"/>
        </w:rPr>
      </w:pPr>
    </w:p>
    <w:p w14:paraId="2176F2AB" w14:textId="77777777" w:rsidR="00E85E59" w:rsidRPr="000233F8"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t xml:space="preserve">………………………………... </w:t>
      </w:r>
      <w:r w:rsidRPr="000233F8">
        <w:rPr>
          <w:rFonts w:ascii="Arial" w:hAnsi="Arial" w:cs="Arial"/>
          <w:color w:val="000000"/>
          <w:sz w:val="20"/>
        </w:rPr>
        <w:tab/>
      </w:r>
      <w:r w:rsidRPr="000233F8">
        <w:rPr>
          <w:rFonts w:ascii="Arial" w:hAnsi="Arial" w:cs="Arial"/>
          <w:color w:val="000000"/>
          <w:sz w:val="20"/>
        </w:rPr>
        <w:tab/>
      </w:r>
      <w:r w:rsidRPr="000233F8">
        <w:rPr>
          <w:rFonts w:ascii="Arial" w:hAnsi="Arial" w:cs="Arial"/>
          <w:color w:val="000000"/>
          <w:sz w:val="20"/>
        </w:rPr>
        <w:tab/>
        <w:t>..…….……………………….</w:t>
      </w:r>
    </w:p>
    <w:p w14:paraId="6B485220" w14:textId="77777777" w:rsidR="00E85E59" w:rsidRDefault="00E85E59" w:rsidP="00E85E59">
      <w:pPr>
        <w:autoSpaceDE w:val="0"/>
        <w:autoSpaceDN w:val="0"/>
        <w:adjustRightInd w:val="0"/>
        <w:rPr>
          <w:rFonts w:ascii="Arial" w:hAnsi="Arial" w:cs="Arial"/>
          <w:color w:val="000000"/>
          <w:sz w:val="20"/>
        </w:rPr>
      </w:pPr>
      <w:r w:rsidRPr="000233F8">
        <w:rPr>
          <w:rFonts w:ascii="Arial" w:hAnsi="Arial" w:cs="Arial"/>
          <w:color w:val="000000"/>
          <w:sz w:val="20"/>
        </w:rPr>
        <w:lastRenderedPageBreak/>
        <w:t xml:space="preserve">podpis osoby uprawnionej </w:t>
      </w:r>
      <w:r w:rsidRPr="000233F8">
        <w:rPr>
          <w:rFonts w:ascii="Arial" w:hAnsi="Arial" w:cs="Arial"/>
          <w:color w:val="000000"/>
          <w:sz w:val="20"/>
        </w:rPr>
        <w:tab/>
      </w:r>
      <w:r w:rsidRPr="000233F8">
        <w:rPr>
          <w:rFonts w:ascii="Arial" w:hAnsi="Arial" w:cs="Arial"/>
          <w:color w:val="000000"/>
          <w:sz w:val="20"/>
        </w:rPr>
        <w:tab/>
      </w:r>
      <w:r w:rsidRPr="000233F8">
        <w:rPr>
          <w:rFonts w:ascii="Arial" w:hAnsi="Arial" w:cs="Arial"/>
          <w:color w:val="000000"/>
          <w:sz w:val="20"/>
        </w:rPr>
        <w:tab/>
        <w:t>podpis osoby uprawnionej</w:t>
      </w:r>
      <w:r w:rsidRPr="000233F8">
        <w:rPr>
          <w:rFonts w:ascii="Arial" w:hAnsi="Arial" w:cs="Arial"/>
          <w:color w:val="000000"/>
          <w:sz w:val="20"/>
        </w:rPr>
        <w:tab/>
      </w:r>
    </w:p>
    <w:p w14:paraId="508384D1" w14:textId="77777777" w:rsidR="00E85E59" w:rsidRPr="00C31CC6" w:rsidRDefault="00E85E59" w:rsidP="00E85E59">
      <w:pPr>
        <w:autoSpaceDE w:val="0"/>
        <w:autoSpaceDN w:val="0"/>
        <w:adjustRightInd w:val="0"/>
        <w:rPr>
          <w:rFonts w:ascii="Arial" w:hAnsi="Arial" w:cs="Arial"/>
          <w:color w:val="000000"/>
          <w:sz w:val="20"/>
        </w:rPr>
      </w:pPr>
    </w:p>
    <w:p w14:paraId="608B350B" w14:textId="77777777" w:rsidR="00E85E59" w:rsidRPr="000233F8" w:rsidRDefault="00E85E59" w:rsidP="00E85E59">
      <w:pPr>
        <w:autoSpaceDE w:val="0"/>
        <w:autoSpaceDN w:val="0"/>
        <w:adjustRightInd w:val="0"/>
        <w:rPr>
          <w:rFonts w:ascii="Arial" w:hAnsi="Arial" w:cs="Arial"/>
          <w:b/>
          <w:bCs/>
          <w:color w:val="000000"/>
          <w:sz w:val="20"/>
        </w:rPr>
      </w:pPr>
      <w:r w:rsidRPr="000233F8">
        <w:rPr>
          <w:rFonts w:ascii="Arial" w:hAnsi="Arial" w:cs="Arial"/>
          <w:b/>
          <w:bCs/>
          <w:color w:val="000000"/>
          <w:sz w:val="20"/>
        </w:rPr>
        <w:t>Instrukcja przesyłania faktur w formie elektronicznej do ORLEN OIL Sp. z o.o.</w:t>
      </w:r>
    </w:p>
    <w:p w14:paraId="577ECF25" w14:textId="77777777" w:rsidR="00E85E59" w:rsidRPr="000233F8" w:rsidRDefault="00E85E59" w:rsidP="00E85E59">
      <w:pPr>
        <w:autoSpaceDE w:val="0"/>
        <w:autoSpaceDN w:val="0"/>
        <w:adjustRightInd w:val="0"/>
        <w:rPr>
          <w:rFonts w:ascii="Arial" w:hAnsi="Arial" w:cs="Arial"/>
          <w:b/>
          <w:bCs/>
          <w:color w:val="000000"/>
          <w:sz w:val="20"/>
        </w:rPr>
      </w:pPr>
    </w:p>
    <w:p w14:paraId="36DDAAB7" w14:textId="77777777" w:rsidR="00E85E59" w:rsidRPr="000233F8" w:rsidRDefault="00E85E59" w:rsidP="00E85E59">
      <w:pPr>
        <w:autoSpaceDE w:val="0"/>
        <w:autoSpaceDN w:val="0"/>
        <w:adjustRightInd w:val="0"/>
        <w:rPr>
          <w:rFonts w:ascii="Arial" w:hAnsi="Arial" w:cs="Arial"/>
          <w:b/>
          <w:bCs/>
          <w:color w:val="000000"/>
          <w:sz w:val="18"/>
          <w:szCs w:val="18"/>
        </w:rPr>
      </w:pPr>
      <w:r w:rsidRPr="000233F8">
        <w:rPr>
          <w:rFonts w:ascii="Arial" w:hAnsi="Arial" w:cs="Arial"/>
          <w:b/>
          <w:bCs/>
          <w:color w:val="000000"/>
          <w:sz w:val="18"/>
          <w:szCs w:val="18"/>
        </w:rPr>
        <w:t>Definicje</w:t>
      </w:r>
    </w:p>
    <w:p w14:paraId="70EAF40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b/>
          <w:bCs/>
          <w:color w:val="000000"/>
          <w:sz w:val="18"/>
          <w:szCs w:val="18"/>
        </w:rPr>
        <w:t xml:space="preserve">e-faktura </w:t>
      </w:r>
      <w:r w:rsidRPr="000233F8">
        <w:rPr>
          <w:rFonts w:ascii="Arial" w:hAnsi="Arial" w:cs="Arial"/>
          <w:color w:val="000000"/>
          <w:sz w:val="18"/>
          <w:szCs w:val="18"/>
        </w:rPr>
        <w:t>– faktura, faktura korygująca, duplikat faktury, nota księgowa w formie dokumentu elektronicznego, który</w:t>
      </w:r>
    </w:p>
    <w:p w14:paraId="00A0068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spełnia wymogi określone w przepisach prawa dotyczących sposobu przesyłania i zasad przechowywania faktur w</w:t>
      </w:r>
    </w:p>
    <w:p w14:paraId="162686F7"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formie elektronicznej;</w:t>
      </w:r>
    </w:p>
    <w:p w14:paraId="5F146E1F"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b/>
          <w:bCs/>
          <w:color w:val="000000"/>
          <w:sz w:val="18"/>
          <w:szCs w:val="18"/>
        </w:rPr>
        <w:t xml:space="preserve">Odbiorca </w:t>
      </w:r>
      <w:r w:rsidRPr="000233F8">
        <w:rPr>
          <w:rFonts w:ascii="Arial" w:hAnsi="Arial" w:cs="Arial"/>
          <w:color w:val="000000"/>
          <w:sz w:val="18"/>
          <w:szCs w:val="18"/>
        </w:rPr>
        <w:t>–ORLEN OIL Sp. z o.o.;</w:t>
      </w:r>
    </w:p>
    <w:p w14:paraId="2DD1900A"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b/>
          <w:bCs/>
          <w:color w:val="000000"/>
          <w:sz w:val="18"/>
          <w:szCs w:val="18"/>
        </w:rPr>
        <w:t xml:space="preserve">Wystawca </w:t>
      </w:r>
      <w:r w:rsidRPr="000233F8">
        <w:rPr>
          <w:rFonts w:ascii="Arial" w:hAnsi="Arial" w:cs="Arial"/>
          <w:color w:val="000000"/>
          <w:sz w:val="18"/>
          <w:szCs w:val="18"/>
        </w:rPr>
        <w:t>– podmiot, u którego ORLEN OIL Sp. z o.o. dokonuje zakupu i który wystawia te dokumenty w formie</w:t>
      </w:r>
    </w:p>
    <w:p w14:paraId="5B8F99A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elektronicznej;</w:t>
      </w:r>
    </w:p>
    <w:p w14:paraId="2F06D3EB"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b/>
          <w:bCs/>
          <w:color w:val="000000"/>
          <w:sz w:val="18"/>
          <w:szCs w:val="18"/>
        </w:rPr>
        <w:t xml:space="preserve">Porozumienie </w:t>
      </w:r>
      <w:r w:rsidRPr="000233F8">
        <w:rPr>
          <w:rFonts w:ascii="Arial" w:hAnsi="Arial" w:cs="Arial"/>
          <w:color w:val="000000"/>
          <w:sz w:val="18"/>
          <w:szCs w:val="18"/>
        </w:rPr>
        <w:t>– dokument wyrażający akceptację Odbiorcy na przesyłanie mu e-faktur;</w:t>
      </w:r>
    </w:p>
    <w:p w14:paraId="33FCAAF3" w14:textId="77777777" w:rsidR="00E85E59" w:rsidRPr="000233F8" w:rsidRDefault="00E85E59" w:rsidP="00E85E59">
      <w:pPr>
        <w:autoSpaceDE w:val="0"/>
        <w:autoSpaceDN w:val="0"/>
        <w:adjustRightInd w:val="0"/>
        <w:rPr>
          <w:rFonts w:ascii="Arial" w:hAnsi="Arial" w:cs="Arial"/>
          <w:b/>
          <w:bCs/>
          <w:color w:val="000000"/>
          <w:sz w:val="18"/>
          <w:szCs w:val="18"/>
        </w:rPr>
      </w:pPr>
      <w:r w:rsidRPr="000233F8">
        <w:rPr>
          <w:rFonts w:ascii="Arial" w:hAnsi="Arial" w:cs="Arial"/>
          <w:b/>
          <w:bCs/>
          <w:color w:val="000000"/>
          <w:sz w:val="18"/>
          <w:szCs w:val="18"/>
        </w:rPr>
        <w:t>Postanowienia ogólne</w:t>
      </w:r>
    </w:p>
    <w:p w14:paraId="7F36F82D"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 Niniejsza Instrukcja określa zasady przesyłania e-faktur przez Wystawcę do Odbiorcy.</w:t>
      </w:r>
    </w:p>
    <w:p w14:paraId="7ADBD69F"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2. Warunkiem korzystania przez Wystawcę z możliwości wysyłania e-faktur do Odbiorcy jest łączne spełnienie</w:t>
      </w:r>
    </w:p>
    <w:p w14:paraId="5EC590C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wymogów opisanych poniżej:</w:t>
      </w:r>
    </w:p>
    <w:p w14:paraId="5C4F848C"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a. otrzymanie zaakceptowanego przez Odbiorcę Porozumienia z Wystawcą na przesyłanie e-faktur,</w:t>
      </w:r>
    </w:p>
    <w:p w14:paraId="719CC46D"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b. zastosowanie się do wymogów opisanych w pkt. 3-12 niniejszej Instrukcji.</w:t>
      </w:r>
    </w:p>
    <w:p w14:paraId="26287413" w14:textId="77777777" w:rsidR="00E85E59" w:rsidRPr="000233F8" w:rsidRDefault="00E85E59" w:rsidP="00E85E59">
      <w:pPr>
        <w:autoSpaceDE w:val="0"/>
        <w:autoSpaceDN w:val="0"/>
        <w:adjustRightInd w:val="0"/>
        <w:rPr>
          <w:rFonts w:ascii="Arial" w:hAnsi="Arial" w:cs="Arial"/>
          <w:b/>
          <w:bCs/>
          <w:color w:val="000000"/>
          <w:sz w:val="18"/>
          <w:szCs w:val="18"/>
        </w:rPr>
      </w:pPr>
      <w:r w:rsidRPr="000233F8">
        <w:rPr>
          <w:rFonts w:ascii="Arial" w:hAnsi="Arial" w:cs="Arial"/>
          <w:b/>
          <w:bCs/>
          <w:color w:val="000000"/>
          <w:sz w:val="18"/>
          <w:szCs w:val="18"/>
        </w:rPr>
        <w:t>Warunki przesyłania faktur elektronicznych</w:t>
      </w:r>
    </w:p>
    <w:p w14:paraId="78F9B4B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3. E-faktury powinny być wysyłane wyłącznie w postaci plików w formacie PDF. Faktury w innych formatach nie</w:t>
      </w:r>
    </w:p>
    <w:p w14:paraId="1E97036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zostaną przyjęte przez Odbiorcę.</w:t>
      </w:r>
    </w:p>
    <w:p w14:paraId="226AA3B2"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4. E-faktury powinny być wysyłane z adresu lub adresów zadeklarowanych przez Wystawcę w Porozumieniu.</w:t>
      </w:r>
    </w:p>
    <w:p w14:paraId="7016A141" w14:textId="77777777" w:rsidR="00E85E59" w:rsidRPr="000233F8" w:rsidRDefault="00E85E59" w:rsidP="00E85E59">
      <w:pPr>
        <w:autoSpaceDE w:val="0"/>
        <w:autoSpaceDN w:val="0"/>
        <w:adjustRightInd w:val="0"/>
        <w:rPr>
          <w:rFonts w:ascii="Arial" w:hAnsi="Arial" w:cs="Arial"/>
          <w:color w:val="000000"/>
          <w:sz w:val="18"/>
          <w:szCs w:val="18"/>
        </w:rPr>
      </w:pPr>
      <w:proofErr w:type="spellStart"/>
      <w:r w:rsidRPr="000233F8">
        <w:rPr>
          <w:rFonts w:ascii="Arial" w:hAnsi="Arial" w:cs="Arial"/>
          <w:color w:val="000000"/>
          <w:sz w:val="18"/>
          <w:szCs w:val="18"/>
        </w:rPr>
        <w:t>Efaktury</w:t>
      </w:r>
      <w:proofErr w:type="spellEnd"/>
      <w:r w:rsidRPr="000233F8">
        <w:rPr>
          <w:rFonts w:ascii="Arial" w:hAnsi="Arial" w:cs="Arial"/>
          <w:color w:val="000000"/>
          <w:sz w:val="18"/>
          <w:szCs w:val="18"/>
        </w:rPr>
        <w:t xml:space="preserve"> wysłane z innych adresów bez wcześniejszego poinformowania o tym Odbiorcy, nie zostaną</w:t>
      </w:r>
    </w:p>
    <w:p w14:paraId="2F35204B"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przyjęte przez Odbiorcę.</w:t>
      </w:r>
    </w:p>
    <w:p w14:paraId="2424A375" w14:textId="77777777" w:rsidR="00E85E59" w:rsidRPr="000233F8" w:rsidRDefault="00E85E59" w:rsidP="00E85E59">
      <w:pPr>
        <w:autoSpaceDE w:val="0"/>
        <w:autoSpaceDN w:val="0"/>
        <w:adjustRightInd w:val="0"/>
        <w:rPr>
          <w:rFonts w:ascii="Arial" w:hAnsi="Arial" w:cs="Arial"/>
          <w:b/>
          <w:bCs/>
          <w:color w:val="0000FF"/>
          <w:sz w:val="18"/>
          <w:szCs w:val="18"/>
        </w:rPr>
      </w:pPr>
      <w:r w:rsidRPr="000233F8">
        <w:rPr>
          <w:rFonts w:ascii="Arial" w:hAnsi="Arial" w:cs="Arial"/>
          <w:color w:val="000000"/>
          <w:sz w:val="18"/>
          <w:szCs w:val="18"/>
        </w:rPr>
        <w:t xml:space="preserve">5. E-faktury powinny być wysyłane na adres </w:t>
      </w:r>
      <w:r w:rsidRPr="000233F8">
        <w:rPr>
          <w:rFonts w:ascii="Arial" w:hAnsi="Arial" w:cs="Arial"/>
          <w:b/>
          <w:bCs/>
          <w:color w:val="0000FF"/>
          <w:sz w:val="18"/>
          <w:szCs w:val="18"/>
        </w:rPr>
        <w:t>efaktura.ooil@orlen.pl</w:t>
      </w:r>
    </w:p>
    <w:p w14:paraId="2C9F7A8D"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6. E-faktury powinny być przesyłane w stosunku 1:1, przez co rozumie się jeden załącznik z fakturą dołączony</w:t>
      </w:r>
    </w:p>
    <w:p w14:paraId="7D2D2BCA"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do jednej wiadomości e-mail.</w:t>
      </w:r>
    </w:p>
    <w:p w14:paraId="48F5E9E8"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7. Dopuszcza się przesyłanie e-faktur wielostronicowych, zawierających dodatkową dokumentację (protokoły</w:t>
      </w:r>
    </w:p>
    <w:p w14:paraId="1D1B3722"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wykonania usług, wydania w-z, specyfikacje techniczne itp.), o ile zostaną wysłane w formie jednego pliku</w:t>
      </w:r>
    </w:p>
    <w:p w14:paraId="381EE2A0"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wraz z fakturą, nie przekraczającego 10 MB.</w:t>
      </w:r>
    </w:p>
    <w:p w14:paraId="13E8F4B6"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 xml:space="preserve">8. </w:t>
      </w:r>
      <w:r w:rsidRPr="000233F8">
        <w:rPr>
          <w:rFonts w:ascii="Arial" w:hAnsi="Arial" w:cs="Arial"/>
          <w:b/>
          <w:bCs/>
          <w:color w:val="000000"/>
          <w:sz w:val="18"/>
          <w:szCs w:val="18"/>
        </w:rPr>
        <w:t xml:space="preserve">Niedopuszczalne </w:t>
      </w:r>
      <w:r w:rsidRPr="000233F8">
        <w:rPr>
          <w:rFonts w:ascii="Arial" w:hAnsi="Arial" w:cs="Arial"/>
          <w:color w:val="000000"/>
          <w:sz w:val="18"/>
          <w:szCs w:val="18"/>
        </w:rPr>
        <w:t>jest dołączanie do wiadomości e-mail, zwłaszcza w stopce, innych plików graficznych (np.</w:t>
      </w:r>
    </w:p>
    <w:p w14:paraId="6B00A2C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JPEG, TIF, BMP). Wiadomość zawierająca oprócz pliku PDF inny plik w w/w formacie nie zostanie przyjęte</w:t>
      </w:r>
    </w:p>
    <w:p w14:paraId="1270F8F8"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przez Odbiorcę. Pliki nie powinny być skompresowane, np. w formacie .</w:t>
      </w:r>
      <w:proofErr w:type="gramStart"/>
      <w:r w:rsidRPr="000233F8">
        <w:rPr>
          <w:rFonts w:ascii="Arial" w:hAnsi="Arial" w:cs="Arial"/>
          <w:color w:val="000000"/>
          <w:sz w:val="18"/>
          <w:szCs w:val="18"/>
        </w:rPr>
        <w:t>ZIP,</w:t>
      </w:r>
      <w:proofErr w:type="gramEnd"/>
      <w:r w:rsidRPr="000233F8">
        <w:rPr>
          <w:rFonts w:ascii="Arial" w:hAnsi="Arial" w:cs="Arial"/>
          <w:color w:val="000000"/>
          <w:sz w:val="18"/>
          <w:szCs w:val="18"/>
        </w:rPr>
        <w:t xml:space="preserve"> ani być zamieszczane pośrednio</w:t>
      </w:r>
    </w:p>
    <w:p w14:paraId="130C0BC0"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w wiadomości będącej załącznikiem innej wiadomości.</w:t>
      </w:r>
    </w:p>
    <w:p w14:paraId="502B8D6E"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9. Wiadomości e-mail powinny zawierać w temacie odpowiednie zapisy: „faktura nr…”, „faktura korygująca</w:t>
      </w:r>
    </w:p>
    <w:p w14:paraId="31DD9625"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nr…”, „duplikat faktury nr…”, „nota obciążeniowa/uznaniowa…”.</w:t>
      </w:r>
    </w:p>
    <w:p w14:paraId="1CD5D37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10. Na adres zadeklarowany przez Wystawcę w Porozumieniu Odbiorca może wysłać e-mail potwierdzający</w:t>
      </w:r>
    </w:p>
    <w:p w14:paraId="521E8E1D"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odbiór faktury. W przypadku zadeklarowania przez wystawcę kilku adresów, z których będą wpływały</w:t>
      </w:r>
    </w:p>
    <w:p w14:paraId="793EE179" w14:textId="77777777" w:rsidR="00E85E59" w:rsidRPr="000233F8" w:rsidRDefault="00E85E59" w:rsidP="00E85E59">
      <w:pPr>
        <w:autoSpaceDE w:val="0"/>
        <w:autoSpaceDN w:val="0"/>
        <w:adjustRightInd w:val="0"/>
        <w:rPr>
          <w:rFonts w:ascii="Arial" w:hAnsi="Arial" w:cs="Arial"/>
          <w:color w:val="000000"/>
          <w:sz w:val="18"/>
          <w:szCs w:val="18"/>
        </w:rPr>
      </w:pPr>
      <w:proofErr w:type="spellStart"/>
      <w:r w:rsidRPr="000233F8">
        <w:rPr>
          <w:rFonts w:ascii="Arial" w:hAnsi="Arial" w:cs="Arial"/>
          <w:color w:val="000000"/>
          <w:sz w:val="18"/>
          <w:szCs w:val="18"/>
        </w:rPr>
        <w:t>efaktury</w:t>
      </w:r>
      <w:proofErr w:type="spellEnd"/>
      <w:r w:rsidRPr="000233F8">
        <w:rPr>
          <w:rFonts w:ascii="Arial" w:hAnsi="Arial" w:cs="Arial"/>
          <w:color w:val="000000"/>
          <w:sz w:val="18"/>
          <w:szCs w:val="18"/>
        </w:rPr>
        <w:t>, Wystawca powinien wskazać w Porozumieniu jeden adres, na który będą wysyłane potwierdzenia</w:t>
      </w:r>
    </w:p>
    <w:p w14:paraId="7C5CD138"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przez Odbiorcę.</w:t>
      </w:r>
    </w:p>
    <w:p w14:paraId="0FD351B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11. Każdorazowa zmiana adresu lub adresów, o którym mowa w pkt. 2 i 3 Porozumienia, wymaga</w:t>
      </w:r>
    </w:p>
    <w:p w14:paraId="38F1F95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poinformowania Odbiorcy o tym fakcie mailem przesłanym na adres wskazany w pkt. 8 Porozumienia.</w:t>
      </w:r>
    </w:p>
    <w:p w14:paraId="35F7A37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12. Odbiorca nie przyjmuje e-faktur wystawianych za pośrednictwem portali internetowych i nie przesyłanych</w:t>
      </w:r>
    </w:p>
    <w:p w14:paraId="78463DA1"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 xml:space="preserve">automatycznie w postaci plików PDF na adres </w:t>
      </w:r>
      <w:r w:rsidRPr="000233F8">
        <w:rPr>
          <w:rFonts w:ascii="Arial" w:hAnsi="Arial" w:cs="Arial"/>
          <w:b/>
          <w:bCs/>
          <w:color w:val="000000"/>
          <w:sz w:val="18"/>
          <w:szCs w:val="18"/>
        </w:rPr>
        <w:t xml:space="preserve">efaktura.ooil@orlen.pl. </w:t>
      </w:r>
      <w:r w:rsidRPr="000233F8">
        <w:rPr>
          <w:rFonts w:ascii="Arial" w:hAnsi="Arial" w:cs="Arial"/>
          <w:color w:val="000000"/>
          <w:sz w:val="18"/>
          <w:szCs w:val="18"/>
        </w:rPr>
        <w:t>W przypadku stosowania</w:t>
      </w:r>
    </w:p>
    <w:p w14:paraId="39B734F0"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powyższego rozwiązania Wystawca zobowiązany jest do zapewnienia automatycznego przesyłania e-faktur,</w:t>
      </w:r>
    </w:p>
    <w:p w14:paraId="4476A0F2"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bądź przesłania e-faktur po uprzednim ich pobraniu z portalu.</w:t>
      </w:r>
    </w:p>
    <w:p w14:paraId="160941E1" w14:textId="77777777" w:rsidR="00E85E59" w:rsidRPr="000233F8" w:rsidRDefault="00E85E59" w:rsidP="00E85E59">
      <w:pPr>
        <w:autoSpaceDE w:val="0"/>
        <w:autoSpaceDN w:val="0"/>
        <w:adjustRightInd w:val="0"/>
        <w:rPr>
          <w:rFonts w:ascii="Arial" w:hAnsi="Arial" w:cs="Arial"/>
          <w:b/>
          <w:bCs/>
          <w:color w:val="000000"/>
          <w:sz w:val="18"/>
          <w:szCs w:val="18"/>
        </w:rPr>
      </w:pPr>
      <w:r w:rsidRPr="000233F8">
        <w:rPr>
          <w:rFonts w:ascii="Arial" w:hAnsi="Arial" w:cs="Arial"/>
          <w:b/>
          <w:bCs/>
          <w:color w:val="000000"/>
          <w:sz w:val="18"/>
          <w:szCs w:val="18"/>
        </w:rPr>
        <w:t>Postanowienia ko</w:t>
      </w:r>
      <w:r w:rsidRPr="000233F8">
        <w:rPr>
          <w:rFonts w:ascii="Arial,Bold" w:hAnsi="Arial,Bold" w:cs="Arial,Bold"/>
          <w:b/>
          <w:bCs/>
          <w:color w:val="000000"/>
          <w:sz w:val="18"/>
          <w:szCs w:val="18"/>
        </w:rPr>
        <w:t>ń</w:t>
      </w:r>
      <w:r w:rsidRPr="000233F8">
        <w:rPr>
          <w:rFonts w:ascii="Arial" w:hAnsi="Arial" w:cs="Arial"/>
          <w:b/>
          <w:bCs/>
          <w:color w:val="000000"/>
          <w:sz w:val="18"/>
          <w:szCs w:val="18"/>
        </w:rPr>
        <w:t>cowe</w:t>
      </w:r>
    </w:p>
    <w:p w14:paraId="7C30FFAB"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13. Przesyłanie e-faktur przez Wystawcę może nastąpić już w kolejnym dniu roboczym po otrzymaniu od</w:t>
      </w:r>
    </w:p>
    <w:p w14:paraId="7ECD4664"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Odbiorcy zaakceptowanego Porozumienia.</w:t>
      </w:r>
    </w:p>
    <w:p w14:paraId="24127386"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14. Akceptacja elektronicznej formy przesyłania faktur może zostać wycofana przez Odbiorcę w każdym</w:t>
      </w:r>
    </w:p>
    <w:p w14:paraId="72E6A5A2"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 xml:space="preserve">momencie, w szczególności w przypadku </w:t>
      </w:r>
      <w:proofErr w:type="gramStart"/>
      <w:r w:rsidRPr="000233F8">
        <w:rPr>
          <w:rFonts w:ascii="Arial" w:hAnsi="Arial" w:cs="Arial"/>
          <w:color w:val="000000"/>
          <w:sz w:val="18"/>
          <w:szCs w:val="18"/>
        </w:rPr>
        <w:t>nie stosowania</w:t>
      </w:r>
      <w:proofErr w:type="gramEnd"/>
      <w:r w:rsidRPr="000233F8">
        <w:rPr>
          <w:rFonts w:ascii="Arial" w:hAnsi="Arial" w:cs="Arial"/>
          <w:color w:val="000000"/>
          <w:sz w:val="18"/>
          <w:szCs w:val="18"/>
        </w:rPr>
        <w:t xml:space="preserve"> przez Wystawcę postanowień niniejszej Instrukcji.</w:t>
      </w:r>
    </w:p>
    <w:p w14:paraId="156D1C69"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Cofnięcie akceptacji nastąpi poprzez wysłanie przez Odbiorcę pisma na adres e-mail Wystawcy</w:t>
      </w:r>
    </w:p>
    <w:p w14:paraId="15E792A2"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zadeklarowany w punkcie 3 lub 2 Porozumienia.</w:t>
      </w:r>
    </w:p>
    <w:p w14:paraId="6FF103F3"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15. Wystawca może zrezygnować z przesyłania e-faktur, informując o tym Odbiorcę mailem przesłanym na</w:t>
      </w:r>
    </w:p>
    <w:p w14:paraId="0C317CD6" w14:textId="77777777" w:rsidR="00E85E59" w:rsidRPr="000233F8" w:rsidRDefault="00E85E59" w:rsidP="00E85E59">
      <w:pPr>
        <w:autoSpaceDE w:val="0"/>
        <w:autoSpaceDN w:val="0"/>
        <w:adjustRightInd w:val="0"/>
        <w:rPr>
          <w:rFonts w:ascii="Arial" w:hAnsi="Arial" w:cs="Arial"/>
          <w:color w:val="000000"/>
          <w:sz w:val="18"/>
          <w:szCs w:val="18"/>
        </w:rPr>
      </w:pPr>
      <w:r w:rsidRPr="000233F8">
        <w:rPr>
          <w:rFonts w:ascii="Arial" w:hAnsi="Arial" w:cs="Arial"/>
          <w:color w:val="000000"/>
          <w:sz w:val="18"/>
          <w:szCs w:val="18"/>
        </w:rPr>
        <w:t>adres wskazany w pkt 8 Porozumienia.</w:t>
      </w:r>
    </w:p>
    <w:p w14:paraId="618EE572" w14:textId="77777777" w:rsidR="00E85E59" w:rsidRPr="008E3A67" w:rsidRDefault="00E85E59" w:rsidP="00E85E59">
      <w:pPr>
        <w:suppressAutoHyphens/>
        <w:spacing w:after="120"/>
        <w:jc w:val="both"/>
        <w:rPr>
          <w:rFonts w:ascii="Arial" w:hAnsi="Arial" w:cs="Arial"/>
          <w:sz w:val="20"/>
        </w:rPr>
      </w:pPr>
      <w:r w:rsidRPr="000233F8">
        <w:rPr>
          <w:rFonts w:ascii="Arial" w:hAnsi="Arial" w:cs="Arial"/>
          <w:color w:val="000000"/>
          <w:sz w:val="18"/>
          <w:szCs w:val="18"/>
        </w:rPr>
        <w:t>Pytania i wątpliwości proszę kierować na adres u Odbiorcy wskazany w punkcie 8 Porozumienia.</w:t>
      </w:r>
    </w:p>
    <w:p w14:paraId="42054019" w14:textId="77777777" w:rsidR="00E85E59" w:rsidRDefault="00E85E59" w:rsidP="00E85E59">
      <w:pPr>
        <w:rPr>
          <w:rFonts w:ascii="Arial" w:hAnsi="Arial" w:cs="Arial"/>
          <w:b/>
          <w:bCs/>
          <w:iCs/>
          <w:sz w:val="20"/>
        </w:rPr>
      </w:pPr>
    </w:p>
    <w:p w14:paraId="5E78D852" w14:textId="77777777" w:rsidR="00E85E59" w:rsidRPr="003B1978" w:rsidRDefault="00E85E59" w:rsidP="00E85E59">
      <w:pPr>
        <w:pStyle w:val="Nagwek"/>
        <w:tabs>
          <w:tab w:val="clear" w:pos="4536"/>
          <w:tab w:val="clear" w:pos="9072"/>
        </w:tabs>
        <w:spacing w:before="120"/>
        <w:jc w:val="both"/>
        <w:rPr>
          <w:rFonts w:ascii="Arial" w:hAnsi="Arial" w:cs="Arial"/>
          <w:iCs/>
          <w:sz w:val="16"/>
          <w:szCs w:val="16"/>
        </w:rPr>
      </w:pPr>
    </w:p>
    <w:p w14:paraId="2E388650" w14:textId="77777777" w:rsidR="00410E9A" w:rsidRDefault="00410E9A" w:rsidP="00662F86">
      <w:pPr>
        <w:rPr>
          <w:rFonts w:ascii="Arial" w:hAnsi="Arial" w:cs="Arial"/>
          <w:b/>
          <w:sz w:val="20"/>
        </w:rPr>
      </w:pPr>
    </w:p>
    <w:p w14:paraId="19875446" w14:textId="77777777" w:rsidR="00E85E59" w:rsidRDefault="00E85E59" w:rsidP="00662F86">
      <w:pPr>
        <w:rPr>
          <w:rFonts w:ascii="Arial" w:hAnsi="Arial" w:cs="Arial"/>
          <w:b/>
          <w:sz w:val="20"/>
        </w:rPr>
      </w:pPr>
    </w:p>
    <w:p w14:paraId="03DB9BA3" w14:textId="77777777" w:rsidR="00E85E59" w:rsidRDefault="00E85E59" w:rsidP="00662F86">
      <w:pPr>
        <w:rPr>
          <w:rFonts w:ascii="Arial" w:hAnsi="Arial" w:cs="Arial"/>
          <w:b/>
          <w:sz w:val="20"/>
        </w:rPr>
      </w:pPr>
    </w:p>
    <w:p w14:paraId="4A78D15E" w14:textId="77777777" w:rsidR="00E85E59" w:rsidRDefault="00E85E59" w:rsidP="00662F86">
      <w:pPr>
        <w:rPr>
          <w:rFonts w:ascii="Arial" w:hAnsi="Arial" w:cs="Arial"/>
          <w:b/>
          <w:sz w:val="20"/>
        </w:rPr>
      </w:pPr>
    </w:p>
    <w:p w14:paraId="3360546E" w14:textId="77777777" w:rsidR="003C7348" w:rsidRDefault="003C7348" w:rsidP="00662F86">
      <w:pPr>
        <w:rPr>
          <w:rFonts w:ascii="Arial" w:hAnsi="Arial" w:cs="Arial"/>
          <w:b/>
          <w:sz w:val="20"/>
        </w:rPr>
      </w:pPr>
    </w:p>
    <w:p w14:paraId="0C00BA35" w14:textId="77777777" w:rsidR="00E85E59" w:rsidRDefault="00E85E59" w:rsidP="00662F86">
      <w:pPr>
        <w:rPr>
          <w:rFonts w:ascii="Arial" w:hAnsi="Arial" w:cs="Arial"/>
          <w:b/>
          <w:sz w:val="20"/>
        </w:rPr>
      </w:pPr>
    </w:p>
    <w:p w14:paraId="40851758" w14:textId="77777777" w:rsidR="00E85E59" w:rsidRDefault="00E85E59" w:rsidP="00662F86">
      <w:pPr>
        <w:rPr>
          <w:rFonts w:ascii="Arial" w:hAnsi="Arial" w:cs="Arial"/>
          <w:b/>
          <w:sz w:val="20"/>
        </w:rPr>
      </w:pPr>
    </w:p>
    <w:p w14:paraId="3D79DECF" w14:textId="5AF5D617" w:rsidR="0022500D" w:rsidRPr="000233F8" w:rsidRDefault="0022500D" w:rsidP="0022500D">
      <w:pPr>
        <w:spacing w:after="120"/>
        <w:ind w:left="426" w:hanging="426"/>
        <w:jc w:val="both"/>
        <w:rPr>
          <w:rFonts w:ascii="Arial" w:hAnsi="Arial" w:cs="Arial"/>
          <w:b/>
          <w:sz w:val="20"/>
        </w:rPr>
      </w:pPr>
      <w:r w:rsidRPr="000233F8">
        <w:rPr>
          <w:rFonts w:ascii="Arial" w:hAnsi="Arial" w:cs="Arial"/>
          <w:b/>
          <w:sz w:val="20"/>
        </w:rPr>
        <w:t xml:space="preserve">Załącznik nr </w:t>
      </w:r>
      <w:r>
        <w:rPr>
          <w:rFonts w:ascii="Arial" w:hAnsi="Arial" w:cs="Arial"/>
          <w:b/>
          <w:sz w:val="20"/>
        </w:rPr>
        <w:t>7</w:t>
      </w:r>
    </w:p>
    <w:p w14:paraId="6396B4B3" w14:textId="77777777" w:rsidR="00E85E59" w:rsidRDefault="00E85E59" w:rsidP="00662F86">
      <w:pPr>
        <w:rPr>
          <w:rFonts w:ascii="Arial" w:hAnsi="Arial" w:cs="Arial"/>
          <w:b/>
          <w:sz w:val="20"/>
        </w:rPr>
      </w:pPr>
    </w:p>
    <w:p w14:paraId="061E1F9A" w14:textId="77777777" w:rsidR="0022500D" w:rsidRPr="00F34BE1" w:rsidRDefault="0022500D" w:rsidP="0022500D">
      <w:pPr>
        <w:rPr>
          <w:rFonts w:ascii="Arial" w:hAnsi="Arial" w:cs="Arial"/>
          <w:b/>
          <w:bCs/>
          <w:iCs/>
          <w:sz w:val="20"/>
          <w:szCs w:val="28"/>
        </w:rPr>
      </w:pPr>
      <w:r w:rsidRPr="00F34BE1">
        <w:rPr>
          <w:rFonts w:ascii="Arial" w:hAnsi="Arial" w:cs="Arial"/>
          <w:b/>
          <w:bCs/>
          <w:iCs/>
          <w:sz w:val="20"/>
          <w:szCs w:val="28"/>
        </w:rPr>
        <w:t>Wzór zestawienia odpadów powstałych podczas realizacji Umowy</w:t>
      </w:r>
    </w:p>
    <w:p w14:paraId="4CAEF896" w14:textId="77777777" w:rsidR="0022500D" w:rsidRPr="00F34BE1" w:rsidRDefault="0022500D" w:rsidP="0022500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16"/>
        <w:gridCol w:w="873"/>
        <w:gridCol w:w="933"/>
        <w:gridCol w:w="1221"/>
        <w:gridCol w:w="985"/>
        <w:gridCol w:w="1221"/>
        <w:gridCol w:w="1544"/>
        <w:gridCol w:w="823"/>
        <w:gridCol w:w="675"/>
      </w:tblGrid>
      <w:tr w:rsidR="0022500D" w:rsidRPr="00F34BE1" w14:paraId="231305B2" w14:textId="77777777" w:rsidTr="00697E8C">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6F8381AF" w14:textId="77777777" w:rsidR="0022500D" w:rsidRPr="00F34BE1" w:rsidRDefault="0022500D" w:rsidP="00697E8C">
            <w:pPr>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proofErr w:type="gramStart"/>
            <w:r w:rsidRPr="00F34BE1">
              <w:rPr>
                <w:rFonts w:ascii="Arial CE" w:hAnsi="Arial CE" w:cs="Arial CE"/>
                <w:b/>
                <w:bCs/>
                <w:sz w:val="18"/>
              </w:rPr>
              <w:t>inwest</w:t>
            </w:r>
            <w:proofErr w:type="spellEnd"/>
            <w:r w:rsidRPr="00F34BE1">
              <w:rPr>
                <w:rFonts w:ascii="Arial CE" w:hAnsi="Arial CE" w:cs="Arial CE"/>
                <w:b/>
                <w:bCs/>
                <w:sz w:val="18"/>
              </w:rPr>
              <w:t>./</w:t>
            </w:r>
            <w:proofErr w:type="gramEnd"/>
            <w:r w:rsidRPr="00F34BE1">
              <w:rPr>
                <w:rFonts w:ascii="Arial CE" w:hAnsi="Arial CE" w:cs="Arial CE"/>
                <w:b/>
                <w:bCs/>
                <w:sz w:val="18"/>
              </w:rPr>
              <w:t xml:space="preserve">remontu nr xxx </w:t>
            </w:r>
            <w:proofErr w:type="gramStart"/>
            <w:r w:rsidRPr="00F34BE1">
              <w:rPr>
                <w:rFonts w:ascii="Arial CE" w:hAnsi="Arial CE" w:cs="Arial CE"/>
                <w:b/>
                <w:bCs/>
                <w:sz w:val="18"/>
              </w:rPr>
              <w:t xml:space="preserve">"  </w:t>
            </w:r>
            <w:proofErr w:type="spellStart"/>
            <w:r w:rsidRPr="00F34BE1">
              <w:rPr>
                <w:rFonts w:ascii="Arial CE" w:hAnsi="Arial CE" w:cs="Arial CE"/>
                <w:b/>
                <w:bCs/>
                <w:sz w:val="18"/>
              </w:rPr>
              <w:t>nazwaxxxxxx</w:t>
            </w:r>
            <w:proofErr w:type="spellEnd"/>
            <w:proofErr w:type="gram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22500D" w:rsidRPr="00F34BE1" w14:paraId="65FFFCE7" w14:textId="77777777" w:rsidTr="00697E8C">
        <w:trPr>
          <w:trHeight w:val="757"/>
        </w:trPr>
        <w:tc>
          <w:tcPr>
            <w:tcW w:w="412" w:type="dxa"/>
            <w:tcBorders>
              <w:top w:val="nil"/>
              <w:left w:val="single" w:sz="4" w:space="0" w:color="auto"/>
              <w:bottom w:val="single" w:sz="4" w:space="0" w:color="auto"/>
              <w:right w:val="single" w:sz="4" w:space="0" w:color="auto"/>
            </w:tcBorders>
            <w:noWrap/>
            <w:vAlign w:val="center"/>
            <w:hideMark/>
          </w:tcPr>
          <w:p w14:paraId="2BCE3F87" w14:textId="77777777" w:rsidR="0022500D" w:rsidRPr="00F34BE1" w:rsidRDefault="0022500D" w:rsidP="00697E8C">
            <w:pPr>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2267EAEC" w14:textId="77777777" w:rsidR="0022500D" w:rsidRPr="00F34BE1" w:rsidRDefault="0022500D" w:rsidP="00697E8C">
            <w:pPr>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07AC2127" w14:textId="77777777" w:rsidR="0022500D" w:rsidRPr="00F34BE1" w:rsidRDefault="0022500D" w:rsidP="00697E8C">
            <w:pPr>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7180783B" w14:textId="77777777" w:rsidR="0022500D" w:rsidRPr="00F34BE1" w:rsidRDefault="0022500D" w:rsidP="00697E8C">
            <w:pPr>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68916FEF" w14:textId="77777777" w:rsidR="0022500D" w:rsidRPr="00F34BE1" w:rsidRDefault="0022500D" w:rsidP="00697E8C">
            <w:pPr>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2E801172" w14:textId="77777777" w:rsidR="0022500D" w:rsidRPr="00F34BE1" w:rsidRDefault="0022500D" w:rsidP="00697E8C">
            <w:pPr>
              <w:jc w:val="center"/>
              <w:rPr>
                <w:rFonts w:cs="Arial"/>
                <w:b/>
                <w:bCs/>
                <w:sz w:val="16"/>
              </w:rPr>
            </w:pPr>
            <w:r w:rsidRPr="00F34BE1">
              <w:rPr>
                <w:rFonts w:cs="Arial"/>
                <w:b/>
                <w:bCs/>
                <w:sz w:val="16"/>
              </w:rPr>
              <w:t xml:space="preserve">Ilość wytworzonego odpadu                  </w:t>
            </w:r>
            <w:proofErr w:type="gramStart"/>
            <w:r w:rsidRPr="00F34BE1">
              <w:rPr>
                <w:rFonts w:cs="Arial"/>
                <w:b/>
                <w:bCs/>
                <w:sz w:val="16"/>
              </w:rPr>
              <w:t xml:space="preserve">   (</w:t>
            </w:r>
            <w:proofErr w:type="gramEnd"/>
            <w:r w:rsidRPr="00F34BE1">
              <w:rPr>
                <w:rFonts w:cs="Arial"/>
                <w:b/>
                <w:bCs/>
                <w:sz w:val="16"/>
              </w:rPr>
              <w:t>Mg)</w:t>
            </w:r>
          </w:p>
        </w:tc>
        <w:tc>
          <w:tcPr>
            <w:tcW w:w="1544" w:type="dxa"/>
            <w:tcBorders>
              <w:top w:val="nil"/>
              <w:left w:val="nil"/>
              <w:bottom w:val="single" w:sz="4" w:space="0" w:color="auto"/>
              <w:right w:val="single" w:sz="4" w:space="0" w:color="auto"/>
            </w:tcBorders>
            <w:vAlign w:val="center"/>
            <w:hideMark/>
          </w:tcPr>
          <w:p w14:paraId="022A124B" w14:textId="77777777" w:rsidR="0022500D" w:rsidRPr="00F34BE1" w:rsidRDefault="0022500D" w:rsidP="00697E8C">
            <w:pPr>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230C6C7D" w14:textId="77777777" w:rsidR="0022500D" w:rsidRPr="00F34BE1" w:rsidRDefault="0022500D" w:rsidP="00697E8C">
            <w:pPr>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2EAAB574" w14:textId="77777777" w:rsidR="0022500D" w:rsidRPr="00F34BE1" w:rsidRDefault="0022500D" w:rsidP="00697E8C">
            <w:pPr>
              <w:jc w:val="center"/>
              <w:rPr>
                <w:rFonts w:cs="Arial"/>
                <w:b/>
                <w:bCs/>
                <w:sz w:val="16"/>
              </w:rPr>
            </w:pPr>
            <w:r w:rsidRPr="00F34BE1">
              <w:rPr>
                <w:rFonts w:cs="Arial"/>
                <w:b/>
                <w:bCs/>
                <w:sz w:val="16"/>
              </w:rPr>
              <w:t>Nr umowy</w:t>
            </w:r>
          </w:p>
        </w:tc>
      </w:tr>
      <w:tr w:rsidR="0022500D" w:rsidRPr="00F34BE1" w14:paraId="2A98F5C8" w14:textId="77777777" w:rsidTr="00697E8C">
        <w:trPr>
          <w:trHeight w:val="1039"/>
        </w:trPr>
        <w:tc>
          <w:tcPr>
            <w:tcW w:w="412" w:type="dxa"/>
            <w:tcBorders>
              <w:top w:val="nil"/>
              <w:left w:val="single" w:sz="4" w:space="0" w:color="auto"/>
              <w:bottom w:val="single" w:sz="4" w:space="0" w:color="auto"/>
              <w:right w:val="single" w:sz="4" w:space="0" w:color="auto"/>
            </w:tcBorders>
            <w:vAlign w:val="center"/>
            <w:hideMark/>
          </w:tcPr>
          <w:p w14:paraId="28961AFD"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2196130F" w14:textId="77777777" w:rsidR="0022500D" w:rsidRPr="00F34BE1" w:rsidRDefault="0022500D" w:rsidP="00697E8C">
            <w:pPr>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1565F44D"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359FD40" w14:textId="77777777" w:rsidR="0022500D" w:rsidRPr="00F34BE1" w:rsidRDefault="0022500D" w:rsidP="00697E8C">
            <w:pPr>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2E553A78"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16B0EC9B" w14:textId="77777777" w:rsidR="0022500D" w:rsidRPr="00F34BE1" w:rsidRDefault="0022500D" w:rsidP="00697E8C">
            <w:pPr>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1C71B613" w14:textId="77777777" w:rsidR="0022500D" w:rsidRPr="00F34BE1" w:rsidRDefault="0022500D" w:rsidP="00697E8C">
            <w:pPr>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5162C07B" w14:textId="77777777" w:rsidR="0022500D" w:rsidRPr="00F34BE1" w:rsidRDefault="0022500D" w:rsidP="00697E8C">
            <w:pPr>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547F16C2" w14:textId="77777777" w:rsidR="0022500D" w:rsidRPr="00F34BE1" w:rsidRDefault="0022500D" w:rsidP="00697E8C">
            <w:pPr>
              <w:jc w:val="center"/>
              <w:rPr>
                <w:rFonts w:cs="Arial"/>
                <w:b/>
                <w:bCs/>
                <w:sz w:val="18"/>
              </w:rPr>
            </w:pPr>
            <w:r w:rsidRPr="00F34BE1">
              <w:rPr>
                <w:rFonts w:cs="Arial"/>
                <w:b/>
                <w:bCs/>
                <w:sz w:val="18"/>
              </w:rPr>
              <w:t> </w:t>
            </w:r>
          </w:p>
        </w:tc>
      </w:tr>
      <w:tr w:rsidR="0022500D" w:rsidRPr="00F34BE1" w14:paraId="6BA33B27" w14:textId="77777777" w:rsidTr="00697E8C">
        <w:trPr>
          <w:trHeight w:val="1122"/>
        </w:trPr>
        <w:tc>
          <w:tcPr>
            <w:tcW w:w="412" w:type="dxa"/>
            <w:tcBorders>
              <w:top w:val="nil"/>
              <w:left w:val="single" w:sz="4" w:space="0" w:color="auto"/>
              <w:bottom w:val="single" w:sz="4" w:space="0" w:color="auto"/>
              <w:right w:val="single" w:sz="4" w:space="0" w:color="auto"/>
            </w:tcBorders>
            <w:noWrap/>
            <w:vAlign w:val="center"/>
            <w:hideMark/>
          </w:tcPr>
          <w:p w14:paraId="4919C34F"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7C669CBD" w14:textId="77777777" w:rsidR="0022500D" w:rsidRPr="00F34BE1" w:rsidRDefault="0022500D" w:rsidP="00697E8C">
            <w:pPr>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07980636"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6E32E95B"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322F3A8D"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8E5FBAD"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09F50E7E"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1939A7CE"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53E74DDF" w14:textId="77777777" w:rsidR="0022500D" w:rsidRPr="00F34BE1" w:rsidRDefault="0022500D" w:rsidP="00697E8C">
            <w:pPr>
              <w:jc w:val="center"/>
              <w:rPr>
                <w:rFonts w:cs="Arial"/>
                <w:b/>
                <w:bCs/>
                <w:sz w:val="18"/>
              </w:rPr>
            </w:pPr>
            <w:r w:rsidRPr="00F34BE1">
              <w:rPr>
                <w:rFonts w:cs="Arial"/>
                <w:b/>
                <w:bCs/>
                <w:sz w:val="18"/>
              </w:rPr>
              <w:t> </w:t>
            </w:r>
          </w:p>
        </w:tc>
      </w:tr>
      <w:tr w:rsidR="0022500D" w:rsidRPr="00F34BE1" w14:paraId="6C97D54F" w14:textId="77777777" w:rsidTr="00697E8C">
        <w:trPr>
          <w:trHeight w:val="972"/>
        </w:trPr>
        <w:tc>
          <w:tcPr>
            <w:tcW w:w="412" w:type="dxa"/>
            <w:tcBorders>
              <w:top w:val="nil"/>
              <w:left w:val="single" w:sz="4" w:space="0" w:color="auto"/>
              <w:bottom w:val="single" w:sz="4" w:space="0" w:color="auto"/>
              <w:right w:val="single" w:sz="4" w:space="0" w:color="auto"/>
            </w:tcBorders>
            <w:vAlign w:val="center"/>
            <w:hideMark/>
          </w:tcPr>
          <w:p w14:paraId="70212A85"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43692B20"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4A83960"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4ADEE0B"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0F91F17E"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6CEA2BEA"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EA3923C"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142E0D19"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45B930F4"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38DC90A9" w14:textId="77777777" w:rsidTr="00697E8C">
        <w:trPr>
          <w:trHeight w:val="416"/>
        </w:trPr>
        <w:tc>
          <w:tcPr>
            <w:tcW w:w="412" w:type="dxa"/>
            <w:tcBorders>
              <w:top w:val="nil"/>
              <w:left w:val="single" w:sz="4" w:space="0" w:color="auto"/>
              <w:bottom w:val="single" w:sz="4" w:space="0" w:color="auto"/>
              <w:right w:val="single" w:sz="4" w:space="0" w:color="auto"/>
            </w:tcBorders>
            <w:noWrap/>
            <w:vAlign w:val="center"/>
            <w:hideMark/>
          </w:tcPr>
          <w:p w14:paraId="17DF1B48"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65265C11"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0BA6D9E3"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B01878C"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24B9D489"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081B5AF9"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1C7DB5B6"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1DB0C3E3"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21579ADB"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389F5CBB" w14:textId="77777777" w:rsidTr="00697E8C">
        <w:trPr>
          <w:trHeight w:val="416"/>
        </w:trPr>
        <w:tc>
          <w:tcPr>
            <w:tcW w:w="412" w:type="dxa"/>
            <w:tcBorders>
              <w:top w:val="nil"/>
              <w:left w:val="single" w:sz="4" w:space="0" w:color="auto"/>
              <w:bottom w:val="single" w:sz="4" w:space="0" w:color="auto"/>
              <w:right w:val="single" w:sz="4" w:space="0" w:color="auto"/>
            </w:tcBorders>
            <w:vAlign w:val="center"/>
            <w:hideMark/>
          </w:tcPr>
          <w:p w14:paraId="00A679B7"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0D981E8D"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1FD8BC20"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58B5DFBE"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455627D"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6AB02B20"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0373630A"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7CAB2622"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4CE2ECB3"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0DE1B4E6" w14:textId="77777777" w:rsidTr="00697E8C">
        <w:trPr>
          <w:trHeight w:val="416"/>
        </w:trPr>
        <w:tc>
          <w:tcPr>
            <w:tcW w:w="412" w:type="dxa"/>
            <w:tcBorders>
              <w:top w:val="nil"/>
              <w:left w:val="single" w:sz="4" w:space="0" w:color="auto"/>
              <w:bottom w:val="single" w:sz="4" w:space="0" w:color="auto"/>
              <w:right w:val="single" w:sz="4" w:space="0" w:color="auto"/>
            </w:tcBorders>
            <w:noWrap/>
            <w:vAlign w:val="center"/>
            <w:hideMark/>
          </w:tcPr>
          <w:p w14:paraId="54B53345"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467CC6E4"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BE6F717"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26A1F42A"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2E20BBB0"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8CD0CE7"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2D74DC13"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772B9CCA"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5F2AF40E"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20AA64C9" w14:textId="77777777" w:rsidTr="00697E8C">
        <w:trPr>
          <w:trHeight w:val="769"/>
        </w:trPr>
        <w:tc>
          <w:tcPr>
            <w:tcW w:w="412" w:type="dxa"/>
            <w:tcBorders>
              <w:top w:val="nil"/>
              <w:left w:val="nil"/>
              <w:bottom w:val="nil"/>
              <w:right w:val="nil"/>
            </w:tcBorders>
            <w:noWrap/>
            <w:vAlign w:val="center"/>
            <w:hideMark/>
          </w:tcPr>
          <w:p w14:paraId="26E5A00A" w14:textId="77777777" w:rsidR="0022500D" w:rsidRPr="00F34BE1" w:rsidRDefault="0022500D" w:rsidP="00697E8C">
            <w:pPr>
              <w:jc w:val="center"/>
              <w:rPr>
                <w:rFonts w:cs="Arial"/>
                <w:b/>
                <w:bCs/>
                <w:color w:val="000000"/>
                <w:sz w:val="18"/>
              </w:rPr>
            </w:pPr>
          </w:p>
        </w:tc>
        <w:tc>
          <w:tcPr>
            <w:tcW w:w="7604" w:type="dxa"/>
            <w:gridSpan w:val="7"/>
            <w:tcBorders>
              <w:top w:val="nil"/>
              <w:left w:val="nil"/>
              <w:bottom w:val="nil"/>
              <w:right w:val="nil"/>
            </w:tcBorders>
            <w:vAlign w:val="center"/>
            <w:hideMark/>
          </w:tcPr>
          <w:p w14:paraId="52397A38"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 xml:space="preserve">W/w wykaz odpadów ujętych </w:t>
            </w:r>
            <w:proofErr w:type="gramStart"/>
            <w:r w:rsidRPr="00F34BE1">
              <w:rPr>
                <w:rFonts w:ascii="Arial CE" w:hAnsi="Arial CE" w:cs="Arial CE"/>
                <w:b/>
                <w:bCs/>
                <w:sz w:val="18"/>
              </w:rPr>
              <w:t xml:space="preserve">w  </w:t>
            </w:r>
            <w:proofErr w:type="spellStart"/>
            <w:r w:rsidRPr="00F34BE1">
              <w:rPr>
                <w:rFonts w:ascii="Arial CE" w:hAnsi="Arial CE" w:cs="Arial CE"/>
                <w:b/>
                <w:bCs/>
                <w:sz w:val="18"/>
              </w:rPr>
              <w:t>w</w:t>
            </w:r>
            <w:proofErr w:type="spellEnd"/>
            <w:proofErr w:type="gram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w:t>
            </w:r>
            <w:proofErr w:type="gramStart"/>
            <w:r w:rsidRPr="00F34BE1">
              <w:rPr>
                <w:rFonts w:ascii="Arial CE" w:hAnsi="Arial CE" w:cs="Arial CE"/>
                <w:b/>
                <w:bCs/>
                <w:sz w:val="18"/>
              </w:rPr>
              <w:t>Odpadów  oraz</w:t>
            </w:r>
            <w:proofErr w:type="gramEnd"/>
            <w:r w:rsidRPr="00F34BE1">
              <w:rPr>
                <w:rFonts w:ascii="Arial CE" w:hAnsi="Arial CE" w:cs="Arial CE"/>
                <w:b/>
                <w:bCs/>
                <w:sz w:val="18"/>
              </w:rPr>
              <w:t xml:space="preserve">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0212A757" w14:textId="77777777" w:rsidR="0022500D" w:rsidRPr="00F34BE1" w:rsidRDefault="0022500D" w:rsidP="00697E8C">
            <w:pPr>
              <w:jc w:val="center"/>
              <w:rPr>
                <w:rFonts w:ascii="Arial CE" w:hAnsi="Arial CE" w:cs="Arial CE"/>
                <w:b/>
                <w:bCs/>
                <w:sz w:val="18"/>
              </w:rPr>
            </w:pPr>
          </w:p>
        </w:tc>
      </w:tr>
    </w:tbl>
    <w:p w14:paraId="1D371C3C" w14:textId="77777777" w:rsidR="00E85E59" w:rsidRDefault="00E85E59" w:rsidP="00662F86">
      <w:pPr>
        <w:rPr>
          <w:rFonts w:ascii="Arial" w:hAnsi="Arial" w:cs="Arial"/>
          <w:b/>
          <w:sz w:val="20"/>
        </w:rPr>
      </w:pPr>
    </w:p>
    <w:p w14:paraId="1C599AFA" w14:textId="77777777" w:rsidR="00CB09F6" w:rsidRDefault="00CB09F6" w:rsidP="00662F86">
      <w:pPr>
        <w:rPr>
          <w:rFonts w:ascii="Arial" w:hAnsi="Arial" w:cs="Arial"/>
          <w:b/>
          <w:sz w:val="20"/>
        </w:rPr>
      </w:pPr>
    </w:p>
    <w:p w14:paraId="3D8B01EE" w14:textId="77777777" w:rsidR="00CB09F6" w:rsidRDefault="00CB09F6" w:rsidP="00662F86">
      <w:pPr>
        <w:rPr>
          <w:rFonts w:ascii="Arial" w:hAnsi="Arial" w:cs="Arial"/>
          <w:b/>
          <w:sz w:val="20"/>
        </w:rPr>
      </w:pPr>
    </w:p>
    <w:p w14:paraId="5D769812" w14:textId="77777777" w:rsidR="00CB09F6" w:rsidRDefault="00CB09F6" w:rsidP="00662F86">
      <w:pPr>
        <w:rPr>
          <w:rFonts w:ascii="Arial" w:hAnsi="Arial" w:cs="Arial"/>
          <w:b/>
          <w:sz w:val="20"/>
        </w:rPr>
      </w:pPr>
    </w:p>
    <w:p w14:paraId="1765A8D6" w14:textId="77777777" w:rsidR="00CB09F6" w:rsidRDefault="00CB09F6" w:rsidP="00662F86">
      <w:pPr>
        <w:rPr>
          <w:rFonts w:ascii="Arial" w:hAnsi="Arial" w:cs="Arial"/>
          <w:b/>
          <w:sz w:val="20"/>
        </w:rPr>
      </w:pPr>
    </w:p>
    <w:p w14:paraId="63169306" w14:textId="77777777" w:rsidR="00CB09F6" w:rsidRDefault="00CB09F6" w:rsidP="00662F86">
      <w:pPr>
        <w:rPr>
          <w:rFonts w:ascii="Arial" w:hAnsi="Arial" w:cs="Arial"/>
          <w:b/>
          <w:sz w:val="20"/>
        </w:rPr>
      </w:pPr>
    </w:p>
    <w:p w14:paraId="1FA14769" w14:textId="77777777" w:rsidR="00CB09F6" w:rsidRDefault="00CB09F6" w:rsidP="00662F86">
      <w:pPr>
        <w:rPr>
          <w:rFonts w:ascii="Arial" w:hAnsi="Arial" w:cs="Arial"/>
          <w:b/>
          <w:sz w:val="20"/>
        </w:rPr>
      </w:pPr>
    </w:p>
    <w:p w14:paraId="0FC1D79F" w14:textId="77777777" w:rsidR="00CB09F6" w:rsidRDefault="00CB09F6" w:rsidP="00662F86">
      <w:pPr>
        <w:rPr>
          <w:rFonts w:ascii="Arial" w:hAnsi="Arial" w:cs="Arial"/>
          <w:b/>
          <w:sz w:val="20"/>
        </w:rPr>
      </w:pPr>
    </w:p>
    <w:p w14:paraId="4A8DAA96" w14:textId="77777777" w:rsidR="00CB09F6" w:rsidRDefault="00CB09F6" w:rsidP="00662F86">
      <w:pPr>
        <w:rPr>
          <w:rFonts w:ascii="Arial" w:hAnsi="Arial" w:cs="Arial"/>
          <w:b/>
          <w:sz w:val="20"/>
        </w:rPr>
      </w:pPr>
    </w:p>
    <w:p w14:paraId="2B6E4931" w14:textId="77777777" w:rsidR="00CB09F6" w:rsidRDefault="00CB09F6" w:rsidP="00662F86">
      <w:pPr>
        <w:rPr>
          <w:rFonts w:ascii="Arial" w:hAnsi="Arial" w:cs="Arial"/>
          <w:b/>
          <w:sz w:val="20"/>
        </w:rPr>
      </w:pPr>
    </w:p>
    <w:p w14:paraId="689D3888" w14:textId="77777777" w:rsidR="00CB09F6" w:rsidRDefault="00CB09F6" w:rsidP="00662F86">
      <w:pPr>
        <w:rPr>
          <w:rFonts w:ascii="Arial" w:hAnsi="Arial" w:cs="Arial"/>
          <w:b/>
          <w:sz w:val="20"/>
        </w:rPr>
      </w:pPr>
    </w:p>
    <w:p w14:paraId="641DD943" w14:textId="77777777" w:rsidR="00CB09F6" w:rsidRDefault="00CB09F6" w:rsidP="00662F86">
      <w:pPr>
        <w:rPr>
          <w:rFonts w:ascii="Arial" w:hAnsi="Arial" w:cs="Arial"/>
          <w:b/>
          <w:sz w:val="20"/>
        </w:rPr>
      </w:pPr>
    </w:p>
    <w:p w14:paraId="667BCD61" w14:textId="77777777" w:rsidR="00CB09F6" w:rsidRDefault="00CB09F6" w:rsidP="00662F86">
      <w:pPr>
        <w:rPr>
          <w:rFonts w:ascii="Arial" w:hAnsi="Arial" w:cs="Arial"/>
          <w:b/>
          <w:sz w:val="20"/>
        </w:rPr>
      </w:pPr>
    </w:p>
    <w:p w14:paraId="55A3788A" w14:textId="77777777" w:rsidR="00CB09F6" w:rsidRDefault="00CB09F6" w:rsidP="00662F86">
      <w:pPr>
        <w:rPr>
          <w:rFonts w:ascii="Arial" w:hAnsi="Arial" w:cs="Arial"/>
          <w:b/>
          <w:sz w:val="20"/>
        </w:rPr>
      </w:pPr>
    </w:p>
    <w:p w14:paraId="6749CEE2" w14:textId="77777777" w:rsidR="00CB09F6" w:rsidRDefault="00CB09F6" w:rsidP="00662F86">
      <w:pPr>
        <w:rPr>
          <w:rFonts w:ascii="Arial" w:hAnsi="Arial" w:cs="Arial"/>
          <w:b/>
          <w:sz w:val="20"/>
        </w:rPr>
      </w:pPr>
    </w:p>
    <w:p w14:paraId="35530615" w14:textId="77777777" w:rsidR="00CB09F6" w:rsidRDefault="00CB09F6" w:rsidP="00662F86">
      <w:pPr>
        <w:rPr>
          <w:rFonts w:ascii="Arial" w:hAnsi="Arial" w:cs="Arial"/>
          <w:b/>
          <w:sz w:val="20"/>
        </w:rPr>
      </w:pPr>
    </w:p>
    <w:p w14:paraId="7143FED6" w14:textId="77777777" w:rsidR="00CB09F6" w:rsidRDefault="00CB09F6" w:rsidP="00662F86">
      <w:pPr>
        <w:rPr>
          <w:rFonts w:ascii="Arial" w:hAnsi="Arial" w:cs="Arial"/>
          <w:b/>
          <w:sz w:val="20"/>
        </w:rPr>
      </w:pPr>
    </w:p>
    <w:p w14:paraId="4A89587E" w14:textId="77777777" w:rsidR="00CB09F6" w:rsidRDefault="00CB09F6" w:rsidP="00662F86">
      <w:pPr>
        <w:rPr>
          <w:rFonts w:ascii="Arial" w:hAnsi="Arial" w:cs="Arial"/>
          <w:b/>
          <w:sz w:val="20"/>
        </w:rPr>
      </w:pPr>
    </w:p>
    <w:p w14:paraId="40B3EEC4" w14:textId="77777777" w:rsidR="00CB09F6" w:rsidRDefault="00CB09F6" w:rsidP="00662F86">
      <w:pPr>
        <w:rPr>
          <w:rFonts w:ascii="Arial" w:hAnsi="Arial" w:cs="Arial"/>
          <w:b/>
          <w:sz w:val="20"/>
        </w:rPr>
      </w:pPr>
    </w:p>
    <w:p w14:paraId="735B703A" w14:textId="77777777" w:rsidR="00CB09F6" w:rsidRDefault="00CB09F6" w:rsidP="00662F86">
      <w:pPr>
        <w:rPr>
          <w:rFonts w:ascii="Arial" w:hAnsi="Arial" w:cs="Arial"/>
          <w:b/>
          <w:sz w:val="20"/>
        </w:rPr>
      </w:pPr>
    </w:p>
    <w:p w14:paraId="4C77C63F" w14:textId="77777777" w:rsidR="00CB09F6" w:rsidRDefault="00CB09F6" w:rsidP="00662F86">
      <w:pPr>
        <w:rPr>
          <w:rFonts w:ascii="Arial" w:hAnsi="Arial" w:cs="Arial"/>
          <w:b/>
          <w:sz w:val="20"/>
        </w:rPr>
      </w:pPr>
    </w:p>
    <w:p w14:paraId="7222ACFD" w14:textId="77777777" w:rsidR="00CB09F6" w:rsidRDefault="00CB09F6" w:rsidP="00662F86">
      <w:pPr>
        <w:rPr>
          <w:rFonts w:ascii="Arial" w:hAnsi="Arial" w:cs="Arial"/>
          <w:b/>
          <w:sz w:val="20"/>
        </w:rPr>
      </w:pPr>
    </w:p>
    <w:p w14:paraId="61559DE9" w14:textId="77777777" w:rsidR="00CB09F6" w:rsidRDefault="00CB09F6" w:rsidP="00662F86">
      <w:pPr>
        <w:rPr>
          <w:rFonts w:ascii="Arial" w:hAnsi="Arial" w:cs="Arial"/>
          <w:b/>
          <w:sz w:val="20"/>
        </w:rPr>
      </w:pPr>
    </w:p>
    <w:p w14:paraId="1C0B91CB" w14:textId="77777777" w:rsidR="00CB09F6" w:rsidRDefault="00CB09F6" w:rsidP="00662F86">
      <w:pPr>
        <w:rPr>
          <w:rFonts w:ascii="Arial" w:hAnsi="Arial" w:cs="Arial"/>
          <w:b/>
          <w:sz w:val="20"/>
        </w:rPr>
      </w:pPr>
    </w:p>
    <w:p w14:paraId="2CB3E136" w14:textId="77777777" w:rsidR="00CB09F6" w:rsidRPr="00E46A0B" w:rsidRDefault="00CB09F6" w:rsidP="00CB09F6">
      <w:pPr>
        <w:suppressAutoHyphens/>
        <w:autoSpaceDN w:val="0"/>
        <w:spacing w:line="276" w:lineRule="auto"/>
        <w:jc w:val="both"/>
        <w:textAlignment w:val="baseline"/>
        <w:rPr>
          <w:rFonts w:ascii="Arial" w:hAnsi="Arial" w:cs="Arial"/>
          <w:b/>
          <w:bCs/>
          <w:kern w:val="3"/>
          <w:sz w:val="20"/>
          <w:lang w:eastAsia="ar-SA"/>
        </w:rPr>
      </w:pPr>
      <w:r w:rsidRPr="00E46A0B">
        <w:rPr>
          <w:rFonts w:ascii="Arial" w:hAnsi="Arial" w:cs="Arial"/>
          <w:b/>
          <w:bCs/>
          <w:kern w:val="3"/>
          <w:sz w:val="20"/>
          <w:lang w:eastAsia="ar-SA"/>
        </w:rPr>
        <w:lastRenderedPageBreak/>
        <w:t xml:space="preserve">Załącznik nr </w:t>
      </w:r>
      <w:r>
        <w:rPr>
          <w:rFonts w:ascii="Arial" w:hAnsi="Arial" w:cs="Arial"/>
          <w:b/>
          <w:bCs/>
          <w:kern w:val="3"/>
          <w:sz w:val="20"/>
          <w:lang w:eastAsia="ar-SA"/>
        </w:rPr>
        <w:t>8</w:t>
      </w:r>
      <w:r w:rsidRPr="00E46A0B">
        <w:rPr>
          <w:rFonts w:ascii="Arial" w:hAnsi="Arial" w:cs="Arial"/>
          <w:b/>
          <w:bCs/>
          <w:kern w:val="3"/>
          <w:sz w:val="20"/>
          <w:lang w:eastAsia="ar-SA"/>
        </w:rPr>
        <w:t xml:space="preserve"> </w:t>
      </w:r>
      <w:r>
        <w:rPr>
          <w:rFonts w:ascii="Arial" w:hAnsi="Arial" w:cs="Arial"/>
          <w:b/>
          <w:bCs/>
          <w:kern w:val="3"/>
          <w:sz w:val="20"/>
          <w:lang w:eastAsia="ar-SA"/>
        </w:rPr>
        <w:t xml:space="preserve">do Umowy </w:t>
      </w:r>
      <w:r w:rsidRPr="00E46A0B">
        <w:rPr>
          <w:rFonts w:ascii="Arial" w:hAnsi="Arial" w:cs="Arial"/>
          <w:b/>
          <w:bCs/>
          <w:kern w:val="3"/>
          <w:sz w:val="20"/>
          <w:lang w:eastAsia="ar-SA"/>
        </w:rPr>
        <w:t xml:space="preserve">– Klauzula </w:t>
      </w:r>
      <w:proofErr w:type="spellStart"/>
      <w:r w:rsidRPr="00E46A0B">
        <w:rPr>
          <w:rFonts w:ascii="Arial" w:hAnsi="Arial" w:cs="Arial"/>
          <w:b/>
          <w:bCs/>
          <w:kern w:val="3"/>
          <w:sz w:val="20"/>
          <w:lang w:eastAsia="ar-SA"/>
        </w:rPr>
        <w:t>KSeF</w:t>
      </w:r>
      <w:proofErr w:type="spellEnd"/>
    </w:p>
    <w:p w14:paraId="0BD3AF49" w14:textId="77777777" w:rsidR="00CB09F6" w:rsidRDefault="00CB09F6" w:rsidP="00CB09F6">
      <w:pPr>
        <w:suppressAutoHyphens/>
        <w:autoSpaceDN w:val="0"/>
        <w:spacing w:line="276" w:lineRule="auto"/>
        <w:jc w:val="both"/>
        <w:textAlignment w:val="baseline"/>
        <w:rPr>
          <w:rFonts w:ascii="Arial" w:hAnsi="Arial" w:cs="Arial"/>
          <w:kern w:val="3"/>
          <w:sz w:val="20"/>
          <w:lang w:eastAsia="ar-SA"/>
        </w:rPr>
      </w:pPr>
    </w:p>
    <w:p w14:paraId="52F82EC1" w14:textId="77777777" w:rsidR="00CB09F6" w:rsidRPr="007D1E20" w:rsidRDefault="00CB09F6" w:rsidP="00CB09F6">
      <w:pPr>
        <w:pStyle w:val="Akapitzlist"/>
        <w:numPr>
          <w:ilvl w:val="0"/>
          <w:numId w:val="54"/>
        </w:numPr>
        <w:tabs>
          <w:tab w:val="left" w:pos="284"/>
        </w:tabs>
        <w:spacing w:line="312" w:lineRule="auto"/>
        <w:ind w:left="284" w:hanging="284"/>
        <w:jc w:val="both"/>
        <w:rPr>
          <w:rFonts w:ascii="Arial" w:hAnsi="Arial" w:cs="Arial"/>
          <w:sz w:val="20"/>
        </w:rPr>
      </w:pPr>
      <w:r w:rsidRPr="007D1E20">
        <w:rPr>
          <w:rFonts w:ascii="Arial" w:hAnsi="Arial" w:cs="Arial"/>
          <w:sz w:val="20"/>
        </w:rPr>
        <w:t xml:space="preserve">Poniższe postanowienia niniejszego paragrafu będą miały zastosowanie od dnia, w którym </w:t>
      </w:r>
      <w:r>
        <w:rPr>
          <w:rFonts w:ascii="Arial" w:hAnsi="Arial" w:cs="Arial"/>
          <w:sz w:val="20"/>
        </w:rPr>
        <w:t>Wykonawca</w:t>
      </w:r>
      <w:r w:rsidRPr="007D1E20">
        <w:rPr>
          <w:rFonts w:ascii="Arial" w:hAnsi="Arial" w:cs="Arial"/>
          <w:sz w:val="20"/>
        </w:rPr>
        <w:t xml:space="preserve"> zostanie zobowiązany do wystawiania i udostępnienia </w:t>
      </w:r>
      <w:r>
        <w:rPr>
          <w:rFonts w:ascii="Arial" w:hAnsi="Arial" w:cs="Arial"/>
          <w:sz w:val="20"/>
        </w:rPr>
        <w:t>Zamawiającemu</w:t>
      </w:r>
      <w:r w:rsidRPr="007D1E20">
        <w:rPr>
          <w:rFonts w:ascii="Arial" w:hAnsi="Arial" w:cs="Arial"/>
          <w:sz w:val="20"/>
        </w:rPr>
        <w:t xml:space="preserve"> faktur (co w rozumieniu niniejszego paragrafu obejmuje również faktury korygujące) ustrukturyzowanych przy użyciu Krajowego Systemu e-Faktur (dalej: </w:t>
      </w:r>
      <w:proofErr w:type="spellStart"/>
      <w:r w:rsidRPr="007D1E20">
        <w:rPr>
          <w:rFonts w:ascii="Arial" w:hAnsi="Arial" w:cs="Arial"/>
          <w:sz w:val="20"/>
        </w:rPr>
        <w:t>KSeF</w:t>
      </w:r>
      <w:proofErr w:type="spellEnd"/>
      <w:r w:rsidRPr="007D1E20">
        <w:rPr>
          <w:rFonts w:ascii="Arial" w:hAnsi="Arial" w:cs="Arial"/>
          <w:sz w:val="20"/>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626748A" w14:textId="77777777" w:rsidR="00CB09F6" w:rsidRPr="007D1E20" w:rsidRDefault="00CB09F6" w:rsidP="00CB09F6">
      <w:pPr>
        <w:spacing w:line="312" w:lineRule="auto"/>
        <w:ind w:left="284" w:hanging="284"/>
        <w:jc w:val="both"/>
        <w:rPr>
          <w:rFonts w:ascii="Arial" w:hAnsi="Arial" w:cs="Arial"/>
          <w:sz w:val="20"/>
        </w:rPr>
      </w:pPr>
      <w:r w:rsidRPr="007D1E20">
        <w:rPr>
          <w:rFonts w:ascii="Arial" w:hAnsi="Arial" w:cs="Arial"/>
          <w:sz w:val="20"/>
        </w:rPr>
        <w:t xml:space="preserve">2. </w:t>
      </w:r>
      <w:r>
        <w:rPr>
          <w:rFonts w:ascii="Arial" w:hAnsi="Arial" w:cs="Arial"/>
          <w:sz w:val="20"/>
        </w:rPr>
        <w:t xml:space="preserve"> Wykonawca</w:t>
      </w:r>
      <w:r w:rsidRPr="007D1E20">
        <w:rPr>
          <w:rFonts w:ascii="Arial" w:hAnsi="Arial" w:cs="Arial"/>
          <w:sz w:val="20"/>
        </w:rPr>
        <w:t xml:space="preserve"> wystawi i udostępni </w:t>
      </w:r>
      <w:r>
        <w:rPr>
          <w:rFonts w:ascii="Arial" w:hAnsi="Arial" w:cs="Arial"/>
          <w:sz w:val="20"/>
        </w:rPr>
        <w:t>Zamawiającemu</w:t>
      </w:r>
      <w:r w:rsidRPr="007D1E20">
        <w:rPr>
          <w:rFonts w:ascii="Arial" w:hAnsi="Arial" w:cs="Arial"/>
          <w:sz w:val="20"/>
        </w:rPr>
        <w:t xml:space="preserve"> fakturę z wykorzystaniem </w:t>
      </w:r>
      <w:proofErr w:type="spellStart"/>
      <w:r w:rsidRPr="007D1E20">
        <w:rPr>
          <w:rFonts w:ascii="Arial" w:hAnsi="Arial" w:cs="Arial"/>
          <w:sz w:val="20"/>
        </w:rPr>
        <w:t>KSeF</w:t>
      </w:r>
      <w:proofErr w:type="spellEnd"/>
      <w:r w:rsidRPr="007D1E20">
        <w:rPr>
          <w:rFonts w:ascii="Arial" w:hAnsi="Arial" w:cs="Arial"/>
          <w:sz w:val="20"/>
        </w:rPr>
        <w:t xml:space="preserve">, chyba że zaistnieją przypadki, o których mowa w ustawie o VAT uniemożliwiające takie działanie lub uprawniające </w:t>
      </w:r>
      <w:r>
        <w:rPr>
          <w:rFonts w:ascii="Arial" w:hAnsi="Arial" w:cs="Arial"/>
          <w:sz w:val="20"/>
        </w:rPr>
        <w:t>Wykonawcę</w:t>
      </w:r>
      <w:r w:rsidRPr="007D1E20">
        <w:rPr>
          <w:rFonts w:ascii="Arial" w:hAnsi="Arial" w:cs="Arial"/>
          <w:sz w:val="20"/>
        </w:rPr>
        <w:t xml:space="preserve"> do innego działania – w takim przypadku faktura zostanie wystawiona i udostępniona </w:t>
      </w:r>
      <w:r>
        <w:rPr>
          <w:rFonts w:ascii="Arial" w:hAnsi="Arial" w:cs="Arial"/>
          <w:sz w:val="20"/>
        </w:rPr>
        <w:t xml:space="preserve">Zamawiającemu </w:t>
      </w:r>
      <w:r w:rsidRPr="007D1E20">
        <w:rPr>
          <w:rFonts w:ascii="Arial" w:hAnsi="Arial" w:cs="Arial"/>
          <w:sz w:val="20"/>
        </w:rPr>
        <w:t xml:space="preserve">z uwzględnieniem zasad określonych w ustawie o VAT i niżej wskazanych ustępów. </w:t>
      </w:r>
    </w:p>
    <w:p w14:paraId="5C517E1D" w14:textId="77777777" w:rsidR="00CB09F6" w:rsidRPr="007D1E20" w:rsidRDefault="00CB09F6" w:rsidP="00CB09F6">
      <w:pPr>
        <w:spacing w:line="312" w:lineRule="auto"/>
        <w:ind w:left="284" w:hanging="284"/>
        <w:jc w:val="both"/>
        <w:rPr>
          <w:rFonts w:ascii="Arial" w:hAnsi="Arial" w:cs="Arial"/>
          <w:sz w:val="20"/>
        </w:rPr>
      </w:pPr>
      <w:r w:rsidRPr="007D1E20">
        <w:rPr>
          <w:rFonts w:ascii="Arial" w:hAnsi="Arial" w:cs="Arial"/>
          <w:sz w:val="20"/>
        </w:rPr>
        <w:t xml:space="preserve">3. </w:t>
      </w:r>
      <w:r>
        <w:rPr>
          <w:rFonts w:ascii="Arial" w:hAnsi="Arial" w:cs="Arial"/>
          <w:sz w:val="20"/>
        </w:rPr>
        <w:t xml:space="preserve"> </w:t>
      </w:r>
      <w:r w:rsidRPr="007D1E20">
        <w:rPr>
          <w:rFonts w:ascii="Arial" w:hAnsi="Arial" w:cs="Arial"/>
          <w:sz w:val="20"/>
        </w:rPr>
        <w:t xml:space="preserve">Zapłata należnego </w:t>
      </w:r>
      <w:r>
        <w:rPr>
          <w:rFonts w:ascii="Arial" w:hAnsi="Arial" w:cs="Arial"/>
          <w:sz w:val="20"/>
        </w:rPr>
        <w:t>Wykonawcy</w:t>
      </w:r>
      <w:r w:rsidRPr="007D1E20">
        <w:rPr>
          <w:rFonts w:ascii="Arial" w:hAnsi="Arial" w:cs="Arial"/>
          <w:sz w:val="20"/>
        </w:rPr>
        <w:t xml:space="preserve"> wynagrodzenia nastąpi w oparciu o wystawioną na zasadach określonych w ust. 2 powyżej fakturę na numer rachunku bankowego </w:t>
      </w:r>
      <w:r>
        <w:rPr>
          <w:rFonts w:ascii="Arial" w:hAnsi="Arial" w:cs="Arial"/>
          <w:sz w:val="20"/>
        </w:rPr>
        <w:t>……………………</w:t>
      </w:r>
      <w:r w:rsidRPr="007D1E20">
        <w:rPr>
          <w:rFonts w:ascii="Arial" w:hAnsi="Arial" w:cs="Arial"/>
          <w:sz w:val="20"/>
        </w:rPr>
        <w:t xml:space="preserve"> oraz </w:t>
      </w:r>
      <w:r>
        <w:rPr>
          <w:rFonts w:ascii="Arial" w:hAnsi="Arial" w:cs="Arial"/>
          <w:sz w:val="20"/>
        </w:rPr>
        <w:br/>
      </w:r>
      <w:r w:rsidRPr="007D1E20">
        <w:rPr>
          <w:rFonts w:ascii="Arial" w:hAnsi="Arial" w:cs="Arial"/>
          <w:sz w:val="20"/>
        </w:rPr>
        <w:t xml:space="preserve">w terminie </w:t>
      </w:r>
      <w:r>
        <w:rPr>
          <w:rFonts w:ascii="Arial" w:hAnsi="Arial" w:cs="Arial"/>
          <w:sz w:val="20"/>
        </w:rPr>
        <w:t xml:space="preserve">…………… </w:t>
      </w:r>
      <w:r w:rsidRPr="007D1E20">
        <w:rPr>
          <w:rFonts w:ascii="Arial" w:hAnsi="Arial" w:cs="Arial"/>
          <w:sz w:val="20"/>
        </w:rPr>
        <w:t>dni od dnia</w:t>
      </w:r>
      <w:r>
        <w:t xml:space="preserve"> </w:t>
      </w:r>
      <w:r w:rsidRPr="007D1E20">
        <w:rPr>
          <w:rFonts w:ascii="Arial" w:hAnsi="Arial" w:cs="Arial"/>
          <w:sz w:val="20"/>
        </w:rPr>
        <w:t xml:space="preserve">wystawienia przez </w:t>
      </w:r>
      <w:r>
        <w:rPr>
          <w:rFonts w:ascii="Arial" w:hAnsi="Arial" w:cs="Arial"/>
          <w:sz w:val="20"/>
        </w:rPr>
        <w:t>Wykonawcę</w:t>
      </w:r>
      <w:r w:rsidRPr="007D1E20">
        <w:rPr>
          <w:rFonts w:ascii="Arial" w:hAnsi="Arial" w:cs="Arial"/>
          <w:sz w:val="20"/>
        </w:rPr>
        <w:t xml:space="preserve"> w sposób prawidłowy faktury VAT, na której </w:t>
      </w:r>
      <w:r>
        <w:rPr>
          <w:rFonts w:ascii="Arial" w:hAnsi="Arial" w:cs="Arial"/>
          <w:sz w:val="20"/>
        </w:rPr>
        <w:t>Wykonawca</w:t>
      </w:r>
      <w:r w:rsidRPr="007D1E20">
        <w:rPr>
          <w:rFonts w:ascii="Arial" w:hAnsi="Arial" w:cs="Arial"/>
          <w:sz w:val="20"/>
        </w:rPr>
        <w:t xml:space="preserve"> umieści również numer zamówienia oraz kody Wyrobów </w:t>
      </w:r>
      <w:r>
        <w:rPr>
          <w:rFonts w:ascii="Arial" w:hAnsi="Arial" w:cs="Arial"/>
          <w:sz w:val="20"/>
        </w:rPr>
        <w:t>Wykonawcy</w:t>
      </w:r>
      <w:r w:rsidRPr="007D1E20">
        <w:rPr>
          <w:rFonts w:ascii="Arial" w:hAnsi="Arial" w:cs="Arial"/>
          <w:sz w:val="20"/>
        </w:rPr>
        <w:t>.</w:t>
      </w:r>
    </w:p>
    <w:p w14:paraId="3D601047" w14:textId="77777777" w:rsidR="00CB09F6" w:rsidRPr="007D1E20" w:rsidRDefault="00CB09F6" w:rsidP="00CB09F6">
      <w:pPr>
        <w:spacing w:line="312" w:lineRule="auto"/>
        <w:ind w:left="284" w:hanging="284"/>
        <w:jc w:val="both"/>
        <w:rPr>
          <w:rFonts w:ascii="Arial" w:hAnsi="Arial" w:cs="Arial"/>
          <w:sz w:val="20"/>
        </w:rPr>
      </w:pPr>
      <w:r w:rsidRPr="007D1E20">
        <w:rPr>
          <w:rFonts w:ascii="Arial" w:hAnsi="Arial" w:cs="Arial"/>
          <w:sz w:val="20"/>
        </w:rPr>
        <w:t xml:space="preserve">4. </w:t>
      </w:r>
      <w:r>
        <w:rPr>
          <w:rFonts w:ascii="Arial" w:hAnsi="Arial" w:cs="Arial"/>
          <w:sz w:val="20"/>
        </w:rPr>
        <w:t xml:space="preserve"> </w:t>
      </w:r>
      <w:r w:rsidRPr="007D1E20">
        <w:rPr>
          <w:rFonts w:ascii="Arial" w:hAnsi="Arial" w:cs="Arial"/>
          <w:sz w:val="20"/>
        </w:rPr>
        <w:t xml:space="preserve">Za datę wystawienia faktury ustrukturyzowanej uznaje się datę przesłania faktury przez </w:t>
      </w:r>
      <w:r>
        <w:rPr>
          <w:rFonts w:ascii="Arial" w:hAnsi="Arial" w:cs="Arial"/>
          <w:sz w:val="20"/>
        </w:rPr>
        <w:t>Wykonawcę</w:t>
      </w:r>
      <w:r w:rsidRPr="007D1E20">
        <w:rPr>
          <w:rFonts w:ascii="Arial" w:hAnsi="Arial" w:cs="Arial"/>
          <w:sz w:val="20"/>
        </w:rPr>
        <w:t xml:space="preserve"> do </w:t>
      </w:r>
      <w:proofErr w:type="spellStart"/>
      <w:r w:rsidRPr="007D1E20">
        <w:rPr>
          <w:rFonts w:ascii="Arial" w:hAnsi="Arial" w:cs="Arial"/>
          <w:sz w:val="20"/>
        </w:rPr>
        <w:t>KSeF</w:t>
      </w:r>
      <w:proofErr w:type="spellEnd"/>
      <w:r w:rsidRPr="007D1E20">
        <w:rPr>
          <w:rFonts w:ascii="Arial" w:hAnsi="Arial" w:cs="Arial"/>
          <w:sz w:val="20"/>
        </w:rPr>
        <w:t xml:space="preserve">, a w przypadku faktury, o której mowa w art. 106nda ust. 1 lub ust. 16 ustawy o VAT lub faktur wystawianych w okresie awarii lub niedostępności </w:t>
      </w:r>
      <w:proofErr w:type="spellStart"/>
      <w:r w:rsidRPr="007D1E20">
        <w:rPr>
          <w:rFonts w:ascii="Arial" w:hAnsi="Arial" w:cs="Arial"/>
          <w:sz w:val="20"/>
        </w:rPr>
        <w:t>KSeF</w:t>
      </w:r>
      <w:proofErr w:type="spellEnd"/>
      <w:r w:rsidRPr="007D1E20">
        <w:rPr>
          <w:rFonts w:ascii="Arial" w:hAnsi="Arial" w:cs="Arial"/>
          <w:sz w:val="20"/>
        </w:rPr>
        <w:t xml:space="preserve"> – datę wystawienia wskazaną przez</w:t>
      </w:r>
      <w:r>
        <w:rPr>
          <w:rFonts w:ascii="Arial" w:hAnsi="Arial" w:cs="Arial"/>
          <w:sz w:val="20"/>
        </w:rPr>
        <w:t xml:space="preserve"> Wykonawcę </w:t>
      </w:r>
      <w:r w:rsidRPr="007D1E20">
        <w:rPr>
          <w:rFonts w:ascii="Arial" w:hAnsi="Arial" w:cs="Arial"/>
          <w:sz w:val="20"/>
        </w:rPr>
        <w:t>na tej fakturze.</w:t>
      </w:r>
    </w:p>
    <w:p w14:paraId="295D434B" w14:textId="77777777" w:rsidR="00CB09F6" w:rsidRPr="007D1E20" w:rsidRDefault="00CB09F6" w:rsidP="00CB09F6">
      <w:pPr>
        <w:spacing w:line="312" w:lineRule="auto"/>
        <w:ind w:left="284" w:hanging="284"/>
        <w:jc w:val="both"/>
        <w:rPr>
          <w:rFonts w:ascii="Arial" w:hAnsi="Arial" w:cs="Arial"/>
          <w:sz w:val="20"/>
        </w:rPr>
      </w:pPr>
      <w:r w:rsidRPr="007D1E20">
        <w:rPr>
          <w:rFonts w:ascii="Arial" w:hAnsi="Arial" w:cs="Arial"/>
          <w:sz w:val="20"/>
        </w:rPr>
        <w:t xml:space="preserve">5. Za dzień skutecznego doręczenia faktury </w:t>
      </w:r>
      <w:r>
        <w:rPr>
          <w:rFonts w:ascii="Arial" w:hAnsi="Arial" w:cs="Arial"/>
          <w:sz w:val="20"/>
        </w:rPr>
        <w:t>Zamawiającemu</w:t>
      </w:r>
      <w:r w:rsidRPr="007D1E20">
        <w:rPr>
          <w:rFonts w:ascii="Arial" w:hAnsi="Arial" w:cs="Arial"/>
          <w:sz w:val="20"/>
        </w:rPr>
        <w:t xml:space="preserve"> uznaje się dzień jej otrzymania w rozumieniu przepisów ustawy o VAT; w przypadku faktury ustrukturyzowanej będzie to zatem dzień przydzielenia jej indywidualnego numeru identyfikującego tę fakturę w </w:t>
      </w:r>
      <w:proofErr w:type="spellStart"/>
      <w:r w:rsidRPr="007D1E20">
        <w:rPr>
          <w:rFonts w:ascii="Arial" w:hAnsi="Arial" w:cs="Arial"/>
          <w:sz w:val="20"/>
        </w:rPr>
        <w:t>KSeF</w:t>
      </w:r>
      <w:proofErr w:type="spellEnd"/>
      <w:r w:rsidRPr="007D1E20">
        <w:rPr>
          <w:rFonts w:ascii="Arial" w:hAnsi="Arial" w:cs="Arial"/>
          <w:sz w:val="20"/>
        </w:rPr>
        <w:t>.</w:t>
      </w:r>
      <w:r>
        <w:t xml:space="preserve"> </w:t>
      </w:r>
    </w:p>
    <w:p w14:paraId="79EB635E" w14:textId="77777777" w:rsidR="00CB09F6" w:rsidRPr="007D1E20" w:rsidRDefault="00CB09F6" w:rsidP="00CB09F6">
      <w:pPr>
        <w:spacing w:line="312" w:lineRule="auto"/>
        <w:ind w:left="284" w:hanging="284"/>
        <w:jc w:val="both"/>
        <w:rPr>
          <w:rFonts w:ascii="Arial" w:hAnsi="Arial" w:cs="Arial"/>
          <w:sz w:val="20"/>
        </w:rPr>
      </w:pPr>
      <w:r w:rsidRPr="007D1E20">
        <w:rPr>
          <w:rFonts w:ascii="Arial" w:hAnsi="Arial" w:cs="Arial"/>
          <w:sz w:val="20"/>
        </w:rPr>
        <w:t xml:space="preserve">6. Jeżeli ustawa o VAT dopuszcza możliwość udostępnienia </w:t>
      </w:r>
      <w:r>
        <w:rPr>
          <w:rFonts w:ascii="Arial" w:hAnsi="Arial" w:cs="Arial"/>
          <w:sz w:val="20"/>
        </w:rPr>
        <w:t>Zamawiającemu</w:t>
      </w:r>
      <w:r w:rsidRPr="007D1E20">
        <w:rPr>
          <w:rFonts w:ascii="Arial" w:hAnsi="Arial" w:cs="Arial"/>
          <w:sz w:val="20"/>
        </w:rPr>
        <w:t xml:space="preserve"> faktury w sposób inny niż przy użyciu </w:t>
      </w:r>
      <w:proofErr w:type="spellStart"/>
      <w:r w:rsidRPr="007D1E20">
        <w:rPr>
          <w:rFonts w:ascii="Arial" w:hAnsi="Arial" w:cs="Arial"/>
          <w:sz w:val="20"/>
        </w:rPr>
        <w:t>KSeF</w:t>
      </w:r>
      <w:proofErr w:type="spellEnd"/>
      <w:r w:rsidRPr="007D1E20">
        <w:rPr>
          <w:rFonts w:ascii="Arial" w:hAnsi="Arial" w:cs="Arial"/>
          <w:sz w:val="20"/>
        </w:rPr>
        <w:t xml:space="preserve">, taka faktura może zostać doręczona </w:t>
      </w:r>
      <w:r>
        <w:rPr>
          <w:rFonts w:ascii="Arial" w:hAnsi="Arial" w:cs="Arial"/>
          <w:sz w:val="20"/>
        </w:rPr>
        <w:t>Zamawiającemu</w:t>
      </w:r>
      <w:r w:rsidRPr="007D1E20">
        <w:rPr>
          <w:rFonts w:ascii="Arial" w:hAnsi="Arial" w:cs="Arial"/>
          <w:sz w:val="20"/>
        </w:rPr>
        <w:t xml:space="preserve"> na jeden z następujących adresów: </w:t>
      </w:r>
    </w:p>
    <w:p w14:paraId="56500628" w14:textId="77777777" w:rsidR="00CB09F6" w:rsidRPr="007D1E20" w:rsidRDefault="00CB09F6" w:rsidP="00CB09F6">
      <w:pPr>
        <w:spacing w:line="312" w:lineRule="auto"/>
        <w:ind w:left="567" w:hanging="283"/>
        <w:jc w:val="both"/>
        <w:rPr>
          <w:rFonts w:ascii="Arial" w:hAnsi="Arial" w:cs="Arial"/>
          <w:sz w:val="20"/>
        </w:rPr>
      </w:pPr>
      <w:r w:rsidRPr="007D1E20">
        <w:rPr>
          <w:rFonts w:ascii="Arial" w:hAnsi="Arial" w:cs="Arial"/>
          <w:sz w:val="20"/>
        </w:rPr>
        <w:t>a)</w:t>
      </w:r>
      <w:r>
        <w:t xml:space="preserve"> </w:t>
      </w:r>
      <w:r w:rsidRPr="002E7C2D">
        <w:rPr>
          <w:rFonts w:ascii="Arial" w:hAnsi="Arial" w:cs="Arial"/>
          <w:sz w:val="20"/>
        </w:rPr>
        <w:t>ORLEN Centrum Usług Korporacyjnych Sp. z o.o. ul. Łukasiewicza 39, 09-400 Płock</w:t>
      </w:r>
      <w:r w:rsidRPr="007D1E20">
        <w:rPr>
          <w:rFonts w:ascii="Arial" w:hAnsi="Arial" w:cs="Arial"/>
          <w:sz w:val="20"/>
        </w:rPr>
        <w:t xml:space="preserve"> (za datę skutecznego doręczenia faktury w takim przypadku będzie uznawana data doręczenia </w:t>
      </w:r>
      <w:r>
        <w:rPr>
          <w:rFonts w:ascii="Arial" w:hAnsi="Arial" w:cs="Arial"/>
          <w:sz w:val="20"/>
        </w:rPr>
        <w:t xml:space="preserve">Zamawiającemu </w:t>
      </w:r>
      <w:r w:rsidRPr="007D1E20">
        <w:rPr>
          <w:rFonts w:ascii="Arial" w:hAnsi="Arial" w:cs="Arial"/>
          <w:sz w:val="20"/>
        </w:rPr>
        <w:t xml:space="preserve">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7D1E20">
        <w:rPr>
          <w:rFonts w:ascii="Arial" w:hAnsi="Arial" w:cs="Arial"/>
          <w:sz w:val="20"/>
        </w:rPr>
        <w:t>KSeF</w:t>
      </w:r>
      <w:proofErr w:type="spellEnd"/>
      <w:r w:rsidRPr="007D1E20">
        <w:rPr>
          <w:rFonts w:ascii="Arial" w:hAnsi="Arial" w:cs="Arial"/>
          <w:sz w:val="20"/>
        </w:rPr>
        <w:t xml:space="preserve"> – w zależności od tego, która z wymienionych sytuacji nastąpi pierwsza).</w:t>
      </w:r>
    </w:p>
    <w:p w14:paraId="570913DB" w14:textId="77777777" w:rsidR="00CB09F6" w:rsidRPr="007D1E20" w:rsidRDefault="00CB09F6" w:rsidP="00CB09F6">
      <w:pPr>
        <w:spacing w:line="312" w:lineRule="auto"/>
        <w:ind w:left="567" w:hanging="283"/>
        <w:jc w:val="both"/>
        <w:rPr>
          <w:rFonts w:ascii="Arial" w:hAnsi="Arial" w:cs="Arial"/>
          <w:sz w:val="20"/>
        </w:rPr>
      </w:pPr>
      <w:r w:rsidRPr="007D1E20">
        <w:rPr>
          <w:rFonts w:ascii="Arial" w:hAnsi="Arial" w:cs="Arial"/>
          <w:sz w:val="20"/>
        </w:rPr>
        <w:t xml:space="preserve">b) e-mail: </w:t>
      </w:r>
      <w:hyperlink r:id="rId20" w:history="1">
        <w:r w:rsidRPr="00123051">
          <w:rPr>
            <w:rStyle w:val="Hipercze"/>
            <w:rFonts w:ascii="Arial" w:hAnsi="Arial" w:cs="Arial"/>
          </w:rPr>
          <w:t>efaktura.ooil@orlen.pl</w:t>
        </w:r>
      </w:hyperlink>
      <w:r>
        <w:rPr>
          <w:rFonts w:ascii="Arial" w:hAnsi="Arial" w:cs="Arial"/>
          <w:sz w:val="20"/>
        </w:rPr>
        <w:t xml:space="preserve"> </w:t>
      </w:r>
      <w:r w:rsidRPr="007D1E20">
        <w:rPr>
          <w:rFonts w:ascii="Arial" w:hAnsi="Arial" w:cs="Arial"/>
          <w:sz w:val="20"/>
        </w:rPr>
        <w:t xml:space="preserve">(za datę skutecznego doręczenia faktury w takim przypadku będzie uznawana data wysłania przez </w:t>
      </w:r>
      <w:r>
        <w:rPr>
          <w:rFonts w:ascii="Arial" w:hAnsi="Arial" w:cs="Arial"/>
          <w:sz w:val="20"/>
        </w:rPr>
        <w:t>Wykonawcę</w:t>
      </w:r>
      <w:r w:rsidRPr="007D1E20">
        <w:rPr>
          <w:rFonts w:ascii="Arial" w:hAnsi="Arial" w:cs="Arial"/>
          <w:sz w:val="20"/>
        </w:rPr>
        <w:t xml:space="preserve"> do </w:t>
      </w:r>
      <w:r>
        <w:rPr>
          <w:rFonts w:ascii="Arial" w:hAnsi="Arial" w:cs="Arial"/>
          <w:sz w:val="20"/>
        </w:rPr>
        <w:t>Zamawiającego</w:t>
      </w:r>
      <w:r w:rsidRPr="007D1E20">
        <w:rPr>
          <w:rFonts w:ascii="Arial" w:hAnsi="Arial" w:cs="Arial"/>
          <w:sz w:val="20"/>
        </w:rPr>
        <w:t xml:space="preserve"> wiadomości e-mail zawierającej ww. fakturę w formacie PDF</w:t>
      </w:r>
      <w:r>
        <w:rPr>
          <w:rFonts w:ascii="Arial" w:hAnsi="Arial" w:cs="Arial"/>
          <w:sz w:val="20"/>
        </w:rPr>
        <w:t xml:space="preserve">, </w:t>
      </w:r>
      <w:r w:rsidRPr="007D1E20">
        <w:rPr>
          <w:rFonts w:ascii="Arial" w:hAnsi="Arial" w:cs="Arial"/>
          <w:sz w:val="20"/>
        </w:rPr>
        <w:t xml:space="preserve">oznaczoną odpowiednimi kodami zgodnie z ustawą o VAT lub data nadania fakturze numeru identyfikującego w </w:t>
      </w:r>
      <w:proofErr w:type="spellStart"/>
      <w:r w:rsidRPr="007D1E20">
        <w:rPr>
          <w:rFonts w:ascii="Arial" w:hAnsi="Arial" w:cs="Arial"/>
          <w:sz w:val="20"/>
        </w:rPr>
        <w:t>KSeF</w:t>
      </w:r>
      <w:proofErr w:type="spellEnd"/>
      <w:r w:rsidRPr="007D1E20">
        <w:rPr>
          <w:rFonts w:ascii="Arial" w:hAnsi="Arial" w:cs="Arial"/>
          <w:sz w:val="20"/>
        </w:rPr>
        <w:t xml:space="preserve"> – w zależności od tego, która z wymienionych sytuacji nastąpi pierwsza).</w:t>
      </w:r>
    </w:p>
    <w:p w14:paraId="124BA4E8" w14:textId="77777777" w:rsidR="00CB09F6" w:rsidRDefault="00CB09F6" w:rsidP="00CB09F6">
      <w:pPr>
        <w:spacing w:line="312" w:lineRule="auto"/>
        <w:ind w:left="284" w:hanging="284"/>
        <w:jc w:val="both"/>
        <w:rPr>
          <w:rFonts w:ascii="Arial" w:hAnsi="Arial" w:cs="Arial"/>
          <w:sz w:val="20"/>
        </w:rPr>
      </w:pPr>
      <w:r w:rsidRPr="007D1E20">
        <w:rPr>
          <w:rFonts w:ascii="Arial" w:hAnsi="Arial" w:cs="Arial"/>
          <w:sz w:val="20"/>
        </w:rPr>
        <w:t>7. Faktura będzie uznana za prawidłowo wystawioną, jeżeli zostanie wystawiona z uwzględnieniem zasad wystawiania faktur określonych w ustawie o VAT.</w:t>
      </w:r>
    </w:p>
    <w:p w14:paraId="7B0224C8" w14:textId="77777777" w:rsidR="00CB09F6" w:rsidRDefault="00CB09F6" w:rsidP="00CB09F6">
      <w:pPr>
        <w:spacing w:line="312" w:lineRule="auto"/>
        <w:ind w:left="284" w:hanging="284"/>
        <w:jc w:val="both"/>
      </w:pPr>
      <w:r>
        <w:rPr>
          <w:rFonts w:ascii="Arial" w:hAnsi="Arial" w:cs="Arial"/>
          <w:sz w:val="20"/>
        </w:rPr>
        <w:t xml:space="preserve">8. </w:t>
      </w:r>
      <w:r w:rsidRPr="003701D8">
        <w:rPr>
          <w:rFonts w:ascii="Arial" w:hAnsi="Arial" w:cs="Arial"/>
          <w:sz w:val="20"/>
        </w:rPr>
        <w:t>Zasady, o których mowa w ust. 5 i 6 powyżej stosuje się odpowiednio do załączników ustrukturyzowanych.</w:t>
      </w:r>
      <w:r>
        <w:rPr>
          <w:rFonts w:ascii="Arial" w:hAnsi="Arial" w:cs="Arial"/>
          <w:sz w:val="20"/>
        </w:rPr>
        <w:t xml:space="preserve"> </w:t>
      </w:r>
      <w:r w:rsidRPr="003701D8">
        <w:rPr>
          <w:rFonts w:ascii="Arial" w:hAnsi="Arial" w:cs="Arial"/>
          <w:sz w:val="20"/>
        </w:rPr>
        <w:t xml:space="preserve">Załączniki do faktur, które nie będą załącznikami ustrukturyzowanymi (tj. nie będą stanowić integralnej części faktury i nie będą doręczone przy użyciu </w:t>
      </w:r>
      <w:proofErr w:type="spellStart"/>
      <w:r w:rsidRPr="003701D8">
        <w:rPr>
          <w:rFonts w:ascii="Arial" w:hAnsi="Arial" w:cs="Arial"/>
          <w:sz w:val="20"/>
        </w:rPr>
        <w:t>KSeF</w:t>
      </w:r>
      <w:proofErr w:type="spellEnd"/>
      <w:r w:rsidRPr="003701D8">
        <w:rPr>
          <w:rFonts w:ascii="Arial" w:hAnsi="Arial" w:cs="Arial"/>
          <w:sz w:val="20"/>
        </w:rPr>
        <w:t xml:space="preserve">) zostaną doręczone na adres: efaktura.ooil@orlen.pl przy czym w temacie wiadomości e-mail, w której przesyłany będzie załącznik należy obowiązkowo wpisać nr </w:t>
      </w:r>
      <w:proofErr w:type="spellStart"/>
      <w:r w:rsidRPr="003701D8">
        <w:rPr>
          <w:rFonts w:ascii="Arial" w:hAnsi="Arial" w:cs="Arial"/>
          <w:sz w:val="20"/>
        </w:rPr>
        <w:t>KSeF</w:t>
      </w:r>
      <w:proofErr w:type="spellEnd"/>
      <w:r w:rsidRPr="003701D8">
        <w:rPr>
          <w:rFonts w:ascii="Arial" w:hAnsi="Arial" w:cs="Arial"/>
          <w:sz w:val="20"/>
        </w:rPr>
        <w:t xml:space="preserve"> faktury, której dotyczy przesłany załącznik a jeśli </w:t>
      </w:r>
      <w:r w:rsidRPr="003701D8">
        <w:rPr>
          <w:rFonts w:ascii="Arial" w:hAnsi="Arial" w:cs="Arial"/>
          <w:sz w:val="20"/>
        </w:rPr>
        <w:lastRenderedPageBreak/>
        <w:t xml:space="preserve">faktura została wystawiona w trybie awarii lub niedostępności wówczas numeru </w:t>
      </w:r>
      <w:proofErr w:type="spellStart"/>
      <w:r w:rsidRPr="003701D8">
        <w:rPr>
          <w:rFonts w:ascii="Arial" w:hAnsi="Arial" w:cs="Arial"/>
          <w:sz w:val="20"/>
        </w:rPr>
        <w:t>KSeF</w:t>
      </w:r>
      <w:proofErr w:type="spellEnd"/>
      <w:r w:rsidRPr="003701D8">
        <w:rPr>
          <w:rFonts w:ascii="Arial" w:hAnsi="Arial" w:cs="Arial"/>
          <w:sz w:val="20"/>
        </w:rPr>
        <w:t xml:space="preserve"> nie należy podawać - należy wskazać nr faktury.</w:t>
      </w:r>
    </w:p>
    <w:p w14:paraId="595F00F0" w14:textId="77777777" w:rsidR="00CB09F6" w:rsidRPr="00781806" w:rsidRDefault="00CB09F6" w:rsidP="00662F86">
      <w:pPr>
        <w:rPr>
          <w:rFonts w:ascii="Arial" w:hAnsi="Arial" w:cs="Arial"/>
          <w:b/>
          <w:sz w:val="20"/>
        </w:rPr>
      </w:pPr>
    </w:p>
    <w:sectPr w:rsidR="00CB09F6" w:rsidRPr="00781806" w:rsidSect="00B21662">
      <w:headerReference w:type="even" r:id="rId21"/>
      <w:headerReference w:type="default" r:id="rId22"/>
      <w:footerReference w:type="default" r:id="rId23"/>
      <w:headerReference w:type="first" r:id="rId24"/>
      <w:pgSz w:w="11906" w:h="16838"/>
      <w:pgMar w:top="107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6322" w14:textId="77777777" w:rsidR="0046285D" w:rsidRDefault="0046285D" w:rsidP="00950C77">
      <w:r>
        <w:separator/>
      </w:r>
    </w:p>
  </w:endnote>
  <w:endnote w:type="continuationSeparator" w:id="0">
    <w:p w14:paraId="61D4E126" w14:textId="77777777" w:rsidR="0046285D" w:rsidRDefault="0046285D"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56FF" w14:textId="77777777" w:rsidR="004031D0" w:rsidRDefault="00CF304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652D3">
      <w:fldChar w:fldCharType="begin"/>
    </w:r>
    <w:r w:rsidR="00E652D3">
      <w:instrText xml:space="preserve"> NUMPAGES </w:instrText>
    </w:r>
    <w:r w:rsidR="00E652D3">
      <w:fldChar w:fldCharType="separate"/>
    </w:r>
    <w:r w:rsidR="00E652D3">
      <w:rPr>
        <w:noProof/>
      </w:rPr>
      <w:t>2</w:t>
    </w:r>
    <w:r w:rsidR="00E652D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E5EB" w14:textId="77777777" w:rsidR="0046285D" w:rsidRDefault="0046285D" w:rsidP="00950C77">
      <w:r>
        <w:separator/>
      </w:r>
    </w:p>
  </w:footnote>
  <w:footnote w:type="continuationSeparator" w:id="0">
    <w:p w14:paraId="4498AE5B" w14:textId="77777777" w:rsidR="0046285D" w:rsidRDefault="0046285D"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036C" w14:textId="77777777" w:rsidR="00A162E2" w:rsidRDefault="00CB09F6">
    <w:pPr>
      <w:pStyle w:val="Nagwek"/>
    </w:pPr>
    <w:r>
      <w:rPr>
        <w:noProof/>
      </w:rPr>
      <w:pict w14:anchorId="53A0D6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8579" o:spid="_x0000_s1026" type="#_x0000_t136" style="position:absolute;margin-left:0;margin-top:0;width:554.25pt;height:85.25pt;rotation:315;z-index:-251655168;mso-position-horizontal:center;mso-position-horizontal-relative:margin;mso-position-vertical:center;mso-position-vertical-relative:margin" o:allowincell="f" fillcolor="silver" stroked="f">
          <v:fill opacity=".5"/>
          <v:textpath style="font-family:&quot;Times New Roman&quot;;font-size:1pt" string="PROJEKT DO PZ"/>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575"/>
      <w:gridCol w:w="4389"/>
    </w:tblGrid>
    <w:tr w:rsidR="00E34E6F" w:rsidRPr="00CB09F6" w14:paraId="7D2DAD61" w14:textId="77777777" w:rsidTr="00587011">
      <w:trPr>
        <w:trHeight w:val="284"/>
      </w:trPr>
      <w:tc>
        <w:tcPr>
          <w:tcW w:w="5005" w:type="dxa"/>
        </w:tcPr>
        <w:p w14:paraId="36852835" w14:textId="77777777" w:rsidR="00E34E6F" w:rsidRPr="00155D5C" w:rsidRDefault="00E34E6F" w:rsidP="00F03610">
          <w:pPr>
            <w:pStyle w:val="Nagwek"/>
            <w:tabs>
              <w:tab w:val="clear" w:pos="4536"/>
              <w:tab w:val="clear" w:pos="9072"/>
              <w:tab w:val="right" w:pos="4294"/>
            </w:tabs>
            <w:rPr>
              <w:rFonts w:ascii="Arial" w:eastAsia="Times New Roman" w:hAnsi="Arial" w:cs="Arial"/>
              <w:b/>
            </w:rPr>
          </w:pPr>
          <w:r>
            <w:rPr>
              <w:rFonts w:ascii="Arial" w:eastAsia="Times New Roman" w:hAnsi="Arial" w:cs="Arial"/>
              <w:b/>
            </w:rPr>
            <w:t>....................................</w:t>
          </w:r>
          <w:r>
            <w:rPr>
              <w:rFonts w:ascii="Arial" w:eastAsia="Times New Roman" w:hAnsi="Arial" w:cs="Arial"/>
              <w:b/>
            </w:rPr>
            <w:tab/>
          </w:r>
        </w:p>
      </w:tc>
      <w:tc>
        <w:tcPr>
          <w:tcW w:w="5113" w:type="dxa"/>
        </w:tcPr>
        <w:p w14:paraId="2D64556B" w14:textId="1AB043E3" w:rsidR="00E34E6F" w:rsidRPr="00307834" w:rsidRDefault="00E34E6F"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w:t>
          </w:r>
          <w:proofErr w:type="spellStart"/>
          <w:r>
            <w:rPr>
              <w:rFonts w:ascii="Arial" w:eastAsia="Times New Roman" w:hAnsi="Arial" w:cs="Arial"/>
              <w:b/>
              <w:lang w:val="en-US"/>
            </w:rPr>
            <w:t>o.o.</w:t>
          </w:r>
          <w:proofErr w:type="spellEnd"/>
        </w:p>
      </w:tc>
    </w:tr>
    <w:tr w:rsidR="00E34E6F" w:rsidRPr="00CB09F6" w14:paraId="0924E1BC" w14:textId="77777777">
      <w:tc>
        <w:tcPr>
          <w:tcW w:w="5005" w:type="dxa"/>
          <w:tcBorders>
            <w:bottom w:val="single" w:sz="4" w:space="0" w:color="auto"/>
          </w:tcBorders>
        </w:tcPr>
        <w:p w14:paraId="5C615554" w14:textId="77777777" w:rsidR="00E34E6F" w:rsidRPr="00D35D09" w:rsidRDefault="00E34E6F" w:rsidP="00F361E5">
          <w:pPr>
            <w:pStyle w:val="Nagwek"/>
            <w:rPr>
              <w:rFonts w:eastAsia="Times New Roman"/>
              <w:sz w:val="18"/>
              <w:szCs w:val="18"/>
              <w:lang w:val="en-US"/>
            </w:rPr>
          </w:pPr>
        </w:p>
      </w:tc>
      <w:tc>
        <w:tcPr>
          <w:tcW w:w="5113" w:type="dxa"/>
          <w:tcBorders>
            <w:bottom w:val="single" w:sz="4" w:space="0" w:color="auto"/>
          </w:tcBorders>
        </w:tcPr>
        <w:p w14:paraId="1D13515B" w14:textId="77777777" w:rsidR="00E34E6F" w:rsidRPr="00E32EBE" w:rsidRDefault="00E34E6F" w:rsidP="00922D04">
          <w:pPr>
            <w:pStyle w:val="Nagwek"/>
            <w:jc w:val="right"/>
            <w:rPr>
              <w:rFonts w:ascii="Arial" w:eastAsia="Times New Roman" w:hAnsi="Arial" w:cs="Arial"/>
              <w:b/>
              <w:lang w:val="en-US"/>
            </w:rPr>
          </w:pPr>
        </w:p>
      </w:tc>
    </w:tr>
  </w:tbl>
  <w:p w14:paraId="66F49C52" w14:textId="77777777" w:rsidR="00E34E6F" w:rsidRPr="00E32EBE" w:rsidRDefault="00CB09F6" w:rsidP="00CA5122">
    <w:pPr>
      <w:pStyle w:val="Nagwek"/>
      <w:tabs>
        <w:tab w:val="clear" w:pos="4536"/>
        <w:tab w:val="center" w:pos="6096"/>
      </w:tabs>
      <w:rPr>
        <w:szCs w:val="24"/>
        <w:lang w:val="en-US"/>
      </w:rPr>
    </w:pPr>
    <w:r>
      <w:rPr>
        <w:noProof/>
      </w:rPr>
      <w:pict w14:anchorId="5C62B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8580" o:spid="_x0000_s1027" type="#_x0000_t136" style="position:absolute;margin-left:0;margin-top:0;width:554.25pt;height:85.25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40BD" w14:textId="77777777" w:rsidR="00A162E2" w:rsidRDefault="00CB09F6">
    <w:pPr>
      <w:pStyle w:val="Nagwek"/>
    </w:pPr>
    <w:r>
      <w:rPr>
        <w:noProof/>
      </w:rPr>
      <w:pict w14:anchorId="51C16F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8578" o:spid="_x0000_s1025" type="#_x0000_t136" style="position:absolute;margin-left:0;margin-top:0;width:554.25pt;height:85.25pt;rotation:315;z-index:-251657216;mso-position-horizontal:center;mso-position-horizontal-relative:margin;mso-position-vertical:center;mso-position-vertical-relative:margin" o:allowincell="f" fillcolor="silver" stroked="f">
          <v:fill opacity=".5"/>
          <v:textpath style="font-family:&quot;Times New Roman&quot;;font-size:1pt" string="PROJEKT DO PZ"/>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A6BE5588"/>
    <w:lvl w:ilvl="0" w:tplc="04150011">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986CE67C"/>
    <w:lvl w:ilvl="0" w:tplc="04150011">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singleLevel"/>
    <w:tmpl w:val="A24EF1F6"/>
    <w:lvl w:ilvl="0">
      <w:start w:val="1"/>
      <w:numFmt w:val="decimal"/>
      <w:lvlText w:val="%1."/>
      <w:lvlJc w:val="left"/>
      <w:pPr>
        <w:tabs>
          <w:tab w:val="num" w:pos="720"/>
        </w:tabs>
        <w:ind w:left="720" w:hanging="360"/>
      </w:pPr>
      <w:rPr>
        <w:rFonts w:ascii="Arial" w:eastAsia="Times New Roman" w:hAnsi="Arial" w:cs="Arial"/>
        <w:b w:val="0"/>
        <w:color w:val="auto"/>
      </w:rPr>
    </w:lvl>
  </w:abstractNum>
  <w:abstractNum w:abstractNumId="4" w15:restartNumberingAfterBreak="0">
    <w:nsid w:val="00000006"/>
    <w:multiLevelType w:val="multilevel"/>
    <w:tmpl w:val="00000006"/>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6"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7"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8"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10"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1"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12"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13" w15:restartNumberingAfterBreak="0">
    <w:nsid w:val="00000032"/>
    <w:multiLevelType w:val="multilevel"/>
    <w:tmpl w:val="00000032"/>
    <w:name w:val="WW8Num5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0B415D5"/>
    <w:multiLevelType w:val="hybridMultilevel"/>
    <w:tmpl w:val="DE82A75A"/>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7" w15:restartNumberingAfterBreak="0">
    <w:nsid w:val="09886465"/>
    <w:multiLevelType w:val="hybridMultilevel"/>
    <w:tmpl w:val="5CCEC1EE"/>
    <w:lvl w:ilvl="0" w:tplc="4F04C3CA">
      <w:start w:val="3"/>
      <w:numFmt w:val="decimal"/>
      <w:lvlText w:val="%1."/>
      <w:lvlJc w:val="left"/>
      <w:pPr>
        <w:ind w:left="3796"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E95942"/>
    <w:multiLevelType w:val="hybridMultilevel"/>
    <w:tmpl w:val="9AE012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 w15:restartNumberingAfterBreak="0">
    <w:nsid w:val="1A7C471A"/>
    <w:multiLevelType w:val="hybridMultilevel"/>
    <w:tmpl w:val="5568D72E"/>
    <w:lvl w:ilvl="0" w:tplc="97CAC9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C04F55"/>
    <w:multiLevelType w:val="hybridMultilevel"/>
    <w:tmpl w:val="4AA880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57E0FB1"/>
    <w:multiLevelType w:val="hybridMultilevel"/>
    <w:tmpl w:val="3FD8CE56"/>
    <w:lvl w:ilvl="0" w:tplc="FA62370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56B02174">
      <w:start w:val="1"/>
      <w:numFmt w:val="decimal"/>
      <w:lvlText w:val="%4."/>
      <w:lvlJc w:val="left"/>
      <w:pPr>
        <w:tabs>
          <w:tab w:val="num" w:pos="3797"/>
        </w:tabs>
        <w:ind w:left="3797" w:hanging="360"/>
      </w:pPr>
      <w:rPr>
        <w:rFonts w:cs="Times New Roman"/>
        <w:b w:val="0"/>
        <w:bCs/>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28" w15:restartNumberingAfterBreak="0">
    <w:nsid w:val="279A77D3"/>
    <w:multiLevelType w:val="multilevel"/>
    <w:tmpl w:val="A9940866"/>
    <w:lvl w:ilvl="0">
      <w:start w:val="1"/>
      <w:numFmt w:val="decimal"/>
      <w:lvlText w:val="%1."/>
      <w:lvlJc w:val="left"/>
      <w:pPr>
        <w:ind w:left="360" w:hanging="360"/>
      </w:pPr>
      <w:rPr>
        <w:rFonts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A193545"/>
    <w:multiLevelType w:val="multilevel"/>
    <w:tmpl w:val="1A1629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32A17944"/>
    <w:multiLevelType w:val="hybridMultilevel"/>
    <w:tmpl w:val="EB12A3D0"/>
    <w:lvl w:ilvl="0" w:tplc="5F001748">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21626B"/>
    <w:multiLevelType w:val="hybridMultilevel"/>
    <w:tmpl w:val="4216AA7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36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DA1015E"/>
    <w:multiLevelType w:val="hybridMultilevel"/>
    <w:tmpl w:val="D166D578"/>
    <w:lvl w:ilvl="0" w:tplc="139EEAC6">
      <w:start w:val="1"/>
      <w:numFmt w:val="decimal"/>
      <w:lvlText w:val="%1."/>
      <w:lvlJc w:val="left"/>
      <w:pPr>
        <w:ind w:left="360" w:hanging="360"/>
      </w:pPr>
      <w:rPr>
        <w:rFonts w:ascii="Arial" w:hAnsi="Arial" w:cs="Arial" w:hint="default"/>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27D78F1"/>
    <w:multiLevelType w:val="hybridMultilevel"/>
    <w:tmpl w:val="AD3C76F2"/>
    <w:lvl w:ilvl="0" w:tplc="402E9E18">
      <w:start w:val="1"/>
      <w:numFmt w:val="lowerLetter"/>
      <w:lvlText w:val="%1."/>
      <w:lvlJc w:val="left"/>
      <w:pPr>
        <w:ind w:left="851" w:hanging="360"/>
      </w:pPr>
      <w:rPr>
        <w:rFonts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43" w15:restartNumberingAfterBreak="0">
    <w:nsid w:val="513227AE"/>
    <w:multiLevelType w:val="multilevel"/>
    <w:tmpl w:val="27CE608C"/>
    <w:styleLink w:val="Biecalista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right"/>
      <w:pPr>
        <w:tabs>
          <w:tab w:val="num" w:pos="2160"/>
        </w:tabs>
        <w:ind w:left="2160" w:hanging="180"/>
      </w:pPr>
      <w:rPr>
        <w:rFonts w:ascii="Arial" w:eastAsia="Arial"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57040848"/>
    <w:multiLevelType w:val="hybridMultilevel"/>
    <w:tmpl w:val="461E5150"/>
    <w:lvl w:ilvl="0" w:tplc="4DCCF27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93684E"/>
    <w:multiLevelType w:val="hybridMultilevel"/>
    <w:tmpl w:val="E15C083A"/>
    <w:lvl w:ilvl="0" w:tplc="F5241806">
      <w:start w:val="1"/>
      <w:numFmt w:val="decimal"/>
      <w:lvlText w:val="%1."/>
      <w:lvlJc w:val="left"/>
      <w:pPr>
        <w:ind w:left="360" w:hanging="360"/>
      </w:pPr>
      <w:rPr>
        <w:rFonts w:ascii="Arial" w:eastAsia="Times New Roman" w:hAnsi="Arial" w:cs="Arial" w:hint="default"/>
        <w:color w:val="auto"/>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5AE67F22"/>
    <w:multiLevelType w:val="hybridMultilevel"/>
    <w:tmpl w:val="01D81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60B3729B"/>
    <w:multiLevelType w:val="hybridMultilevel"/>
    <w:tmpl w:val="E50A5C04"/>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1E00D8D"/>
    <w:multiLevelType w:val="hybridMultilevel"/>
    <w:tmpl w:val="2640A8D8"/>
    <w:lvl w:ilvl="0" w:tplc="FD4C13EE">
      <w:start w:val="1"/>
      <w:numFmt w:val="decimal"/>
      <w:lvlText w:val="%1."/>
      <w:lvlJc w:val="left"/>
      <w:pPr>
        <w:ind w:left="787" w:hanging="360"/>
      </w:pPr>
      <w:rPr>
        <w:rFonts w:ascii="Arial" w:hAnsi="Arial" w:cs="Arial"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638F43E1"/>
    <w:multiLevelType w:val="hybridMultilevel"/>
    <w:tmpl w:val="9594E0D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15:restartNumberingAfterBreak="0">
    <w:nsid w:val="63CD7ECE"/>
    <w:multiLevelType w:val="hybridMultilevel"/>
    <w:tmpl w:val="AE80199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698137B2"/>
    <w:multiLevelType w:val="hybridMultilevel"/>
    <w:tmpl w:val="1306315E"/>
    <w:lvl w:ilvl="0" w:tplc="40E2A6A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6B833D55"/>
    <w:multiLevelType w:val="hybridMultilevel"/>
    <w:tmpl w:val="D6C61856"/>
    <w:name w:val="WW8Num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09737D"/>
    <w:multiLevelType w:val="hybridMultilevel"/>
    <w:tmpl w:val="09E85BF0"/>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D2036F3"/>
    <w:multiLevelType w:val="multilevel"/>
    <w:tmpl w:val="74F8ECB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7" w15:restartNumberingAfterBreak="0">
    <w:nsid w:val="6EC42E6F"/>
    <w:multiLevelType w:val="hybridMultilevel"/>
    <w:tmpl w:val="8ED608F6"/>
    <w:lvl w:ilvl="0" w:tplc="2C10A81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F294856"/>
    <w:multiLevelType w:val="hybridMultilevel"/>
    <w:tmpl w:val="7CF09174"/>
    <w:lvl w:ilvl="0" w:tplc="0415000F">
      <w:start w:val="1"/>
      <w:numFmt w:val="decimal"/>
      <w:lvlText w:val="%1."/>
      <w:lvlJc w:val="left"/>
      <w:pPr>
        <w:ind w:left="720" w:hanging="360"/>
      </w:pPr>
      <w:rPr>
        <w:rFonts w:hint="default"/>
      </w:rPr>
    </w:lvl>
    <w:lvl w:ilvl="1" w:tplc="489CDC6C">
      <w:start w:val="1"/>
      <w:numFmt w:val="lowerLetter"/>
      <w:lvlText w:val="%2)"/>
      <w:lvlJc w:val="left"/>
      <w:pPr>
        <w:ind w:left="1440"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76C108F6"/>
    <w:multiLevelType w:val="hybridMultilevel"/>
    <w:tmpl w:val="1CC2C978"/>
    <w:lvl w:ilvl="0" w:tplc="BF8CE03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3764A1"/>
    <w:multiLevelType w:val="singleLevel"/>
    <w:tmpl w:val="8B329BE8"/>
    <w:lvl w:ilvl="0">
      <w:start w:val="1"/>
      <w:numFmt w:val="decimal"/>
      <w:lvlText w:val="%1."/>
      <w:lvlJc w:val="left"/>
      <w:pPr>
        <w:tabs>
          <w:tab w:val="num" w:pos="1065"/>
        </w:tabs>
        <w:ind w:left="1065" w:hanging="705"/>
      </w:pPr>
      <w:rPr>
        <w:rFonts w:ascii="Arial" w:hAnsi="Arial" w:cs="Arial" w:hint="default"/>
      </w:rPr>
    </w:lvl>
  </w:abstractNum>
  <w:abstractNum w:abstractNumId="63" w15:restartNumberingAfterBreak="0">
    <w:nsid w:val="7BDD1709"/>
    <w:multiLevelType w:val="hybridMultilevel"/>
    <w:tmpl w:val="D6B2FD14"/>
    <w:lvl w:ilvl="0" w:tplc="04150001">
      <w:start w:val="1"/>
      <w:numFmt w:val="bullet"/>
      <w:lvlText w:val=""/>
      <w:lvlJc w:val="left"/>
      <w:pPr>
        <w:ind w:left="1636" w:hanging="360"/>
      </w:pPr>
      <w:rPr>
        <w:rFonts w:ascii="Symbol" w:hAnsi="Symbol" w:hint="default"/>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64" w15:restartNumberingAfterBreak="0">
    <w:nsid w:val="7E530F48"/>
    <w:multiLevelType w:val="multilevel"/>
    <w:tmpl w:val="BB24CB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77474131">
    <w:abstractNumId w:val="45"/>
  </w:num>
  <w:num w:numId="2" w16cid:durableId="1182235102">
    <w:abstractNumId w:val="15"/>
  </w:num>
  <w:num w:numId="3" w16cid:durableId="1239242741">
    <w:abstractNumId w:val="55"/>
  </w:num>
  <w:num w:numId="4" w16cid:durableId="434978705">
    <w:abstractNumId w:val="0"/>
  </w:num>
  <w:num w:numId="5" w16cid:durableId="534542476">
    <w:abstractNumId w:val="44"/>
  </w:num>
  <w:num w:numId="6" w16cid:durableId="230116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7494657">
    <w:abstractNumId w:val="4"/>
  </w:num>
  <w:num w:numId="8" w16cid:durableId="741491774">
    <w:abstractNumId w:val="48"/>
  </w:num>
  <w:num w:numId="9" w16cid:durableId="572738279">
    <w:abstractNumId w:val="61"/>
  </w:num>
  <w:num w:numId="10" w16cid:durableId="851644316">
    <w:abstractNumId w:val="53"/>
  </w:num>
  <w:num w:numId="11" w16cid:durableId="18651691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7769953">
    <w:abstractNumId w:val="50"/>
  </w:num>
  <w:num w:numId="13" w16cid:durableId="836501504">
    <w:abstractNumId w:val="3"/>
  </w:num>
  <w:num w:numId="14" w16cid:durableId="288585228">
    <w:abstractNumId w:val="39"/>
  </w:num>
  <w:num w:numId="15" w16cid:durableId="1650210537">
    <w:abstractNumId w:val="51"/>
  </w:num>
  <w:num w:numId="16" w16cid:durableId="601109503">
    <w:abstractNumId w:val="18"/>
  </w:num>
  <w:num w:numId="17" w16cid:durableId="839321325">
    <w:abstractNumId w:val="14"/>
  </w:num>
  <w:num w:numId="18" w16cid:durableId="1337221530">
    <w:abstractNumId w:val="29"/>
  </w:num>
  <w:num w:numId="19" w16cid:durableId="17981787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211788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1864250">
    <w:abstractNumId w:val="43"/>
  </w:num>
  <w:num w:numId="22" w16cid:durableId="3897711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40321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253081">
    <w:abstractNumId w:val="26"/>
  </w:num>
  <w:num w:numId="25" w16cid:durableId="9721167">
    <w:abstractNumId w:val="34"/>
  </w:num>
  <w:num w:numId="26" w16cid:durableId="1006251197">
    <w:abstractNumId w:val="60"/>
  </w:num>
  <w:num w:numId="27" w16cid:durableId="436289749">
    <w:abstractNumId w:val="19"/>
  </w:num>
  <w:num w:numId="28" w16cid:durableId="373583171">
    <w:abstractNumId w:val="41"/>
  </w:num>
  <w:num w:numId="29" w16cid:durableId="1857188373">
    <w:abstractNumId w:val="23"/>
  </w:num>
  <w:num w:numId="30" w16cid:durableId="377242935">
    <w:abstractNumId w:val="17"/>
  </w:num>
  <w:num w:numId="31" w16cid:durableId="1152911892">
    <w:abstractNumId w:val="57"/>
  </w:num>
  <w:num w:numId="32" w16cid:durableId="443618656">
    <w:abstractNumId w:val="42"/>
  </w:num>
  <w:num w:numId="33" w16cid:durableId="1834955157">
    <w:abstractNumId w:val="62"/>
  </w:num>
  <w:num w:numId="34" w16cid:durableId="1208026523">
    <w:abstractNumId w:val="25"/>
  </w:num>
  <w:num w:numId="35" w16cid:durableId="1082991768">
    <w:abstractNumId w:val="24"/>
  </w:num>
  <w:num w:numId="36" w16cid:durableId="1523936072">
    <w:abstractNumId w:val="16"/>
  </w:num>
  <w:num w:numId="37" w16cid:durableId="149952391">
    <w:abstractNumId w:val="58"/>
  </w:num>
  <w:num w:numId="38" w16cid:durableId="1005472768">
    <w:abstractNumId w:val="20"/>
  </w:num>
  <w:num w:numId="39" w16cid:durableId="1740833396">
    <w:abstractNumId w:val="47"/>
  </w:num>
  <w:num w:numId="40" w16cid:durableId="1432119692">
    <w:abstractNumId w:val="22"/>
  </w:num>
  <w:num w:numId="41" w16cid:durableId="1835954553">
    <w:abstractNumId w:val="1"/>
  </w:num>
  <w:num w:numId="42" w16cid:durableId="1980959871">
    <w:abstractNumId w:val="2"/>
  </w:num>
  <w:num w:numId="43" w16cid:durableId="1006783934">
    <w:abstractNumId w:val="30"/>
  </w:num>
  <w:num w:numId="44" w16cid:durableId="877932217">
    <w:abstractNumId w:val="38"/>
  </w:num>
  <w:num w:numId="45" w16cid:durableId="70857745">
    <w:abstractNumId w:val="35"/>
  </w:num>
  <w:num w:numId="46" w16cid:durableId="598491161">
    <w:abstractNumId w:val="28"/>
  </w:num>
  <w:num w:numId="47" w16cid:durableId="1168984508">
    <w:abstractNumId w:val="64"/>
  </w:num>
  <w:num w:numId="48" w16cid:durableId="1841307360">
    <w:abstractNumId w:val="56"/>
  </w:num>
  <w:num w:numId="49" w16cid:durableId="1423184222">
    <w:abstractNumId w:val="36"/>
  </w:num>
  <w:num w:numId="50" w16cid:durableId="1517885012">
    <w:abstractNumId w:val="32"/>
  </w:num>
  <w:num w:numId="51" w16cid:durableId="16808845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91580050">
    <w:abstractNumId w:val="59"/>
  </w:num>
  <w:num w:numId="53" w16cid:durableId="1103305254">
    <w:abstractNumId w:val="52"/>
  </w:num>
  <w:num w:numId="54" w16cid:durableId="1404833385">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1028"/>
    <w:rsid w:val="00004729"/>
    <w:rsid w:val="00004ED5"/>
    <w:rsid w:val="00007F55"/>
    <w:rsid w:val="000117BA"/>
    <w:rsid w:val="0001441F"/>
    <w:rsid w:val="000165BE"/>
    <w:rsid w:val="000174DF"/>
    <w:rsid w:val="000205AE"/>
    <w:rsid w:val="00023FE4"/>
    <w:rsid w:val="000252C6"/>
    <w:rsid w:val="00030DBE"/>
    <w:rsid w:val="00031FA8"/>
    <w:rsid w:val="000370CB"/>
    <w:rsid w:val="00043247"/>
    <w:rsid w:val="00046ED3"/>
    <w:rsid w:val="0004756E"/>
    <w:rsid w:val="00052501"/>
    <w:rsid w:val="00052B20"/>
    <w:rsid w:val="00052E31"/>
    <w:rsid w:val="0005486A"/>
    <w:rsid w:val="00056109"/>
    <w:rsid w:val="0005767E"/>
    <w:rsid w:val="000603F2"/>
    <w:rsid w:val="00060A8A"/>
    <w:rsid w:val="00066C27"/>
    <w:rsid w:val="000701E5"/>
    <w:rsid w:val="00070F91"/>
    <w:rsid w:val="00071290"/>
    <w:rsid w:val="00071A6F"/>
    <w:rsid w:val="00071CEB"/>
    <w:rsid w:val="0007389D"/>
    <w:rsid w:val="000742A9"/>
    <w:rsid w:val="00075439"/>
    <w:rsid w:val="00075A9D"/>
    <w:rsid w:val="000818EF"/>
    <w:rsid w:val="00082C43"/>
    <w:rsid w:val="00084396"/>
    <w:rsid w:val="00086B24"/>
    <w:rsid w:val="0009052D"/>
    <w:rsid w:val="00094B79"/>
    <w:rsid w:val="00096771"/>
    <w:rsid w:val="000A0D64"/>
    <w:rsid w:val="000A282C"/>
    <w:rsid w:val="000A39DA"/>
    <w:rsid w:val="000A6292"/>
    <w:rsid w:val="000B0976"/>
    <w:rsid w:val="000B2D9A"/>
    <w:rsid w:val="000B3DC4"/>
    <w:rsid w:val="000B5419"/>
    <w:rsid w:val="000B5BFA"/>
    <w:rsid w:val="000B71AD"/>
    <w:rsid w:val="000C044A"/>
    <w:rsid w:val="000C0E78"/>
    <w:rsid w:val="000C2989"/>
    <w:rsid w:val="000D0CF7"/>
    <w:rsid w:val="000D0E2D"/>
    <w:rsid w:val="000D5488"/>
    <w:rsid w:val="000D59CC"/>
    <w:rsid w:val="000D5DBC"/>
    <w:rsid w:val="000D6BB1"/>
    <w:rsid w:val="000D6E2E"/>
    <w:rsid w:val="000F11F6"/>
    <w:rsid w:val="000F174A"/>
    <w:rsid w:val="000F58EB"/>
    <w:rsid w:val="000F61B6"/>
    <w:rsid w:val="000F6A8B"/>
    <w:rsid w:val="000F7B08"/>
    <w:rsid w:val="00103E5A"/>
    <w:rsid w:val="00106913"/>
    <w:rsid w:val="001122FF"/>
    <w:rsid w:val="00113A95"/>
    <w:rsid w:val="00115215"/>
    <w:rsid w:val="001202BD"/>
    <w:rsid w:val="00120E5D"/>
    <w:rsid w:val="00123FD6"/>
    <w:rsid w:val="00126C95"/>
    <w:rsid w:val="001305B1"/>
    <w:rsid w:val="00130772"/>
    <w:rsid w:val="00131DCF"/>
    <w:rsid w:val="00133DDC"/>
    <w:rsid w:val="00135927"/>
    <w:rsid w:val="0013763F"/>
    <w:rsid w:val="0013785D"/>
    <w:rsid w:val="00140D26"/>
    <w:rsid w:val="001410BB"/>
    <w:rsid w:val="00151198"/>
    <w:rsid w:val="00151383"/>
    <w:rsid w:val="00152196"/>
    <w:rsid w:val="00152654"/>
    <w:rsid w:val="00153B3B"/>
    <w:rsid w:val="00154856"/>
    <w:rsid w:val="00155C64"/>
    <w:rsid w:val="00155D5C"/>
    <w:rsid w:val="00156CA7"/>
    <w:rsid w:val="001608E7"/>
    <w:rsid w:val="00160975"/>
    <w:rsid w:val="00160B42"/>
    <w:rsid w:val="0016277C"/>
    <w:rsid w:val="00162DC4"/>
    <w:rsid w:val="0016506F"/>
    <w:rsid w:val="00167806"/>
    <w:rsid w:val="00170EB7"/>
    <w:rsid w:val="00171596"/>
    <w:rsid w:val="0017224A"/>
    <w:rsid w:val="00173ED5"/>
    <w:rsid w:val="00174BC9"/>
    <w:rsid w:val="00176BE5"/>
    <w:rsid w:val="001814BC"/>
    <w:rsid w:val="00181BC5"/>
    <w:rsid w:val="00182438"/>
    <w:rsid w:val="001824D2"/>
    <w:rsid w:val="00185E32"/>
    <w:rsid w:val="00185FB5"/>
    <w:rsid w:val="00191A82"/>
    <w:rsid w:val="00193C98"/>
    <w:rsid w:val="001956F3"/>
    <w:rsid w:val="00196FBC"/>
    <w:rsid w:val="00197EBB"/>
    <w:rsid w:val="001A11E8"/>
    <w:rsid w:val="001A266B"/>
    <w:rsid w:val="001A2C78"/>
    <w:rsid w:val="001A5A7E"/>
    <w:rsid w:val="001B0F5E"/>
    <w:rsid w:val="001B7D13"/>
    <w:rsid w:val="001C27CA"/>
    <w:rsid w:val="001C28CA"/>
    <w:rsid w:val="001C6819"/>
    <w:rsid w:val="001C7D79"/>
    <w:rsid w:val="001C7DBB"/>
    <w:rsid w:val="001D3494"/>
    <w:rsid w:val="001D565C"/>
    <w:rsid w:val="001D7085"/>
    <w:rsid w:val="001D79FC"/>
    <w:rsid w:val="001D7D48"/>
    <w:rsid w:val="001E0AE5"/>
    <w:rsid w:val="001E253D"/>
    <w:rsid w:val="001E2916"/>
    <w:rsid w:val="001E2CC0"/>
    <w:rsid w:val="001E746D"/>
    <w:rsid w:val="001F4749"/>
    <w:rsid w:val="001F48E8"/>
    <w:rsid w:val="001F592C"/>
    <w:rsid w:val="001F638B"/>
    <w:rsid w:val="001F70E2"/>
    <w:rsid w:val="002012BC"/>
    <w:rsid w:val="00203E77"/>
    <w:rsid w:val="002045E9"/>
    <w:rsid w:val="00204733"/>
    <w:rsid w:val="00204DDD"/>
    <w:rsid w:val="0020576F"/>
    <w:rsid w:val="002059E0"/>
    <w:rsid w:val="00206587"/>
    <w:rsid w:val="002067B7"/>
    <w:rsid w:val="00207650"/>
    <w:rsid w:val="00212FCD"/>
    <w:rsid w:val="00214496"/>
    <w:rsid w:val="0021799A"/>
    <w:rsid w:val="0022500D"/>
    <w:rsid w:val="002256A2"/>
    <w:rsid w:val="00225819"/>
    <w:rsid w:val="002300C0"/>
    <w:rsid w:val="00230D32"/>
    <w:rsid w:val="00231266"/>
    <w:rsid w:val="002328A4"/>
    <w:rsid w:val="002328B7"/>
    <w:rsid w:val="0023663F"/>
    <w:rsid w:val="00240280"/>
    <w:rsid w:val="002408D4"/>
    <w:rsid w:val="00240D7E"/>
    <w:rsid w:val="00243B5D"/>
    <w:rsid w:val="0024524D"/>
    <w:rsid w:val="0025173B"/>
    <w:rsid w:val="0025274E"/>
    <w:rsid w:val="00253205"/>
    <w:rsid w:val="00254C62"/>
    <w:rsid w:val="002557A3"/>
    <w:rsid w:val="00255E58"/>
    <w:rsid w:val="00257FF4"/>
    <w:rsid w:val="002616BB"/>
    <w:rsid w:val="00261746"/>
    <w:rsid w:val="00264806"/>
    <w:rsid w:val="00270400"/>
    <w:rsid w:val="0027330D"/>
    <w:rsid w:val="00275DA4"/>
    <w:rsid w:val="00281A79"/>
    <w:rsid w:val="00282A79"/>
    <w:rsid w:val="00285662"/>
    <w:rsid w:val="002858E3"/>
    <w:rsid w:val="002946E8"/>
    <w:rsid w:val="00294BB2"/>
    <w:rsid w:val="00295FC0"/>
    <w:rsid w:val="00297500"/>
    <w:rsid w:val="002A3AA7"/>
    <w:rsid w:val="002A3B2F"/>
    <w:rsid w:val="002A480A"/>
    <w:rsid w:val="002A5E08"/>
    <w:rsid w:val="002B14B5"/>
    <w:rsid w:val="002B2A1B"/>
    <w:rsid w:val="002B5DCA"/>
    <w:rsid w:val="002B6EE6"/>
    <w:rsid w:val="002C3559"/>
    <w:rsid w:val="002C381E"/>
    <w:rsid w:val="002C4FFD"/>
    <w:rsid w:val="002C7E64"/>
    <w:rsid w:val="002D0851"/>
    <w:rsid w:val="002D3570"/>
    <w:rsid w:val="002D5DC7"/>
    <w:rsid w:val="002E4277"/>
    <w:rsid w:val="002E615C"/>
    <w:rsid w:val="002E76F0"/>
    <w:rsid w:val="002E798D"/>
    <w:rsid w:val="002F3E12"/>
    <w:rsid w:val="002F451A"/>
    <w:rsid w:val="002F4765"/>
    <w:rsid w:val="002F6C58"/>
    <w:rsid w:val="002F7494"/>
    <w:rsid w:val="00300C2E"/>
    <w:rsid w:val="0030342E"/>
    <w:rsid w:val="00303F05"/>
    <w:rsid w:val="00306982"/>
    <w:rsid w:val="00307154"/>
    <w:rsid w:val="00307834"/>
    <w:rsid w:val="00307C8F"/>
    <w:rsid w:val="00311BB8"/>
    <w:rsid w:val="0031381A"/>
    <w:rsid w:val="00314ACB"/>
    <w:rsid w:val="00315584"/>
    <w:rsid w:val="0031577D"/>
    <w:rsid w:val="00317EDE"/>
    <w:rsid w:val="00323A7E"/>
    <w:rsid w:val="00327EDA"/>
    <w:rsid w:val="00333CC8"/>
    <w:rsid w:val="00334301"/>
    <w:rsid w:val="0033461D"/>
    <w:rsid w:val="003357EF"/>
    <w:rsid w:val="00342B03"/>
    <w:rsid w:val="0034484E"/>
    <w:rsid w:val="003477EE"/>
    <w:rsid w:val="00347B7F"/>
    <w:rsid w:val="00352678"/>
    <w:rsid w:val="00354E7D"/>
    <w:rsid w:val="003551B0"/>
    <w:rsid w:val="00355AAC"/>
    <w:rsid w:val="00360250"/>
    <w:rsid w:val="0036683F"/>
    <w:rsid w:val="00371BBC"/>
    <w:rsid w:val="0037262D"/>
    <w:rsid w:val="00373627"/>
    <w:rsid w:val="00374CBB"/>
    <w:rsid w:val="00377EBF"/>
    <w:rsid w:val="003817BF"/>
    <w:rsid w:val="003823A4"/>
    <w:rsid w:val="003831E9"/>
    <w:rsid w:val="003845FA"/>
    <w:rsid w:val="00384C9D"/>
    <w:rsid w:val="0038505E"/>
    <w:rsid w:val="003865A3"/>
    <w:rsid w:val="00386E9B"/>
    <w:rsid w:val="003873C1"/>
    <w:rsid w:val="0039229C"/>
    <w:rsid w:val="0039302D"/>
    <w:rsid w:val="00397EF2"/>
    <w:rsid w:val="003A18FA"/>
    <w:rsid w:val="003A22B3"/>
    <w:rsid w:val="003A3E0C"/>
    <w:rsid w:val="003A5B65"/>
    <w:rsid w:val="003A62E3"/>
    <w:rsid w:val="003A70C4"/>
    <w:rsid w:val="003B27B0"/>
    <w:rsid w:val="003B2E00"/>
    <w:rsid w:val="003B6E0A"/>
    <w:rsid w:val="003B702A"/>
    <w:rsid w:val="003C7348"/>
    <w:rsid w:val="003D0991"/>
    <w:rsid w:val="003D0E79"/>
    <w:rsid w:val="003D2693"/>
    <w:rsid w:val="003D31F8"/>
    <w:rsid w:val="003D3313"/>
    <w:rsid w:val="003D3D68"/>
    <w:rsid w:val="003E1497"/>
    <w:rsid w:val="003E16D8"/>
    <w:rsid w:val="003E33E6"/>
    <w:rsid w:val="003E3E35"/>
    <w:rsid w:val="003E7DCC"/>
    <w:rsid w:val="003F270E"/>
    <w:rsid w:val="003F551F"/>
    <w:rsid w:val="003F7F3B"/>
    <w:rsid w:val="00401167"/>
    <w:rsid w:val="00402420"/>
    <w:rsid w:val="004031D0"/>
    <w:rsid w:val="00405018"/>
    <w:rsid w:val="0040537A"/>
    <w:rsid w:val="0040578D"/>
    <w:rsid w:val="00407BB5"/>
    <w:rsid w:val="00410E9A"/>
    <w:rsid w:val="00411582"/>
    <w:rsid w:val="00413034"/>
    <w:rsid w:val="004133B8"/>
    <w:rsid w:val="00413C6B"/>
    <w:rsid w:val="004144DD"/>
    <w:rsid w:val="00414B7D"/>
    <w:rsid w:val="00420A3A"/>
    <w:rsid w:val="00424823"/>
    <w:rsid w:val="00425223"/>
    <w:rsid w:val="00425AB7"/>
    <w:rsid w:val="00426256"/>
    <w:rsid w:val="004271B3"/>
    <w:rsid w:val="00431F89"/>
    <w:rsid w:val="004339CD"/>
    <w:rsid w:val="004363CB"/>
    <w:rsid w:val="0044022E"/>
    <w:rsid w:val="0044198B"/>
    <w:rsid w:val="004421FF"/>
    <w:rsid w:val="00445FB1"/>
    <w:rsid w:val="00446585"/>
    <w:rsid w:val="00447AF8"/>
    <w:rsid w:val="00452BB0"/>
    <w:rsid w:val="00457017"/>
    <w:rsid w:val="00457093"/>
    <w:rsid w:val="004575DD"/>
    <w:rsid w:val="00461882"/>
    <w:rsid w:val="004618E6"/>
    <w:rsid w:val="0046285D"/>
    <w:rsid w:val="00463EC3"/>
    <w:rsid w:val="004661DF"/>
    <w:rsid w:val="0046759F"/>
    <w:rsid w:val="00470459"/>
    <w:rsid w:val="004706CE"/>
    <w:rsid w:val="0047311A"/>
    <w:rsid w:val="00481C27"/>
    <w:rsid w:val="00482E46"/>
    <w:rsid w:val="0048323D"/>
    <w:rsid w:val="0048388F"/>
    <w:rsid w:val="00483D6E"/>
    <w:rsid w:val="0048528F"/>
    <w:rsid w:val="004853F0"/>
    <w:rsid w:val="00486CF9"/>
    <w:rsid w:val="00490FD7"/>
    <w:rsid w:val="00493B22"/>
    <w:rsid w:val="004945E1"/>
    <w:rsid w:val="004955D7"/>
    <w:rsid w:val="00495A78"/>
    <w:rsid w:val="0049771E"/>
    <w:rsid w:val="004A3DAB"/>
    <w:rsid w:val="004A4CB6"/>
    <w:rsid w:val="004A6E02"/>
    <w:rsid w:val="004B0234"/>
    <w:rsid w:val="004B0489"/>
    <w:rsid w:val="004B1F2D"/>
    <w:rsid w:val="004B3413"/>
    <w:rsid w:val="004B5C9D"/>
    <w:rsid w:val="004B7872"/>
    <w:rsid w:val="004C2FE1"/>
    <w:rsid w:val="004C7337"/>
    <w:rsid w:val="004C7715"/>
    <w:rsid w:val="004C783E"/>
    <w:rsid w:val="004D0BFC"/>
    <w:rsid w:val="004D0CEB"/>
    <w:rsid w:val="004D0EDC"/>
    <w:rsid w:val="004D30BF"/>
    <w:rsid w:val="004D56AC"/>
    <w:rsid w:val="004D72F4"/>
    <w:rsid w:val="004E05E5"/>
    <w:rsid w:val="004E06C6"/>
    <w:rsid w:val="004E0F75"/>
    <w:rsid w:val="004E3725"/>
    <w:rsid w:val="004E65EB"/>
    <w:rsid w:val="004E68DD"/>
    <w:rsid w:val="004F2511"/>
    <w:rsid w:val="004F2956"/>
    <w:rsid w:val="004F5397"/>
    <w:rsid w:val="005013EC"/>
    <w:rsid w:val="00503106"/>
    <w:rsid w:val="00504A2A"/>
    <w:rsid w:val="00505804"/>
    <w:rsid w:val="00505D10"/>
    <w:rsid w:val="00505EAA"/>
    <w:rsid w:val="00507CC0"/>
    <w:rsid w:val="00510C5B"/>
    <w:rsid w:val="005110D1"/>
    <w:rsid w:val="005133F1"/>
    <w:rsid w:val="005200AE"/>
    <w:rsid w:val="0052011D"/>
    <w:rsid w:val="005206DD"/>
    <w:rsid w:val="0052234E"/>
    <w:rsid w:val="005237E4"/>
    <w:rsid w:val="00523CF1"/>
    <w:rsid w:val="00526545"/>
    <w:rsid w:val="00526741"/>
    <w:rsid w:val="00532B03"/>
    <w:rsid w:val="00532FA6"/>
    <w:rsid w:val="00533F81"/>
    <w:rsid w:val="00534CE6"/>
    <w:rsid w:val="00540398"/>
    <w:rsid w:val="00540D62"/>
    <w:rsid w:val="0054157A"/>
    <w:rsid w:val="0054343C"/>
    <w:rsid w:val="00543730"/>
    <w:rsid w:val="0054437D"/>
    <w:rsid w:val="00545EA5"/>
    <w:rsid w:val="00552247"/>
    <w:rsid w:val="0056084D"/>
    <w:rsid w:val="005614B4"/>
    <w:rsid w:val="00566CBE"/>
    <w:rsid w:val="005676C2"/>
    <w:rsid w:val="0057119E"/>
    <w:rsid w:val="00571931"/>
    <w:rsid w:val="00571A20"/>
    <w:rsid w:val="00575890"/>
    <w:rsid w:val="00580A93"/>
    <w:rsid w:val="00581DDE"/>
    <w:rsid w:val="00587011"/>
    <w:rsid w:val="00587AE1"/>
    <w:rsid w:val="005948C3"/>
    <w:rsid w:val="005A137E"/>
    <w:rsid w:val="005A3333"/>
    <w:rsid w:val="005A4509"/>
    <w:rsid w:val="005A5593"/>
    <w:rsid w:val="005A6EAF"/>
    <w:rsid w:val="005B07E5"/>
    <w:rsid w:val="005B0F0B"/>
    <w:rsid w:val="005B2B30"/>
    <w:rsid w:val="005B3EF8"/>
    <w:rsid w:val="005B4926"/>
    <w:rsid w:val="005B7AB5"/>
    <w:rsid w:val="005C59C4"/>
    <w:rsid w:val="005C5BF8"/>
    <w:rsid w:val="005D4532"/>
    <w:rsid w:val="005E1C05"/>
    <w:rsid w:val="005E209B"/>
    <w:rsid w:val="005E2FD9"/>
    <w:rsid w:val="005E39A1"/>
    <w:rsid w:val="005E50E2"/>
    <w:rsid w:val="005E55E9"/>
    <w:rsid w:val="005E5F16"/>
    <w:rsid w:val="005E607D"/>
    <w:rsid w:val="005F4BEC"/>
    <w:rsid w:val="005F4FDD"/>
    <w:rsid w:val="005F694E"/>
    <w:rsid w:val="00605CF8"/>
    <w:rsid w:val="00606AA1"/>
    <w:rsid w:val="00607048"/>
    <w:rsid w:val="0060775B"/>
    <w:rsid w:val="006110F3"/>
    <w:rsid w:val="00611C13"/>
    <w:rsid w:val="0061575B"/>
    <w:rsid w:val="00616A93"/>
    <w:rsid w:val="006203F0"/>
    <w:rsid w:val="00621767"/>
    <w:rsid w:val="00626009"/>
    <w:rsid w:val="00626C89"/>
    <w:rsid w:val="00627D75"/>
    <w:rsid w:val="0063135C"/>
    <w:rsid w:val="00631897"/>
    <w:rsid w:val="006347C2"/>
    <w:rsid w:val="00635CFE"/>
    <w:rsid w:val="00636771"/>
    <w:rsid w:val="00637BEE"/>
    <w:rsid w:val="00651572"/>
    <w:rsid w:val="00654A4B"/>
    <w:rsid w:val="006551AF"/>
    <w:rsid w:val="00656024"/>
    <w:rsid w:val="006568B3"/>
    <w:rsid w:val="00662F86"/>
    <w:rsid w:val="006638AD"/>
    <w:rsid w:val="00663BE1"/>
    <w:rsid w:val="00666E67"/>
    <w:rsid w:val="00667E7A"/>
    <w:rsid w:val="00673CEE"/>
    <w:rsid w:val="00674588"/>
    <w:rsid w:val="00674DF4"/>
    <w:rsid w:val="00680136"/>
    <w:rsid w:val="00680275"/>
    <w:rsid w:val="006840C3"/>
    <w:rsid w:val="0068415A"/>
    <w:rsid w:val="006854C7"/>
    <w:rsid w:val="00687580"/>
    <w:rsid w:val="0068765E"/>
    <w:rsid w:val="0069731A"/>
    <w:rsid w:val="006979C2"/>
    <w:rsid w:val="006A13DC"/>
    <w:rsid w:val="006A679F"/>
    <w:rsid w:val="006A6D83"/>
    <w:rsid w:val="006A7B04"/>
    <w:rsid w:val="006B03B0"/>
    <w:rsid w:val="006B26AF"/>
    <w:rsid w:val="006B6FF4"/>
    <w:rsid w:val="006B709E"/>
    <w:rsid w:val="006C0682"/>
    <w:rsid w:val="006C0ED1"/>
    <w:rsid w:val="006C2B71"/>
    <w:rsid w:val="006C5CD7"/>
    <w:rsid w:val="006D1123"/>
    <w:rsid w:val="006D1C49"/>
    <w:rsid w:val="006D222F"/>
    <w:rsid w:val="006D3CE9"/>
    <w:rsid w:val="006D56C6"/>
    <w:rsid w:val="006E07A2"/>
    <w:rsid w:val="006E098C"/>
    <w:rsid w:val="006E0AA0"/>
    <w:rsid w:val="006E0F96"/>
    <w:rsid w:val="006E330C"/>
    <w:rsid w:val="006E5062"/>
    <w:rsid w:val="006E650B"/>
    <w:rsid w:val="006E6ADD"/>
    <w:rsid w:val="006E7CEF"/>
    <w:rsid w:val="006F5E7B"/>
    <w:rsid w:val="006F696B"/>
    <w:rsid w:val="00703A7B"/>
    <w:rsid w:val="00704FA9"/>
    <w:rsid w:val="00712890"/>
    <w:rsid w:val="00717D2C"/>
    <w:rsid w:val="00722192"/>
    <w:rsid w:val="0072313D"/>
    <w:rsid w:val="0072685D"/>
    <w:rsid w:val="0073004B"/>
    <w:rsid w:val="007326F5"/>
    <w:rsid w:val="007334D6"/>
    <w:rsid w:val="007369BE"/>
    <w:rsid w:val="00740CA2"/>
    <w:rsid w:val="00740F23"/>
    <w:rsid w:val="00741377"/>
    <w:rsid w:val="00742282"/>
    <w:rsid w:val="00743D8A"/>
    <w:rsid w:val="00744EFC"/>
    <w:rsid w:val="00745660"/>
    <w:rsid w:val="00746181"/>
    <w:rsid w:val="00747F9F"/>
    <w:rsid w:val="0075036B"/>
    <w:rsid w:val="007511D6"/>
    <w:rsid w:val="007541E1"/>
    <w:rsid w:val="0076014B"/>
    <w:rsid w:val="00762DA8"/>
    <w:rsid w:val="00764183"/>
    <w:rsid w:val="00766118"/>
    <w:rsid w:val="0076644E"/>
    <w:rsid w:val="0077055B"/>
    <w:rsid w:val="00770E7D"/>
    <w:rsid w:val="00771D75"/>
    <w:rsid w:val="00772E6D"/>
    <w:rsid w:val="0077312C"/>
    <w:rsid w:val="00777630"/>
    <w:rsid w:val="00777AEA"/>
    <w:rsid w:val="00780096"/>
    <w:rsid w:val="00781403"/>
    <w:rsid w:val="00781655"/>
    <w:rsid w:val="00781806"/>
    <w:rsid w:val="00783DB7"/>
    <w:rsid w:val="00783FA4"/>
    <w:rsid w:val="00785E36"/>
    <w:rsid w:val="0078600D"/>
    <w:rsid w:val="00787381"/>
    <w:rsid w:val="00790520"/>
    <w:rsid w:val="00791483"/>
    <w:rsid w:val="007946DE"/>
    <w:rsid w:val="00795A8A"/>
    <w:rsid w:val="007A1AB9"/>
    <w:rsid w:val="007A3DB6"/>
    <w:rsid w:val="007A3FC4"/>
    <w:rsid w:val="007A5EA3"/>
    <w:rsid w:val="007A7F46"/>
    <w:rsid w:val="007B0931"/>
    <w:rsid w:val="007B1632"/>
    <w:rsid w:val="007B46D9"/>
    <w:rsid w:val="007C260C"/>
    <w:rsid w:val="007C2748"/>
    <w:rsid w:val="007C368A"/>
    <w:rsid w:val="007C385E"/>
    <w:rsid w:val="007C50D1"/>
    <w:rsid w:val="007C581E"/>
    <w:rsid w:val="007C6313"/>
    <w:rsid w:val="007D071B"/>
    <w:rsid w:val="007D1679"/>
    <w:rsid w:val="007D29A5"/>
    <w:rsid w:val="007D47C7"/>
    <w:rsid w:val="007D6BD2"/>
    <w:rsid w:val="007D7984"/>
    <w:rsid w:val="007E0637"/>
    <w:rsid w:val="007E168D"/>
    <w:rsid w:val="007E1888"/>
    <w:rsid w:val="007E1E49"/>
    <w:rsid w:val="007E391C"/>
    <w:rsid w:val="007E7569"/>
    <w:rsid w:val="007E7BB2"/>
    <w:rsid w:val="007F1469"/>
    <w:rsid w:val="007F2542"/>
    <w:rsid w:val="007F2785"/>
    <w:rsid w:val="007F3CC1"/>
    <w:rsid w:val="007F6EC8"/>
    <w:rsid w:val="007F739A"/>
    <w:rsid w:val="007F7C12"/>
    <w:rsid w:val="007F7DC1"/>
    <w:rsid w:val="00801C97"/>
    <w:rsid w:val="0080538E"/>
    <w:rsid w:val="00811212"/>
    <w:rsid w:val="008137D6"/>
    <w:rsid w:val="00815739"/>
    <w:rsid w:val="00816BB7"/>
    <w:rsid w:val="008226E2"/>
    <w:rsid w:val="0082549B"/>
    <w:rsid w:val="00830279"/>
    <w:rsid w:val="00830A23"/>
    <w:rsid w:val="00833339"/>
    <w:rsid w:val="00837FB1"/>
    <w:rsid w:val="00841943"/>
    <w:rsid w:val="00846485"/>
    <w:rsid w:val="00853C66"/>
    <w:rsid w:val="008552DD"/>
    <w:rsid w:val="0085667F"/>
    <w:rsid w:val="008566FA"/>
    <w:rsid w:val="00863698"/>
    <w:rsid w:val="00864D0C"/>
    <w:rsid w:val="00865C5D"/>
    <w:rsid w:val="008668C0"/>
    <w:rsid w:val="0087385E"/>
    <w:rsid w:val="0087484B"/>
    <w:rsid w:val="00874BB9"/>
    <w:rsid w:val="0087611D"/>
    <w:rsid w:val="00877825"/>
    <w:rsid w:val="00880BE9"/>
    <w:rsid w:val="00884DE4"/>
    <w:rsid w:val="0089289F"/>
    <w:rsid w:val="00893429"/>
    <w:rsid w:val="0089404B"/>
    <w:rsid w:val="008A2596"/>
    <w:rsid w:val="008A2717"/>
    <w:rsid w:val="008A385D"/>
    <w:rsid w:val="008A4309"/>
    <w:rsid w:val="008A4753"/>
    <w:rsid w:val="008A7116"/>
    <w:rsid w:val="008A7ABF"/>
    <w:rsid w:val="008B00E6"/>
    <w:rsid w:val="008B1A3B"/>
    <w:rsid w:val="008B5A8F"/>
    <w:rsid w:val="008B6081"/>
    <w:rsid w:val="008B60CE"/>
    <w:rsid w:val="008B6835"/>
    <w:rsid w:val="008B6C75"/>
    <w:rsid w:val="008B7A50"/>
    <w:rsid w:val="008C0FED"/>
    <w:rsid w:val="008C102D"/>
    <w:rsid w:val="008C2017"/>
    <w:rsid w:val="008C35BD"/>
    <w:rsid w:val="008C3655"/>
    <w:rsid w:val="008C407C"/>
    <w:rsid w:val="008C4795"/>
    <w:rsid w:val="008C605E"/>
    <w:rsid w:val="008D06A8"/>
    <w:rsid w:val="008D7091"/>
    <w:rsid w:val="008E3A67"/>
    <w:rsid w:val="008E460A"/>
    <w:rsid w:val="008E56E7"/>
    <w:rsid w:val="008E58E9"/>
    <w:rsid w:val="008E5C92"/>
    <w:rsid w:val="008E7CCD"/>
    <w:rsid w:val="008F340C"/>
    <w:rsid w:val="008F4319"/>
    <w:rsid w:val="008F5F56"/>
    <w:rsid w:val="008F6898"/>
    <w:rsid w:val="00900349"/>
    <w:rsid w:val="00902DE6"/>
    <w:rsid w:val="0091074F"/>
    <w:rsid w:val="0091737B"/>
    <w:rsid w:val="00921BA6"/>
    <w:rsid w:val="00922D04"/>
    <w:rsid w:val="00922DF4"/>
    <w:rsid w:val="00923864"/>
    <w:rsid w:val="00924B06"/>
    <w:rsid w:val="00925762"/>
    <w:rsid w:val="00925B17"/>
    <w:rsid w:val="00927FF4"/>
    <w:rsid w:val="00930BBE"/>
    <w:rsid w:val="009319D1"/>
    <w:rsid w:val="00934B9B"/>
    <w:rsid w:val="009376E6"/>
    <w:rsid w:val="00937CFC"/>
    <w:rsid w:val="009404A9"/>
    <w:rsid w:val="009426E8"/>
    <w:rsid w:val="009428F0"/>
    <w:rsid w:val="009433E7"/>
    <w:rsid w:val="00943B28"/>
    <w:rsid w:val="00943E4F"/>
    <w:rsid w:val="00944FFF"/>
    <w:rsid w:val="0094706A"/>
    <w:rsid w:val="00950C77"/>
    <w:rsid w:val="00951189"/>
    <w:rsid w:val="0095195C"/>
    <w:rsid w:val="009531EA"/>
    <w:rsid w:val="00957255"/>
    <w:rsid w:val="00960BCB"/>
    <w:rsid w:val="009627C8"/>
    <w:rsid w:val="009645A3"/>
    <w:rsid w:val="0096479D"/>
    <w:rsid w:val="00964B63"/>
    <w:rsid w:val="00964C7B"/>
    <w:rsid w:val="00965DE9"/>
    <w:rsid w:val="0096721F"/>
    <w:rsid w:val="009677D9"/>
    <w:rsid w:val="00967A35"/>
    <w:rsid w:val="00971813"/>
    <w:rsid w:val="00972384"/>
    <w:rsid w:val="00985277"/>
    <w:rsid w:val="009861C3"/>
    <w:rsid w:val="00987037"/>
    <w:rsid w:val="00990304"/>
    <w:rsid w:val="00991002"/>
    <w:rsid w:val="00992C14"/>
    <w:rsid w:val="009937C1"/>
    <w:rsid w:val="00993BC0"/>
    <w:rsid w:val="00994CEE"/>
    <w:rsid w:val="00994D3C"/>
    <w:rsid w:val="00996D5F"/>
    <w:rsid w:val="0099755B"/>
    <w:rsid w:val="009A1275"/>
    <w:rsid w:val="009A4D47"/>
    <w:rsid w:val="009A7B4F"/>
    <w:rsid w:val="009B1127"/>
    <w:rsid w:val="009B3CFE"/>
    <w:rsid w:val="009B4410"/>
    <w:rsid w:val="009C317C"/>
    <w:rsid w:val="009C33D7"/>
    <w:rsid w:val="009C36B2"/>
    <w:rsid w:val="009C37FA"/>
    <w:rsid w:val="009C46B3"/>
    <w:rsid w:val="009C76B9"/>
    <w:rsid w:val="009D1959"/>
    <w:rsid w:val="009D208F"/>
    <w:rsid w:val="009D20A8"/>
    <w:rsid w:val="009D3BAE"/>
    <w:rsid w:val="009D64F2"/>
    <w:rsid w:val="009D68FB"/>
    <w:rsid w:val="009E0D92"/>
    <w:rsid w:val="009E16BC"/>
    <w:rsid w:val="009E5B08"/>
    <w:rsid w:val="009E7991"/>
    <w:rsid w:val="009E79DA"/>
    <w:rsid w:val="009F09A2"/>
    <w:rsid w:val="009F2548"/>
    <w:rsid w:val="009F379B"/>
    <w:rsid w:val="009F4FEE"/>
    <w:rsid w:val="009F5F26"/>
    <w:rsid w:val="00A00337"/>
    <w:rsid w:val="00A009D4"/>
    <w:rsid w:val="00A00DB8"/>
    <w:rsid w:val="00A012B9"/>
    <w:rsid w:val="00A0167C"/>
    <w:rsid w:val="00A035FA"/>
    <w:rsid w:val="00A07ABA"/>
    <w:rsid w:val="00A101D2"/>
    <w:rsid w:val="00A12286"/>
    <w:rsid w:val="00A12F55"/>
    <w:rsid w:val="00A14418"/>
    <w:rsid w:val="00A162E2"/>
    <w:rsid w:val="00A231F5"/>
    <w:rsid w:val="00A24751"/>
    <w:rsid w:val="00A269B5"/>
    <w:rsid w:val="00A309B7"/>
    <w:rsid w:val="00A33754"/>
    <w:rsid w:val="00A34397"/>
    <w:rsid w:val="00A34FBF"/>
    <w:rsid w:val="00A37431"/>
    <w:rsid w:val="00A446F0"/>
    <w:rsid w:val="00A468AA"/>
    <w:rsid w:val="00A50ACD"/>
    <w:rsid w:val="00A538CB"/>
    <w:rsid w:val="00A54F6C"/>
    <w:rsid w:val="00A550B8"/>
    <w:rsid w:val="00A56452"/>
    <w:rsid w:val="00A577A3"/>
    <w:rsid w:val="00A57946"/>
    <w:rsid w:val="00A607A4"/>
    <w:rsid w:val="00A61F81"/>
    <w:rsid w:val="00A62CD8"/>
    <w:rsid w:val="00A62FBE"/>
    <w:rsid w:val="00A64807"/>
    <w:rsid w:val="00A64950"/>
    <w:rsid w:val="00A66C5B"/>
    <w:rsid w:val="00A66FA5"/>
    <w:rsid w:val="00A731F7"/>
    <w:rsid w:val="00A766B7"/>
    <w:rsid w:val="00A820F5"/>
    <w:rsid w:val="00A8289A"/>
    <w:rsid w:val="00A82EA7"/>
    <w:rsid w:val="00A85740"/>
    <w:rsid w:val="00A8698E"/>
    <w:rsid w:val="00A87B0C"/>
    <w:rsid w:val="00A9090F"/>
    <w:rsid w:val="00A95DE8"/>
    <w:rsid w:val="00A961DC"/>
    <w:rsid w:val="00A97DCC"/>
    <w:rsid w:val="00AA2AC2"/>
    <w:rsid w:val="00AA6278"/>
    <w:rsid w:val="00AA722B"/>
    <w:rsid w:val="00AB0753"/>
    <w:rsid w:val="00AB6C58"/>
    <w:rsid w:val="00AC208B"/>
    <w:rsid w:val="00AC75FC"/>
    <w:rsid w:val="00AC7B29"/>
    <w:rsid w:val="00AC7DC6"/>
    <w:rsid w:val="00AD05D8"/>
    <w:rsid w:val="00AD17F7"/>
    <w:rsid w:val="00AD3C8A"/>
    <w:rsid w:val="00AE7E83"/>
    <w:rsid w:val="00AF0162"/>
    <w:rsid w:val="00AF28DF"/>
    <w:rsid w:val="00B057EF"/>
    <w:rsid w:val="00B063F5"/>
    <w:rsid w:val="00B10378"/>
    <w:rsid w:val="00B1264C"/>
    <w:rsid w:val="00B14961"/>
    <w:rsid w:val="00B16255"/>
    <w:rsid w:val="00B1737B"/>
    <w:rsid w:val="00B201B8"/>
    <w:rsid w:val="00B2066B"/>
    <w:rsid w:val="00B21336"/>
    <w:rsid w:val="00B21662"/>
    <w:rsid w:val="00B309D8"/>
    <w:rsid w:val="00B316A9"/>
    <w:rsid w:val="00B408D6"/>
    <w:rsid w:val="00B426BF"/>
    <w:rsid w:val="00B42D00"/>
    <w:rsid w:val="00B42F04"/>
    <w:rsid w:val="00B476A9"/>
    <w:rsid w:val="00B50B1F"/>
    <w:rsid w:val="00B52A8D"/>
    <w:rsid w:val="00B5569F"/>
    <w:rsid w:val="00B56C1A"/>
    <w:rsid w:val="00B60744"/>
    <w:rsid w:val="00B61607"/>
    <w:rsid w:val="00B64F51"/>
    <w:rsid w:val="00B71AB9"/>
    <w:rsid w:val="00B738EC"/>
    <w:rsid w:val="00B809E3"/>
    <w:rsid w:val="00B84D04"/>
    <w:rsid w:val="00B867F6"/>
    <w:rsid w:val="00B874B0"/>
    <w:rsid w:val="00B87FAC"/>
    <w:rsid w:val="00B90A76"/>
    <w:rsid w:val="00B91410"/>
    <w:rsid w:val="00B919E0"/>
    <w:rsid w:val="00B941DC"/>
    <w:rsid w:val="00B945C7"/>
    <w:rsid w:val="00B94861"/>
    <w:rsid w:val="00B94B41"/>
    <w:rsid w:val="00BB2F92"/>
    <w:rsid w:val="00BB3859"/>
    <w:rsid w:val="00BB450C"/>
    <w:rsid w:val="00BB61A9"/>
    <w:rsid w:val="00BB6545"/>
    <w:rsid w:val="00BC2207"/>
    <w:rsid w:val="00BC589E"/>
    <w:rsid w:val="00BC7A31"/>
    <w:rsid w:val="00BD1428"/>
    <w:rsid w:val="00BE0087"/>
    <w:rsid w:val="00BE0117"/>
    <w:rsid w:val="00BE36E0"/>
    <w:rsid w:val="00BE4C65"/>
    <w:rsid w:val="00BF31FA"/>
    <w:rsid w:val="00C0017B"/>
    <w:rsid w:val="00C013BF"/>
    <w:rsid w:val="00C032C5"/>
    <w:rsid w:val="00C0333F"/>
    <w:rsid w:val="00C05012"/>
    <w:rsid w:val="00C056F4"/>
    <w:rsid w:val="00C07856"/>
    <w:rsid w:val="00C100B7"/>
    <w:rsid w:val="00C10D59"/>
    <w:rsid w:val="00C13C6F"/>
    <w:rsid w:val="00C14C63"/>
    <w:rsid w:val="00C1553C"/>
    <w:rsid w:val="00C2116B"/>
    <w:rsid w:val="00C21F5E"/>
    <w:rsid w:val="00C32FE7"/>
    <w:rsid w:val="00C41CCC"/>
    <w:rsid w:val="00C44E2F"/>
    <w:rsid w:val="00C46F00"/>
    <w:rsid w:val="00C54B24"/>
    <w:rsid w:val="00C54D54"/>
    <w:rsid w:val="00C561C0"/>
    <w:rsid w:val="00C61352"/>
    <w:rsid w:val="00C64054"/>
    <w:rsid w:val="00C661A7"/>
    <w:rsid w:val="00C667CD"/>
    <w:rsid w:val="00C7363B"/>
    <w:rsid w:val="00C74A34"/>
    <w:rsid w:val="00C74FAF"/>
    <w:rsid w:val="00C758A6"/>
    <w:rsid w:val="00C81BEB"/>
    <w:rsid w:val="00C81C68"/>
    <w:rsid w:val="00C82299"/>
    <w:rsid w:val="00C8630D"/>
    <w:rsid w:val="00C86C82"/>
    <w:rsid w:val="00C902A5"/>
    <w:rsid w:val="00C903FF"/>
    <w:rsid w:val="00C90A84"/>
    <w:rsid w:val="00C914FA"/>
    <w:rsid w:val="00C91DDC"/>
    <w:rsid w:val="00C93EB6"/>
    <w:rsid w:val="00C9427D"/>
    <w:rsid w:val="00C959CB"/>
    <w:rsid w:val="00C95C7B"/>
    <w:rsid w:val="00C97972"/>
    <w:rsid w:val="00CA4C62"/>
    <w:rsid w:val="00CA5122"/>
    <w:rsid w:val="00CB09F6"/>
    <w:rsid w:val="00CB499A"/>
    <w:rsid w:val="00CB67E9"/>
    <w:rsid w:val="00CB6BDD"/>
    <w:rsid w:val="00CB782B"/>
    <w:rsid w:val="00CC3770"/>
    <w:rsid w:val="00CC4327"/>
    <w:rsid w:val="00CC62DE"/>
    <w:rsid w:val="00CD3B94"/>
    <w:rsid w:val="00CD5753"/>
    <w:rsid w:val="00CD5DEB"/>
    <w:rsid w:val="00CD6572"/>
    <w:rsid w:val="00CD7AB1"/>
    <w:rsid w:val="00CE05BC"/>
    <w:rsid w:val="00CE2DCC"/>
    <w:rsid w:val="00CE3CBE"/>
    <w:rsid w:val="00CF24BF"/>
    <w:rsid w:val="00CF3045"/>
    <w:rsid w:val="00CF4355"/>
    <w:rsid w:val="00CF6379"/>
    <w:rsid w:val="00D00475"/>
    <w:rsid w:val="00D01758"/>
    <w:rsid w:val="00D050B7"/>
    <w:rsid w:val="00D05871"/>
    <w:rsid w:val="00D0608F"/>
    <w:rsid w:val="00D0685A"/>
    <w:rsid w:val="00D075CB"/>
    <w:rsid w:val="00D146CD"/>
    <w:rsid w:val="00D1496F"/>
    <w:rsid w:val="00D164E5"/>
    <w:rsid w:val="00D175C5"/>
    <w:rsid w:val="00D24D16"/>
    <w:rsid w:val="00D265C4"/>
    <w:rsid w:val="00D30BBD"/>
    <w:rsid w:val="00D30C7E"/>
    <w:rsid w:val="00D30FEA"/>
    <w:rsid w:val="00D3287E"/>
    <w:rsid w:val="00D33651"/>
    <w:rsid w:val="00D33EE8"/>
    <w:rsid w:val="00D35D09"/>
    <w:rsid w:val="00D433B9"/>
    <w:rsid w:val="00D45ADF"/>
    <w:rsid w:val="00D473B9"/>
    <w:rsid w:val="00D505B7"/>
    <w:rsid w:val="00D57268"/>
    <w:rsid w:val="00D61AC9"/>
    <w:rsid w:val="00D633D5"/>
    <w:rsid w:val="00D64C80"/>
    <w:rsid w:val="00D65865"/>
    <w:rsid w:val="00D6778F"/>
    <w:rsid w:val="00D747CC"/>
    <w:rsid w:val="00D75170"/>
    <w:rsid w:val="00D76C20"/>
    <w:rsid w:val="00D9037F"/>
    <w:rsid w:val="00D94721"/>
    <w:rsid w:val="00D97DC4"/>
    <w:rsid w:val="00DA47AC"/>
    <w:rsid w:val="00DA4E10"/>
    <w:rsid w:val="00DA5302"/>
    <w:rsid w:val="00DB1ECB"/>
    <w:rsid w:val="00DB5EB2"/>
    <w:rsid w:val="00DB69F2"/>
    <w:rsid w:val="00DC183C"/>
    <w:rsid w:val="00DC288A"/>
    <w:rsid w:val="00DC2BCD"/>
    <w:rsid w:val="00DC36A1"/>
    <w:rsid w:val="00DC7235"/>
    <w:rsid w:val="00DD479C"/>
    <w:rsid w:val="00DD5126"/>
    <w:rsid w:val="00DE0639"/>
    <w:rsid w:val="00DE0832"/>
    <w:rsid w:val="00DE172D"/>
    <w:rsid w:val="00DE2078"/>
    <w:rsid w:val="00DE722B"/>
    <w:rsid w:val="00DF0002"/>
    <w:rsid w:val="00DF1855"/>
    <w:rsid w:val="00DF3F03"/>
    <w:rsid w:val="00DF56FD"/>
    <w:rsid w:val="00E01BEA"/>
    <w:rsid w:val="00E0367B"/>
    <w:rsid w:val="00E123DD"/>
    <w:rsid w:val="00E14F6D"/>
    <w:rsid w:val="00E158C8"/>
    <w:rsid w:val="00E15D49"/>
    <w:rsid w:val="00E16DD4"/>
    <w:rsid w:val="00E25A29"/>
    <w:rsid w:val="00E26219"/>
    <w:rsid w:val="00E30700"/>
    <w:rsid w:val="00E307C0"/>
    <w:rsid w:val="00E32D38"/>
    <w:rsid w:val="00E32EBE"/>
    <w:rsid w:val="00E33BB4"/>
    <w:rsid w:val="00E34C2A"/>
    <w:rsid w:val="00E34E6F"/>
    <w:rsid w:val="00E40BCD"/>
    <w:rsid w:val="00E45451"/>
    <w:rsid w:val="00E46BF2"/>
    <w:rsid w:val="00E5064E"/>
    <w:rsid w:val="00E54314"/>
    <w:rsid w:val="00E54662"/>
    <w:rsid w:val="00E55449"/>
    <w:rsid w:val="00E56467"/>
    <w:rsid w:val="00E56C1F"/>
    <w:rsid w:val="00E57AF7"/>
    <w:rsid w:val="00E616D2"/>
    <w:rsid w:val="00E6177B"/>
    <w:rsid w:val="00E63634"/>
    <w:rsid w:val="00E648DF"/>
    <w:rsid w:val="00E652D3"/>
    <w:rsid w:val="00E65B95"/>
    <w:rsid w:val="00E677B6"/>
    <w:rsid w:val="00E71529"/>
    <w:rsid w:val="00E72789"/>
    <w:rsid w:val="00E77932"/>
    <w:rsid w:val="00E81270"/>
    <w:rsid w:val="00E81B43"/>
    <w:rsid w:val="00E820F8"/>
    <w:rsid w:val="00E840D3"/>
    <w:rsid w:val="00E84213"/>
    <w:rsid w:val="00E85E59"/>
    <w:rsid w:val="00E922D8"/>
    <w:rsid w:val="00E936E7"/>
    <w:rsid w:val="00E94179"/>
    <w:rsid w:val="00E9795F"/>
    <w:rsid w:val="00EA28A1"/>
    <w:rsid w:val="00EA3E4F"/>
    <w:rsid w:val="00EA58A4"/>
    <w:rsid w:val="00EB4381"/>
    <w:rsid w:val="00EB6537"/>
    <w:rsid w:val="00EB701D"/>
    <w:rsid w:val="00EC1D35"/>
    <w:rsid w:val="00EC275B"/>
    <w:rsid w:val="00EC27B7"/>
    <w:rsid w:val="00ED0BDB"/>
    <w:rsid w:val="00ED3855"/>
    <w:rsid w:val="00ED7AC4"/>
    <w:rsid w:val="00EE4E52"/>
    <w:rsid w:val="00EE64E0"/>
    <w:rsid w:val="00EE6CF6"/>
    <w:rsid w:val="00EF1298"/>
    <w:rsid w:val="00EF3AE9"/>
    <w:rsid w:val="00EF5375"/>
    <w:rsid w:val="00EF5636"/>
    <w:rsid w:val="00EF758C"/>
    <w:rsid w:val="00F03610"/>
    <w:rsid w:val="00F04634"/>
    <w:rsid w:val="00F049C8"/>
    <w:rsid w:val="00F10786"/>
    <w:rsid w:val="00F12CA7"/>
    <w:rsid w:val="00F15807"/>
    <w:rsid w:val="00F15866"/>
    <w:rsid w:val="00F16291"/>
    <w:rsid w:val="00F1668D"/>
    <w:rsid w:val="00F235FA"/>
    <w:rsid w:val="00F251CB"/>
    <w:rsid w:val="00F25E05"/>
    <w:rsid w:val="00F308D0"/>
    <w:rsid w:val="00F34B0D"/>
    <w:rsid w:val="00F35080"/>
    <w:rsid w:val="00F361E5"/>
    <w:rsid w:val="00F40355"/>
    <w:rsid w:val="00F40825"/>
    <w:rsid w:val="00F43241"/>
    <w:rsid w:val="00F437FF"/>
    <w:rsid w:val="00F45757"/>
    <w:rsid w:val="00F47718"/>
    <w:rsid w:val="00F51392"/>
    <w:rsid w:val="00F51A86"/>
    <w:rsid w:val="00F54F46"/>
    <w:rsid w:val="00F55457"/>
    <w:rsid w:val="00F615ED"/>
    <w:rsid w:val="00F619C7"/>
    <w:rsid w:val="00F63479"/>
    <w:rsid w:val="00F63BC5"/>
    <w:rsid w:val="00F640CB"/>
    <w:rsid w:val="00F64CDB"/>
    <w:rsid w:val="00F674C7"/>
    <w:rsid w:val="00F7174D"/>
    <w:rsid w:val="00F71DAF"/>
    <w:rsid w:val="00F741BB"/>
    <w:rsid w:val="00F75EE6"/>
    <w:rsid w:val="00F761A7"/>
    <w:rsid w:val="00F818AF"/>
    <w:rsid w:val="00F81CBD"/>
    <w:rsid w:val="00F84298"/>
    <w:rsid w:val="00F863C2"/>
    <w:rsid w:val="00F8726B"/>
    <w:rsid w:val="00F87C7A"/>
    <w:rsid w:val="00F93619"/>
    <w:rsid w:val="00F95E51"/>
    <w:rsid w:val="00F96006"/>
    <w:rsid w:val="00F968EF"/>
    <w:rsid w:val="00F970D0"/>
    <w:rsid w:val="00FA1D6C"/>
    <w:rsid w:val="00FA4B49"/>
    <w:rsid w:val="00FA6159"/>
    <w:rsid w:val="00FA6478"/>
    <w:rsid w:val="00FB019E"/>
    <w:rsid w:val="00FB327D"/>
    <w:rsid w:val="00FB71D7"/>
    <w:rsid w:val="00FC0E68"/>
    <w:rsid w:val="00FC20F4"/>
    <w:rsid w:val="00FD04F4"/>
    <w:rsid w:val="00FD074A"/>
    <w:rsid w:val="00FD21C9"/>
    <w:rsid w:val="00FD27A7"/>
    <w:rsid w:val="00FD6FB3"/>
    <w:rsid w:val="00FD7730"/>
    <w:rsid w:val="00FD797C"/>
    <w:rsid w:val="00FD7DF3"/>
    <w:rsid w:val="00FD7EFA"/>
    <w:rsid w:val="00FE0E44"/>
    <w:rsid w:val="00FE137D"/>
    <w:rsid w:val="00FE1F83"/>
    <w:rsid w:val="00FE3250"/>
    <w:rsid w:val="00FE409F"/>
    <w:rsid w:val="00FE70AE"/>
    <w:rsid w:val="00FE7F52"/>
    <w:rsid w:val="00FF2DC9"/>
    <w:rsid w:val="00FF705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B522"/>
  <w15:docId w15:val="{D32AFE7D-DE90-45F4-B748-3CE141AF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uiPriority w:val="99"/>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basedOn w:val="Normalny"/>
    <w:next w:val="Normalny"/>
    <w:link w:val="Nagwek2Znak"/>
    <w:uiPriority w:val="99"/>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884DE4"/>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80136"/>
    <w:rPr>
      <w:rFonts w:ascii="Times New Roman" w:hAnsi="Times New Roman" w:cs="Times New Roman"/>
      <w:b/>
      <w:caps/>
      <w:sz w:val="20"/>
      <w:szCs w:val="20"/>
      <w:u w:val="double"/>
      <w:lang w:eastAsia="pl-PL"/>
    </w:rPr>
  </w:style>
  <w:style w:type="character" w:customStyle="1" w:styleId="Nagwek2Znak">
    <w:name w:val="Nagłówek 2 Znak"/>
    <w:link w:val="Nagwek2"/>
    <w:uiPriority w:val="99"/>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uiPriority w:val="99"/>
    <w:semiHidden/>
    <w:rsid w:val="00C8630D"/>
    <w:rPr>
      <w:rFonts w:cs="Times New Roman"/>
      <w:sz w:val="16"/>
      <w:szCs w:val="16"/>
    </w:rPr>
  </w:style>
  <w:style w:type="paragraph" w:styleId="Tekstkomentarza">
    <w:name w:val="annotation text"/>
    <w:basedOn w:val="Normalny"/>
    <w:link w:val="TekstkomentarzaZnak"/>
    <w:uiPriority w:val="99"/>
    <w:rsid w:val="00C8630D"/>
    <w:rPr>
      <w:rFonts w:eastAsia="Calibri"/>
      <w:sz w:val="20"/>
    </w:rPr>
  </w:style>
  <w:style w:type="character" w:customStyle="1" w:styleId="TekstkomentarzaZnak">
    <w:name w:val="Tekst komentarza Znak"/>
    <w:link w:val="Tekstkomentarza"/>
    <w:uiPriority w:val="99"/>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uiPriority w:val="99"/>
    <w:semiHidden/>
    <w:rsid w:val="005614B4"/>
    <w:rPr>
      <w:rFonts w:ascii="Times New Roman" w:eastAsia="Times New Roman" w:hAnsi="Times New Roman"/>
      <w:noProof/>
      <w:sz w:val="24"/>
    </w:rPr>
  </w:style>
  <w:style w:type="character" w:customStyle="1" w:styleId="TekstkomentarzaZnak1">
    <w:name w:val="Tekst komentarza Znak1"/>
    <w:uiPriority w:val="99"/>
    <w:semiHidden/>
    <w:locked/>
    <w:rsid w:val="001D7D48"/>
    <w:rPr>
      <w:rFonts w:ascii="Times New Roman" w:eastAsia="Times New Roman" w:hAnsi="Times New Roman"/>
      <w:b/>
      <w:lang w:val="x-none" w:eastAsia="ar-SA"/>
    </w:rPr>
  </w:style>
  <w:style w:type="paragraph" w:styleId="Tekstprzypisudolnego">
    <w:name w:val="footnote text"/>
    <w:basedOn w:val="Normalny"/>
    <w:link w:val="TekstprzypisudolnegoZnak"/>
    <w:uiPriority w:val="99"/>
    <w:semiHidden/>
    <w:unhideWhenUsed/>
    <w:rsid w:val="004853F0"/>
    <w:rPr>
      <w:sz w:val="20"/>
    </w:rPr>
  </w:style>
  <w:style w:type="character" w:customStyle="1" w:styleId="TekstprzypisudolnegoZnak">
    <w:name w:val="Tekst przypisu dolnego Znak"/>
    <w:basedOn w:val="Domylnaczcionkaakapitu"/>
    <w:link w:val="Tekstprzypisudolnego"/>
    <w:uiPriority w:val="99"/>
    <w:semiHidden/>
    <w:rsid w:val="004853F0"/>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4853F0"/>
    <w:rPr>
      <w:vertAlign w:val="superscript"/>
    </w:rPr>
  </w:style>
  <w:style w:type="character" w:customStyle="1" w:styleId="Nagwek3Znak">
    <w:name w:val="Nagłówek 3 Znak"/>
    <w:basedOn w:val="Domylnaczcionkaakapitu"/>
    <w:link w:val="Nagwek3"/>
    <w:rsid w:val="00884DE4"/>
    <w:rPr>
      <w:rFonts w:asciiTheme="majorHAnsi" w:eastAsiaTheme="majorEastAsia" w:hAnsiTheme="majorHAnsi" w:cstheme="majorBidi"/>
      <w:noProof/>
      <w:color w:val="243F60" w:themeColor="accent1" w:themeShade="7F"/>
      <w:sz w:val="24"/>
      <w:szCs w:val="24"/>
    </w:rPr>
  </w:style>
  <w:style w:type="paragraph" w:customStyle="1" w:styleId="Tekstpodstawowy21">
    <w:name w:val="Tekst podstawowy 21"/>
    <w:basedOn w:val="Normalny"/>
    <w:rsid w:val="007946DE"/>
    <w:pPr>
      <w:widowControl w:val="0"/>
      <w:tabs>
        <w:tab w:val="left" w:pos="1985"/>
        <w:tab w:val="right" w:leader="dot" w:pos="9072"/>
      </w:tabs>
      <w:suppressAutoHyphens/>
      <w:spacing w:before="60" w:after="60"/>
      <w:jc w:val="both"/>
    </w:pPr>
    <w:rPr>
      <w:rFonts w:cs="Tms Rmn"/>
      <w:b/>
      <w:lang w:eastAsia="ar-SA"/>
    </w:rPr>
  </w:style>
  <w:style w:type="character" w:customStyle="1" w:styleId="WW8Num11z0">
    <w:name w:val="WW8Num11z0"/>
    <w:rsid w:val="002D0851"/>
    <w:rPr>
      <w:rFonts w:ascii="Arial" w:hAnsi="Arial" w:cs="Arial"/>
      <w:b w:val="0"/>
      <w:bCs w:val="0"/>
      <w:i w:val="0"/>
      <w:iCs w:val="0"/>
      <w:sz w:val="20"/>
      <w:szCs w:val="20"/>
    </w:rPr>
  </w:style>
  <w:style w:type="paragraph" w:styleId="Tekstpodstawowywcity2">
    <w:name w:val="Body Text Indent 2"/>
    <w:basedOn w:val="Normalny"/>
    <w:link w:val="Tekstpodstawowywcity2Znak"/>
    <w:rsid w:val="00004729"/>
    <w:pPr>
      <w:spacing w:after="120" w:line="480" w:lineRule="auto"/>
      <w:ind w:left="283"/>
    </w:pPr>
    <w:rPr>
      <w:sz w:val="20"/>
    </w:rPr>
  </w:style>
  <w:style w:type="character" w:customStyle="1" w:styleId="Tekstpodstawowywcity2Znak">
    <w:name w:val="Tekst podstawowy wcięty 2 Znak"/>
    <w:basedOn w:val="Domylnaczcionkaakapitu"/>
    <w:link w:val="Tekstpodstawowywcity2"/>
    <w:rsid w:val="00004729"/>
    <w:rPr>
      <w:rFonts w:ascii="Times New Roman" w:eastAsia="Times New Roman" w:hAnsi="Times New Roman"/>
    </w:rPr>
  </w:style>
  <w:style w:type="character" w:customStyle="1" w:styleId="WW8Num21z1">
    <w:name w:val="WW8Num21z1"/>
    <w:rsid w:val="00D01758"/>
    <w:rPr>
      <w:rFonts w:ascii="Arial" w:eastAsia="Times New Roman" w:hAnsi="Arial" w:cs="Arial"/>
      <w:color w:val="auto"/>
    </w:r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D01758"/>
    <w:rPr>
      <w:rFonts w:ascii="Times New Roman" w:eastAsia="Times New Roman" w:hAnsi="Times New Roman"/>
      <w:noProof/>
      <w:sz w:val="24"/>
    </w:rPr>
  </w:style>
  <w:style w:type="paragraph" w:styleId="NormalnyWeb">
    <w:name w:val="Normal (Web)"/>
    <w:basedOn w:val="Normalny"/>
    <w:uiPriority w:val="99"/>
    <w:unhideWhenUsed/>
    <w:rsid w:val="006E5062"/>
    <w:pPr>
      <w:spacing w:before="100" w:beforeAutospacing="1" w:after="100" w:afterAutospacing="1"/>
    </w:pPr>
    <w:rPr>
      <w:szCs w:val="24"/>
    </w:rPr>
  </w:style>
  <w:style w:type="character" w:customStyle="1" w:styleId="TeksttreciPogrubienieKursywa">
    <w:name w:val="Tekst treści + Pogrubienie;Kursywa"/>
    <w:basedOn w:val="Domylnaczcionkaakapitu"/>
    <w:rsid w:val="0049771E"/>
    <w:rPr>
      <w:rFonts w:ascii="Arial" w:eastAsia="Arial" w:hAnsi="Arial" w:cs="Arial"/>
      <w:b/>
      <w:bCs/>
      <w:i/>
      <w:iCs/>
      <w:sz w:val="21"/>
      <w:szCs w:val="21"/>
      <w:shd w:val="clear" w:color="auto" w:fill="FFFFFF"/>
    </w:rPr>
  </w:style>
  <w:style w:type="character" w:customStyle="1" w:styleId="Teksttreci">
    <w:name w:val="Tekst treści_"/>
    <w:basedOn w:val="Domylnaczcionkaakapitu"/>
    <w:link w:val="Teksttreci0"/>
    <w:rsid w:val="00F87C7A"/>
    <w:rPr>
      <w:rFonts w:ascii="Arial" w:eastAsia="Arial" w:hAnsi="Arial" w:cs="Arial"/>
      <w:sz w:val="21"/>
      <w:szCs w:val="21"/>
      <w:shd w:val="clear" w:color="auto" w:fill="FFFFFF"/>
    </w:rPr>
  </w:style>
  <w:style w:type="paragraph" w:customStyle="1" w:styleId="Teksttreci0">
    <w:name w:val="Tekst treści"/>
    <w:basedOn w:val="Normalny"/>
    <w:link w:val="Teksttreci"/>
    <w:rsid w:val="00F87C7A"/>
    <w:pPr>
      <w:shd w:val="clear" w:color="auto" w:fill="FFFFFF"/>
      <w:spacing w:before="6840" w:line="331" w:lineRule="exact"/>
      <w:ind w:left="425" w:hanging="440"/>
      <w:jc w:val="both"/>
    </w:pPr>
    <w:rPr>
      <w:rFonts w:ascii="Arial" w:eastAsia="Arial" w:hAnsi="Arial" w:cs="Arial"/>
      <w:sz w:val="21"/>
      <w:szCs w:val="21"/>
    </w:rPr>
  </w:style>
  <w:style w:type="character" w:styleId="UyteHipercze">
    <w:name w:val="FollowedHyperlink"/>
    <w:basedOn w:val="Domylnaczcionkaakapitu"/>
    <w:uiPriority w:val="99"/>
    <w:semiHidden/>
    <w:unhideWhenUsed/>
    <w:rsid w:val="00FD7DF3"/>
    <w:rPr>
      <w:color w:val="800080" w:themeColor="followedHyperlink"/>
      <w:u w:val="single"/>
    </w:rPr>
  </w:style>
  <w:style w:type="character" w:styleId="Nierozpoznanawzmianka">
    <w:name w:val="Unresolved Mention"/>
    <w:basedOn w:val="Domylnaczcionkaakapitu"/>
    <w:uiPriority w:val="99"/>
    <w:semiHidden/>
    <w:unhideWhenUsed/>
    <w:rsid w:val="0023663F"/>
    <w:rPr>
      <w:color w:val="605E5C"/>
      <w:shd w:val="clear" w:color="auto" w:fill="E1DFDD"/>
    </w:rPr>
  </w:style>
  <w:style w:type="numbering" w:customStyle="1" w:styleId="Biecalista1">
    <w:name w:val="Bieżąca lista1"/>
    <w:uiPriority w:val="99"/>
    <w:rsid w:val="00764183"/>
    <w:pPr>
      <w:numPr>
        <w:numId w:val="21"/>
      </w:numPr>
    </w:pPr>
  </w:style>
  <w:style w:type="paragraph" w:customStyle="1" w:styleId="text1">
    <w:name w:val="text 1"/>
    <w:basedOn w:val="Normalny"/>
    <w:rsid w:val="005D4532"/>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5D4532"/>
    <w:pPr>
      <w:keepNext/>
      <w:keepLines/>
      <w:numPr>
        <w:numId w:val="24"/>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5D4532"/>
    <w:pPr>
      <w:numPr>
        <w:ilvl w:val="1"/>
        <w:numId w:val="24"/>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5D4532"/>
    <w:pPr>
      <w:numPr>
        <w:ilvl w:val="2"/>
        <w:numId w:val="24"/>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5D4532"/>
    <w:pPr>
      <w:numPr>
        <w:ilvl w:val="3"/>
        <w:numId w:val="24"/>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5D4532"/>
    <w:pPr>
      <w:numPr>
        <w:ilvl w:val="4"/>
        <w:numId w:val="24"/>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5D4532"/>
    <w:pPr>
      <w:numPr>
        <w:ilvl w:val="5"/>
        <w:numId w:val="24"/>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5D4532"/>
    <w:pPr>
      <w:numPr>
        <w:ilvl w:val="6"/>
        <w:numId w:val="24"/>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character" w:customStyle="1" w:styleId="normaltextrun">
    <w:name w:val="normaltextrun"/>
    <w:basedOn w:val="Domylnaczcionkaakapitu"/>
    <w:rsid w:val="00C902A5"/>
  </w:style>
  <w:style w:type="numbering" w:customStyle="1" w:styleId="Styl12">
    <w:name w:val="Styl12"/>
    <w:uiPriority w:val="99"/>
    <w:rsid w:val="006D3CE9"/>
    <w:pPr>
      <w:numPr>
        <w:numId w:val="43"/>
      </w:numPr>
    </w:pPr>
  </w:style>
  <w:style w:type="character" w:customStyle="1" w:styleId="Teksttreci2">
    <w:name w:val="Tekst treści (2)_"/>
    <w:link w:val="Teksttreci20"/>
    <w:rsid w:val="00E9795F"/>
    <w:rPr>
      <w:rFonts w:cs="Calibri"/>
      <w:sz w:val="16"/>
      <w:szCs w:val="16"/>
      <w:shd w:val="clear" w:color="auto" w:fill="FFFFFF"/>
    </w:rPr>
  </w:style>
  <w:style w:type="paragraph" w:customStyle="1" w:styleId="Teksttreci20">
    <w:name w:val="Tekst treści (2)"/>
    <w:basedOn w:val="Normalny"/>
    <w:link w:val="Teksttreci2"/>
    <w:rsid w:val="00E9795F"/>
    <w:pPr>
      <w:shd w:val="clear" w:color="auto" w:fill="FFFFFF"/>
      <w:spacing w:before="120" w:line="182" w:lineRule="exact"/>
      <w:ind w:hanging="1080"/>
      <w:jc w:val="both"/>
    </w:pPr>
    <w:rPr>
      <w:rFonts w:ascii="Calibri" w:eastAsia="Calibri" w:hAnsi="Calibri" w:cs="Calibri"/>
      <w:sz w:val="16"/>
      <w:szCs w:val="16"/>
    </w:rPr>
  </w:style>
  <w:style w:type="character" w:customStyle="1" w:styleId="Teksttreci27ptBezpogrubienia">
    <w:name w:val="Tekst treści (2) + 7 pt;Bez pogrubienia"/>
    <w:rsid w:val="00E9795F"/>
    <w:rPr>
      <w:rFonts w:ascii="Calibri" w:eastAsia="Calibri" w:hAnsi="Calibri" w:cs="Calibri"/>
      <w:b/>
      <w:bCs/>
      <w:i w:val="0"/>
      <w:iCs w:val="0"/>
      <w:smallCaps w:val="0"/>
      <w:strike w:val="0"/>
      <w:spacing w:val="0"/>
      <w:sz w:val="14"/>
      <w:szCs w:val="14"/>
    </w:rPr>
  </w:style>
  <w:style w:type="paragraph" w:customStyle="1" w:styleId="Tabela">
    <w:name w:val="Tabela"/>
    <w:next w:val="Normalny"/>
    <w:rsid w:val="00E9795F"/>
    <w:rPr>
      <w:rFonts w:eastAsia="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31027097">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93810977">
      <w:bodyDiv w:val="1"/>
      <w:marLeft w:val="0"/>
      <w:marRight w:val="0"/>
      <w:marTop w:val="0"/>
      <w:marBottom w:val="0"/>
      <w:divBdr>
        <w:top w:val="none" w:sz="0" w:space="0" w:color="auto"/>
        <w:left w:val="none" w:sz="0" w:space="0" w:color="auto"/>
        <w:bottom w:val="none" w:sz="0" w:space="0" w:color="auto"/>
        <w:right w:val="none" w:sz="0" w:space="0" w:color="auto"/>
      </w:divBdr>
    </w:div>
    <w:div w:id="903835512">
      <w:bodyDiv w:val="1"/>
      <w:marLeft w:val="0"/>
      <w:marRight w:val="0"/>
      <w:marTop w:val="0"/>
      <w:marBottom w:val="0"/>
      <w:divBdr>
        <w:top w:val="none" w:sz="0" w:space="0" w:color="auto"/>
        <w:left w:val="none" w:sz="0" w:space="0" w:color="auto"/>
        <w:bottom w:val="none" w:sz="0" w:space="0" w:color="auto"/>
        <w:right w:val="none" w:sz="0" w:space="0" w:color="auto"/>
      </w:divBdr>
    </w:div>
    <w:div w:id="906839197">
      <w:bodyDiv w:val="1"/>
      <w:marLeft w:val="0"/>
      <w:marRight w:val="0"/>
      <w:marTop w:val="0"/>
      <w:marBottom w:val="0"/>
      <w:divBdr>
        <w:top w:val="none" w:sz="0" w:space="0" w:color="auto"/>
        <w:left w:val="none" w:sz="0" w:space="0" w:color="auto"/>
        <w:bottom w:val="none" w:sz="0" w:space="0" w:color="auto"/>
        <w:right w:val="none" w:sz="0" w:space="0" w:color="auto"/>
      </w:divBdr>
    </w:div>
    <w:div w:id="1059329594">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403676009">
      <w:bodyDiv w:val="1"/>
      <w:marLeft w:val="0"/>
      <w:marRight w:val="0"/>
      <w:marTop w:val="0"/>
      <w:marBottom w:val="0"/>
      <w:divBdr>
        <w:top w:val="none" w:sz="0" w:space="0" w:color="auto"/>
        <w:left w:val="none" w:sz="0" w:space="0" w:color="auto"/>
        <w:bottom w:val="none" w:sz="0" w:space="0" w:color="auto"/>
        <w:right w:val="none" w:sz="0" w:space="0" w:color="auto"/>
      </w:divBdr>
      <w:divsChild>
        <w:div w:id="1761947573">
          <w:marLeft w:val="0"/>
          <w:marRight w:val="0"/>
          <w:marTop w:val="0"/>
          <w:marBottom w:val="0"/>
          <w:divBdr>
            <w:top w:val="none" w:sz="0" w:space="0" w:color="auto"/>
            <w:left w:val="none" w:sz="0" w:space="0" w:color="auto"/>
            <w:bottom w:val="none" w:sz="0" w:space="0" w:color="auto"/>
            <w:right w:val="none" w:sz="0" w:space="0" w:color="auto"/>
          </w:divBdr>
          <w:divsChild>
            <w:div w:id="100035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3821">
      <w:bodyDiv w:val="1"/>
      <w:marLeft w:val="0"/>
      <w:marRight w:val="0"/>
      <w:marTop w:val="0"/>
      <w:marBottom w:val="0"/>
      <w:divBdr>
        <w:top w:val="none" w:sz="0" w:space="0" w:color="auto"/>
        <w:left w:val="none" w:sz="0" w:space="0" w:color="auto"/>
        <w:bottom w:val="none" w:sz="0" w:space="0" w:color="auto"/>
        <w:right w:val="none" w:sz="0" w:space="0" w:color="auto"/>
      </w:divBdr>
    </w:div>
    <w:div w:id="1551186564">
      <w:bodyDiv w:val="1"/>
      <w:marLeft w:val="0"/>
      <w:marRight w:val="0"/>
      <w:marTop w:val="0"/>
      <w:marBottom w:val="0"/>
      <w:divBdr>
        <w:top w:val="none" w:sz="0" w:space="0" w:color="auto"/>
        <w:left w:val="none" w:sz="0" w:space="0" w:color="auto"/>
        <w:bottom w:val="none" w:sz="0" w:space="0" w:color="auto"/>
        <w:right w:val="none" w:sz="0" w:space="0" w:color="auto"/>
      </w:divBdr>
    </w:div>
    <w:div w:id="1588035329">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25744037">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rafineriagdanska.pl/3613/dla_dostawcow/standardy_techniczne" TargetMode="External"/><Relationship Id="rId18" Type="http://schemas.openxmlformats.org/officeDocument/2006/relationships/hyperlink" Target="https://e-learning.lotos.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kontrahenci@grupalotos.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ontrahenci.lotos.pl" TargetMode="External"/><Relationship Id="rId20"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efaktura.ooil@orlen.pl"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lotos.pl/2821/dla_biznesu/dla_dostawcow/dokumenty_do_pobrania/standardy_techniczn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nvalid.uri"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WKCNJREVWHF3-625788467-2202</_dlc_DocId>
    <_dlc_DocIdUrl xmlns="51526375-6ae2-433e-9f1d-6450708911cf">
      <Url>https://portal.grupalotos.pl/gkgl/Lotosoil/_layouts/15/DocIdRedir.aspx?ID=WKCNJREVWHF3-625788467-2202</Url>
      <Description>WKCNJREVWHF3-625788467-2202</Description>
    </_dlc_DocIdUrl>
  </documentManagement>
</p:properties>
</file>

<file path=customXml/itemProps1.xml><?xml version="1.0" encoding="utf-8"?>
<ds:datastoreItem xmlns:ds="http://schemas.openxmlformats.org/officeDocument/2006/customXml" ds:itemID="{45925910-21B6-4596-BC87-3C52C234DBDA}">
  <ds:schemaRefs>
    <ds:schemaRef ds:uri="http://schemas.openxmlformats.org/officeDocument/2006/bibliography"/>
  </ds:schemaRefs>
</ds:datastoreItem>
</file>

<file path=customXml/itemProps2.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3.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4.xml><?xml version="1.0" encoding="utf-8"?>
<ds:datastoreItem xmlns:ds="http://schemas.openxmlformats.org/officeDocument/2006/customXml" ds:itemID="{624B6880-5DF4-4000-BC87-D287CC8C1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9A09DB-16E2-4D9F-BD69-D7659D27C17C}">
  <ds:schemaRefs>
    <ds:schemaRef ds:uri="http://schemas.microsoft.com/sharepoint/events"/>
  </ds:schemaRefs>
</ds:datastoreItem>
</file>

<file path=customXml/itemProps6.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16137</Words>
  <Characters>106298</Characters>
  <Application>Microsoft Office Word</Application>
  <DocSecurity>0</DocSecurity>
  <Lines>885</Lines>
  <Paragraphs>244</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122191</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Kraśniewska Ilona (OIL)</cp:lastModifiedBy>
  <cp:revision>6</cp:revision>
  <cp:lastPrinted>2024-11-05T10:20:00Z</cp:lastPrinted>
  <dcterms:created xsi:type="dcterms:W3CDTF">2026-02-23T09:50:00Z</dcterms:created>
  <dcterms:modified xsi:type="dcterms:W3CDTF">2026-03-04T09:52:00Z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6f4a6ba7-e207-4904-a1a5-55565c47168d</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2021-09-22T08:50:32Z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c120bcea-6af0-4e8f-8ff1-7018b5a6255c</vt:lpwstr>
  </property>
  <property fmtid="{D5CDD505-2E9C-101B-9397-08002B2CF9AE}" pid="12" name="MSIP_Label_53312e15-a5e9-4500-a857-15b9f442bba9_ContentBits">
    <vt:lpwstr>0</vt:lpwstr>
  </property>
</Properties>
</file>